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0F4B60" w:rsidRPr="00014F5B" w:rsidRDefault="001D1A82" w:rsidP="001D1A82">
      <w:pPr>
        <w:jc w:val="center"/>
        <w:rPr>
          <w:bCs/>
          <w:lang w:eastAsia="ru-RU"/>
        </w:rPr>
      </w:pPr>
      <w:r w:rsidRPr="00014F5B">
        <w:rPr>
          <w:bCs/>
          <w:lang w:eastAsia="ru-RU"/>
        </w:rPr>
        <w:t>МИНИСТЕРСТВО ОБРАЗОВАНИЯ</w:t>
      </w:r>
      <w:r w:rsidR="000F4B60" w:rsidRPr="00014F5B">
        <w:rPr>
          <w:bCs/>
          <w:lang w:eastAsia="ru-RU"/>
        </w:rPr>
        <w:t xml:space="preserve">, </w:t>
      </w:r>
      <w:r w:rsidRPr="00014F5B">
        <w:rPr>
          <w:bCs/>
          <w:lang w:eastAsia="ru-RU"/>
        </w:rPr>
        <w:t xml:space="preserve">НАУКИ </w:t>
      </w:r>
      <w:r w:rsidR="000F4B60" w:rsidRPr="00014F5B">
        <w:rPr>
          <w:bCs/>
          <w:lang w:eastAsia="ru-RU"/>
        </w:rPr>
        <w:t>И МОЛОДЕЖНОЙ ПОЛИТИКИ</w:t>
      </w:r>
    </w:p>
    <w:p w:rsidR="001D1A82" w:rsidRPr="00014F5B" w:rsidRDefault="001D1A82" w:rsidP="001D1A82">
      <w:pPr>
        <w:jc w:val="center"/>
        <w:rPr>
          <w:bCs/>
          <w:lang w:eastAsia="ru-RU"/>
        </w:rPr>
      </w:pPr>
      <w:r w:rsidRPr="00014F5B">
        <w:rPr>
          <w:bCs/>
          <w:lang w:eastAsia="ru-RU"/>
        </w:rPr>
        <w:t>КРАСНОДАРСКОГО КРАЯ</w:t>
      </w:r>
    </w:p>
    <w:p w:rsidR="001D1A82" w:rsidRPr="00014F5B" w:rsidRDefault="001D1A82" w:rsidP="001D1A82">
      <w:pPr>
        <w:jc w:val="center"/>
        <w:rPr>
          <w:b/>
          <w:bCs/>
          <w:lang w:eastAsia="ru-RU"/>
        </w:rPr>
      </w:pPr>
    </w:p>
    <w:p w:rsidR="00B41AAD" w:rsidRPr="00014F5B" w:rsidRDefault="001D1A82" w:rsidP="00B41AAD">
      <w:pPr>
        <w:jc w:val="center"/>
        <w:rPr>
          <w:sz w:val="28"/>
          <w:lang w:eastAsia="ru-RU"/>
        </w:rPr>
      </w:pPr>
      <w:r w:rsidRPr="00014F5B">
        <w:rPr>
          <w:b/>
          <w:bCs/>
          <w:lang w:eastAsia="ru-RU"/>
        </w:rPr>
        <w:t xml:space="preserve">ГОСУДАРСТВЕННОЕ </w:t>
      </w:r>
      <w:r w:rsidR="000F4B60" w:rsidRPr="00014F5B">
        <w:rPr>
          <w:b/>
          <w:bCs/>
          <w:lang w:eastAsia="ru-RU"/>
        </w:rPr>
        <w:t>АВТОНОМНОЕ</w:t>
      </w:r>
      <w:r w:rsidR="00B41AAD" w:rsidRPr="00014F5B">
        <w:rPr>
          <w:b/>
          <w:bCs/>
          <w:lang w:eastAsia="ru-RU"/>
        </w:rPr>
        <w:t xml:space="preserve">ПРОФЕССИОНАЛЬНОЕ </w:t>
      </w:r>
      <w:r w:rsidRPr="00014F5B">
        <w:rPr>
          <w:b/>
          <w:bCs/>
          <w:lang w:eastAsia="ru-RU"/>
        </w:rPr>
        <w:t>ОБРАЗОВАТЕЛЬНОЕ УЧРЕЖДЕНИЕ</w:t>
      </w:r>
      <w:r w:rsidR="00B41AAD" w:rsidRPr="00014F5B">
        <w:rPr>
          <w:b/>
          <w:bCs/>
          <w:lang w:eastAsia="ru-RU"/>
        </w:rPr>
        <w:t>КРАСНОДАРСКОГО КРАЯ</w:t>
      </w:r>
    </w:p>
    <w:p w:rsidR="001D1A82" w:rsidRPr="00014F5B" w:rsidRDefault="001D1A82" w:rsidP="001D1A82">
      <w:pPr>
        <w:keepNext/>
        <w:jc w:val="center"/>
        <w:outlineLvl w:val="3"/>
        <w:rPr>
          <w:b/>
          <w:bCs/>
          <w:lang w:eastAsia="ru-RU"/>
        </w:rPr>
      </w:pPr>
    </w:p>
    <w:p w:rsidR="001D1A82" w:rsidRPr="00014F5B" w:rsidRDefault="001D1A82" w:rsidP="001D1A82">
      <w:pPr>
        <w:jc w:val="center"/>
        <w:rPr>
          <w:b/>
          <w:bCs/>
          <w:lang w:eastAsia="ru-RU"/>
        </w:rPr>
      </w:pPr>
      <w:r w:rsidRPr="00014F5B">
        <w:rPr>
          <w:b/>
          <w:bCs/>
          <w:lang w:eastAsia="ru-RU"/>
        </w:rPr>
        <w:t>«КРАСНОДАРСКИЙ ГУМАНИТАРНО-ТЕХНОЛОГИЧЕСКИЙ КОЛЛЕДЖ»</w:t>
      </w:r>
    </w:p>
    <w:p w:rsidR="00A21EB2" w:rsidRPr="00014F5B" w:rsidRDefault="00A21EB2" w:rsidP="00C14E42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C14E42" w:rsidRPr="00014F5B" w:rsidRDefault="00C14E42" w:rsidP="00C14E42">
      <w:pPr>
        <w:jc w:val="right"/>
        <w:rPr>
          <w:sz w:val="28"/>
          <w:szCs w:val="28"/>
        </w:rPr>
      </w:pPr>
    </w:p>
    <w:p w:rsidR="00C14E42" w:rsidRPr="00014F5B" w:rsidRDefault="00C14E42" w:rsidP="00C14E42">
      <w:pPr>
        <w:jc w:val="right"/>
        <w:rPr>
          <w:sz w:val="28"/>
          <w:szCs w:val="28"/>
        </w:rPr>
      </w:pPr>
    </w:p>
    <w:p w:rsidR="00A21EB2" w:rsidRPr="00014F5B" w:rsidRDefault="00A21EB2" w:rsidP="00C14E42">
      <w:pPr>
        <w:jc w:val="right"/>
        <w:rPr>
          <w:sz w:val="28"/>
          <w:szCs w:val="28"/>
        </w:rPr>
      </w:pPr>
    </w:p>
    <w:p w:rsidR="00C14E42" w:rsidRPr="00014F5B" w:rsidRDefault="00C14E42" w:rsidP="00C14E42">
      <w:pPr>
        <w:rPr>
          <w:sz w:val="28"/>
          <w:szCs w:val="28"/>
        </w:rPr>
      </w:pPr>
    </w:p>
    <w:p w:rsidR="00C14E42" w:rsidRPr="00014F5B" w:rsidRDefault="00C14E42" w:rsidP="00C14E42">
      <w:pPr>
        <w:jc w:val="center"/>
        <w:rPr>
          <w:b/>
          <w:sz w:val="28"/>
          <w:szCs w:val="28"/>
        </w:rPr>
      </w:pPr>
    </w:p>
    <w:p w:rsidR="00C14E42" w:rsidRPr="00014F5B" w:rsidRDefault="00C14E42" w:rsidP="00C14E42">
      <w:pPr>
        <w:jc w:val="center"/>
        <w:rPr>
          <w:b/>
          <w:sz w:val="28"/>
          <w:szCs w:val="28"/>
        </w:rPr>
      </w:pPr>
    </w:p>
    <w:p w:rsidR="00C14E42" w:rsidRPr="00014F5B" w:rsidRDefault="00C14E42" w:rsidP="00C14E42">
      <w:pPr>
        <w:jc w:val="center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t xml:space="preserve">РАБОЧАЯ ПРОГРАММА </w:t>
      </w:r>
      <w:r w:rsidR="00437F70" w:rsidRPr="00014F5B">
        <w:rPr>
          <w:b/>
          <w:sz w:val="28"/>
          <w:szCs w:val="28"/>
        </w:rPr>
        <w:t>ПРОФЕССИОНАЛЬНОГО МОДУЛЯ</w:t>
      </w:r>
    </w:p>
    <w:p w:rsidR="00725BF1" w:rsidRPr="00014F5B" w:rsidRDefault="008B7D40" w:rsidP="00C14E42">
      <w:pPr>
        <w:jc w:val="center"/>
        <w:rPr>
          <w:b/>
          <w:i/>
          <w:sz w:val="28"/>
          <w:szCs w:val="28"/>
        </w:rPr>
      </w:pPr>
      <w:r w:rsidRPr="00014F5B">
        <w:rPr>
          <w:b/>
          <w:sz w:val="28"/>
          <w:szCs w:val="28"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344738" w:rsidRPr="00014F5B" w:rsidRDefault="00344738" w:rsidP="00344738">
      <w:pPr>
        <w:jc w:val="center"/>
        <w:rPr>
          <w:b/>
          <w:i/>
          <w:sz w:val="28"/>
          <w:szCs w:val="28"/>
        </w:rPr>
      </w:pPr>
      <w:r w:rsidRPr="00014F5B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344738" w:rsidRPr="00014F5B" w:rsidRDefault="00344738" w:rsidP="00344738">
      <w:pPr>
        <w:jc w:val="center"/>
        <w:rPr>
          <w:b/>
          <w:i/>
          <w:sz w:val="28"/>
          <w:szCs w:val="28"/>
        </w:rPr>
      </w:pPr>
      <w:r w:rsidRPr="00014F5B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:rsidR="00344738" w:rsidRPr="00014F5B" w:rsidRDefault="00344738" w:rsidP="00344738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14F5B">
        <w:rPr>
          <w:b/>
          <w:i/>
          <w:sz w:val="28"/>
          <w:szCs w:val="28"/>
        </w:rPr>
        <w:t xml:space="preserve">специальности </w:t>
      </w:r>
      <w:r w:rsidR="008B7D40" w:rsidRPr="00014F5B">
        <w:rPr>
          <w:b/>
          <w:i/>
          <w:sz w:val="28"/>
          <w:szCs w:val="28"/>
        </w:rPr>
        <w:t>43.02.15 Поварское и кондитерское дело</w:t>
      </w:r>
    </w:p>
    <w:p w:rsidR="0009728A" w:rsidRPr="00014F5B" w:rsidRDefault="00344738" w:rsidP="0009728A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14F5B">
        <w:rPr>
          <w:rFonts w:eastAsia="Calibri"/>
          <w:b/>
          <w:i/>
          <w:sz w:val="28"/>
          <w:szCs w:val="28"/>
          <w:lang w:eastAsia="en-US"/>
        </w:rPr>
        <w:t xml:space="preserve">профиль получаемого профессионального образования </w:t>
      </w:r>
      <w:r w:rsidR="0009728A" w:rsidRPr="00014F5B">
        <w:rPr>
          <w:rFonts w:eastAsia="Calibri"/>
          <w:b/>
          <w:i/>
          <w:sz w:val="28"/>
          <w:szCs w:val="28"/>
          <w:lang w:eastAsia="en-US"/>
        </w:rPr>
        <w:t>–</w:t>
      </w:r>
    </w:p>
    <w:p w:rsidR="0009728A" w:rsidRPr="00014F5B" w:rsidRDefault="0009728A" w:rsidP="0009728A">
      <w:pPr>
        <w:spacing w:line="276" w:lineRule="auto"/>
        <w:jc w:val="center"/>
        <w:rPr>
          <w:b/>
          <w:i/>
          <w:sz w:val="28"/>
          <w:szCs w:val="28"/>
        </w:rPr>
      </w:pPr>
      <w:r w:rsidRPr="00014F5B">
        <w:rPr>
          <w:b/>
          <w:i/>
          <w:sz w:val="28"/>
          <w:szCs w:val="28"/>
        </w:rPr>
        <w:t>социально-экономический</w:t>
      </w:r>
    </w:p>
    <w:p w:rsidR="00344738" w:rsidRPr="00014F5B" w:rsidRDefault="00344738" w:rsidP="0034473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C14E42" w:rsidRPr="00014F5B" w:rsidRDefault="00C14E42" w:rsidP="00C14E42">
      <w:pPr>
        <w:jc w:val="center"/>
        <w:rPr>
          <w:sz w:val="28"/>
          <w:szCs w:val="28"/>
        </w:rPr>
      </w:pPr>
    </w:p>
    <w:p w:rsidR="00C14E42" w:rsidRPr="00014F5B" w:rsidRDefault="00C14E42" w:rsidP="00C14E42">
      <w:pPr>
        <w:jc w:val="center"/>
        <w:rPr>
          <w:sz w:val="28"/>
          <w:szCs w:val="28"/>
        </w:rPr>
      </w:pPr>
    </w:p>
    <w:p w:rsidR="00C14E42" w:rsidRPr="00014F5B" w:rsidRDefault="00C14E42" w:rsidP="00C14E42">
      <w:pPr>
        <w:jc w:val="center"/>
        <w:rPr>
          <w:sz w:val="28"/>
          <w:szCs w:val="28"/>
        </w:rPr>
      </w:pPr>
    </w:p>
    <w:p w:rsidR="00C14E42" w:rsidRPr="00014F5B" w:rsidRDefault="00C14E42" w:rsidP="00C14E42">
      <w:pPr>
        <w:jc w:val="center"/>
        <w:rPr>
          <w:sz w:val="28"/>
          <w:szCs w:val="28"/>
        </w:rPr>
      </w:pPr>
    </w:p>
    <w:p w:rsidR="0082386C" w:rsidRPr="00014F5B" w:rsidRDefault="0082386C" w:rsidP="00C14E42">
      <w:pPr>
        <w:jc w:val="center"/>
        <w:rPr>
          <w:sz w:val="28"/>
          <w:szCs w:val="28"/>
        </w:rPr>
      </w:pPr>
    </w:p>
    <w:p w:rsidR="00C14E42" w:rsidRPr="00014F5B" w:rsidRDefault="00C14E42" w:rsidP="00C14E42">
      <w:pPr>
        <w:jc w:val="center"/>
        <w:rPr>
          <w:sz w:val="28"/>
          <w:szCs w:val="28"/>
        </w:rPr>
      </w:pPr>
    </w:p>
    <w:p w:rsidR="00C14E42" w:rsidRPr="00014F5B" w:rsidRDefault="00C14E42" w:rsidP="00C14E42">
      <w:pPr>
        <w:jc w:val="center"/>
        <w:rPr>
          <w:sz w:val="28"/>
          <w:szCs w:val="28"/>
        </w:rPr>
      </w:pPr>
    </w:p>
    <w:p w:rsidR="00C14E42" w:rsidRPr="00014F5B" w:rsidRDefault="00C14E42" w:rsidP="00C14E42">
      <w:pPr>
        <w:jc w:val="center"/>
        <w:rPr>
          <w:sz w:val="28"/>
          <w:szCs w:val="28"/>
        </w:rPr>
      </w:pPr>
    </w:p>
    <w:p w:rsidR="00C14E42" w:rsidRPr="00014F5B" w:rsidRDefault="00C14E42" w:rsidP="00C14E42">
      <w:pPr>
        <w:jc w:val="center"/>
        <w:rPr>
          <w:sz w:val="28"/>
          <w:szCs w:val="28"/>
        </w:rPr>
      </w:pPr>
    </w:p>
    <w:p w:rsidR="00130DE9" w:rsidRPr="00014F5B" w:rsidRDefault="00130DE9" w:rsidP="00C14E42">
      <w:pPr>
        <w:jc w:val="center"/>
        <w:rPr>
          <w:sz w:val="28"/>
          <w:szCs w:val="28"/>
        </w:rPr>
      </w:pPr>
    </w:p>
    <w:p w:rsidR="00E85E91" w:rsidRPr="00014F5B" w:rsidRDefault="00E85E91" w:rsidP="00C14E42">
      <w:pPr>
        <w:jc w:val="center"/>
        <w:rPr>
          <w:sz w:val="28"/>
          <w:szCs w:val="28"/>
        </w:rPr>
      </w:pPr>
    </w:p>
    <w:p w:rsidR="00E85E91" w:rsidRPr="00014F5B" w:rsidRDefault="00E85E91" w:rsidP="00C14E42">
      <w:pPr>
        <w:jc w:val="center"/>
        <w:rPr>
          <w:sz w:val="28"/>
          <w:szCs w:val="28"/>
        </w:rPr>
      </w:pPr>
    </w:p>
    <w:p w:rsidR="00130DE9" w:rsidRPr="00014F5B" w:rsidRDefault="00130DE9" w:rsidP="00C14E42">
      <w:pPr>
        <w:jc w:val="center"/>
        <w:rPr>
          <w:sz w:val="28"/>
          <w:szCs w:val="28"/>
        </w:rPr>
      </w:pPr>
    </w:p>
    <w:p w:rsidR="00C14E42" w:rsidRPr="00014F5B" w:rsidRDefault="00C14E42" w:rsidP="00C14E42">
      <w:pPr>
        <w:jc w:val="center"/>
        <w:rPr>
          <w:sz w:val="28"/>
          <w:szCs w:val="28"/>
        </w:rPr>
      </w:pPr>
    </w:p>
    <w:p w:rsidR="00C14E42" w:rsidRDefault="00C14E42" w:rsidP="00C14E42">
      <w:pPr>
        <w:jc w:val="center"/>
        <w:rPr>
          <w:sz w:val="28"/>
          <w:szCs w:val="28"/>
        </w:rPr>
      </w:pPr>
    </w:p>
    <w:p w:rsidR="00B53BB7" w:rsidRDefault="00B53BB7" w:rsidP="00C14E42">
      <w:pPr>
        <w:jc w:val="center"/>
        <w:rPr>
          <w:sz w:val="28"/>
          <w:szCs w:val="28"/>
        </w:rPr>
      </w:pPr>
    </w:p>
    <w:p w:rsidR="00B53BB7" w:rsidRDefault="00B53BB7" w:rsidP="00C14E42">
      <w:pPr>
        <w:jc w:val="center"/>
        <w:rPr>
          <w:sz w:val="28"/>
          <w:szCs w:val="28"/>
        </w:rPr>
      </w:pPr>
    </w:p>
    <w:p w:rsidR="00B53BB7" w:rsidRDefault="00B53BB7" w:rsidP="00C14E42">
      <w:pPr>
        <w:jc w:val="center"/>
        <w:rPr>
          <w:sz w:val="28"/>
          <w:szCs w:val="28"/>
        </w:rPr>
      </w:pPr>
    </w:p>
    <w:p w:rsidR="00B53BB7" w:rsidRPr="00014F5B" w:rsidRDefault="00B53BB7" w:rsidP="00C14E42">
      <w:pPr>
        <w:jc w:val="center"/>
        <w:rPr>
          <w:sz w:val="28"/>
          <w:szCs w:val="28"/>
        </w:rPr>
      </w:pPr>
    </w:p>
    <w:p w:rsidR="00C14E42" w:rsidRPr="00014F5B" w:rsidRDefault="007D0477" w:rsidP="00C14E42">
      <w:pPr>
        <w:jc w:val="center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t>г. Краснодар</w:t>
      </w:r>
      <w:r w:rsidR="00A21EB2" w:rsidRPr="00014F5B">
        <w:rPr>
          <w:b/>
          <w:sz w:val="28"/>
          <w:szCs w:val="28"/>
        </w:rPr>
        <w:t xml:space="preserve">, </w:t>
      </w:r>
      <w:r w:rsidR="001406AB" w:rsidRPr="00014F5B">
        <w:rPr>
          <w:b/>
          <w:sz w:val="28"/>
          <w:szCs w:val="28"/>
        </w:rPr>
        <w:t>20</w:t>
      </w:r>
      <w:r w:rsidR="008B7D40" w:rsidRPr="00014F5B">
        <w:rPr>
          <w:b/>
          <w:sz w:val="28"/>
          <w:szCs w:val="28"/>
        </w:rPr>
        <w:t>2</w:t>
      </w:r>
      <w:r w:rsidR="006C2864" w:rsidRPr="00014F5B">
        <w:rPr>
          <w:b/>
          <w:sz w:val="28"/>
          <w:szCs w:val="28"/>
        </w:rPr>
        <w:t>1</w:t>
      </w:r>
    </w:p>
    <w:p w:rsidR="00CD0CF7" w:rsidRDefault="00CD0CF7" w:rsidP="00181F9F">
      <w:pPr>
        <w:spacing w:after="200" w:line="276" w:lineRule="auto"/>
        <w:jc w:val="both"/>
        <w:rPr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5353"/>
        <w:gridCol w:w="4785"/>
      </w:tblGrid>
      <w:tr w:rsidR="00CD0CF7" w:rsidRPr="00AA2CF1" w:rsidTr="00CD0CF7">
        <w:trPr>
          <w:trHeight w:val="2268"/>
        </w:trPr>
        <w:tc>
          <w:tcPr>
            <w:tcW w:w="5353" w:type="dxa"/>
          </w:tcPr>
          <w:p w:rsidR="00CD0CF7" w:rsidRPr="00AA2CF1" w:rsidRDefault="00CD0CF7" w:rsidP="00CD0C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lastRenderedPageBreak/>
              <w:t>СОГЛАСОВАНО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Заместитель директора по НМР</w:t>
            </w:r>
          </w:p>
          <w:p w:rsidR="00CD0CF7" w:rsidRPr="00AA2CF1" w:rsidRDefault="00CD0CF7" w:rsidP="00CD0CF7">
            <w:pPr>
              <w:rPr>
                <w:i/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ГАПОУ КК КГТК 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______________ Н.И. </w:t>
            </w:r>
            <w:proofErr w:type="spellStart"/>
            <w:r w:rsidRPr="00AA2CF1">
              <w:rPr>
                <w:sz w:val="28"/>
                <w:szCs w:val="28"/>
                <w:lang w:eastAsia="ru-RU"/>
              </w:rPr>
              <w:t>Тутынина</w:t>
            </w:r>
            <w:proofErr w:type="spellEnd"/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«___» _____________ </w:t>
            </w:r>
            <w:r>
              <w:rPr>
                <w:sz w:val="28"/>
                <w:szCs w:val="28"/>
                <w:lang w:eastAsia="ru-RU"/>
              </w:rPr>
              <w:t>202</w:t>
            </w:r>
            <w:r w:rsidR="004A63BE">
              <w:rPr>
                <w:sz w:val="28"/>
                <w:szCs w:val="28"/>
                <w:lang w:eastAsia="ru-RU"/>
              </w:rPr>
              <w:t>1</w:t>
            </w:r>
            <w:r w:rsidRPr="00AA2CF1">
              <w:rPr>
                <w:sz w:val="28"/>
                <w:szCs w:val="28"/>
                <w:lang w:eastAsia="ru-RU"/>
              </w:rPr>
              <w:t xml:space="preserve"> г.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CD0CF7" w:rsidRPr="00AA2CF1" w:rsidRDefault="00CD0CF7" w:rsidP="00CD0C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t>УТВЕРЖДАЮ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Заместитель директора по УР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  ГАПОУ КК КГТК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_______________ Г.А. </w:t>
            </w:r>
            <w:proofErr w:type="spellStart"/>
            <w:r w:rsidRPr="00AA2CF1">
              <w:rPr>
                <w:sz w:val="28"/>
                <w:szCs w:val="28"/>
                <w:lang w:eastAsia="ru-RU"/>
              </w:rPr>
              <w:t>Словцова</w:t>
            </w:r>
            <w:proofErr w:type="spellEnd"/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«_____» _______________</w:t>
            </w:r>
            <w:r>
              <w:rPr>
                <w:sz w:val="28"/>
                <w:szCs w:val="28"/>
                <w:lang w:eastAsia="ru-RU"/>
              </w:rPr>
              <w:t>202</w:t>
            </w:r>
            <w:r w:rsidR="004A63BE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AA2CF1">
              <w:rPr>
                <w:sz w:val="28"/>
                <w:szCs w:val="28"/>
                <w:lang w:eastAsia="ru-RU"/>
              </w:rPr>
              <w:t>г.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</w:p>
        </w:tc>
      </w:tr>
      <w:tr w:rsidR="00CD0CF7" w:rsidRPr="00AA2CF1" w:rsidTr="00CD0CF7">
        <w:trPr>
          <w:trHeight w:val="1414"/>
        </w:trPr>
        <w:tc>
          <w:tcPr>
            <w:tcW w:w="5353" w:type="dxa"/>
            <w:hideMark/>
          </w:tcPr>
          <w:p w:rsidR="00CD0CF7" w:rsidRPr="00AA2CF1" w:rsidRDefault="00CD0CF7" w:rsidP="00CD0CF7">
            <w:pPr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t>СОГЛАСОВАНО</w:t>
            </w:r>
          </w:p>
          <w:p w:rsidR="00CD0CF7" w:rsidRDefault="00CD0CF7" w:rsidP="00CD0CF7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Зав. Производством</w:t>
            </w:r>
          </w:p>
          <w:p w:rsidR="00CD0CF7" w:rsidRDefault="00CD0CF7" w:rsidP="00CD0CF7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 «Акатьев»</w:t>
            </w:r>
          </w:p>
          <w:p w:rsidR="00CD0CF7" w:rsidRPr="00AA2CF1" w:rsidRDefault="00CD0CF7" w:rsidP="00CD0CF7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Инженер-технолог ПОП</w:t>
            </w:r>
          </w:p>
          <w:p w:rsidR="00CD0CF7" w:rsidRPr="00AA2CF1" w:rsidRDefault="00CD0CF7" w:rsidP="00CD0CF7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____________ М.В. Митрофанова</w:t>
            </w:r>
          </w:p>
          <w:p w:rsidR="00CD0CF7" w:rsidRDefault="00CD0CF7" w:rsidP="00CD0CF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«__</w:t>
            </w:r>
            <w:proofErr w:type="gramStart"/>
            <w:r>
              <w:rPr>
                <w:sz w:val="28"/>
                <w:szCs w:val="28"/>
                <w:lang w:eastAsia="ru-RU"/>
              </w:rPr>
              <w:t>_»_</w:t>
            </w:r>
            <w:proofErr w:type="gramEnd"/>
            <w:r>
              <w:rPr>
                <w:sz w:val="28"/>
                <w:szCs w:val="28"/>
                <w:lang w:eastAsia="ru-RU"/>
              </w:rPr>
              <w:t>____________ 202</w:t>
            </w:r>
            <w:r w:rsidR="004A63BE">
              <w:rPr>
                <w:sz w:val="28"/>
                <w:szCs w:val="28"/>
                <w:lang w:eastAsia="ru-RU"/>
              </w:rPr>
              <w:t>1</w:t>
            </w:r>
            <w:r w:rsidRPr="00AA2CF1">
              <w:rPr>
                <w:sz w:val="28"/>
                <w:szCs w:val="28"/>
                <w:lang w:eastAsia="ru-RU"/>
              </w:rPr>
              <w:t xml:space="preserve"> г.</w:t>
            </w:r>
          </w:p>
          <w:p w:rsidR="00CD0CF7" w:rsidRPr="00AA2CF1" w:rsidRDefault="00CD0CF7" w:rsidP="00CD0CF7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hideMark/>
          </w:tcPr>
          <w:p w:rsidR="00CD0CF7" w:rsidRPr="00AA2CF1" w:rsidRDefault="00CD0CF7" w:rsidP="00CD0C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t>ОДОБРЕНО</w:t>
            </w:r>
          </w:p>
          <w:p w:rsidR="00CD0CF7" w:rsidRPr="00AA2CF1" w:rsidRDefault="00CD0CF7" w:rsidP="00CD0CF7">
            <w:pPr>
              <w:jc w:val="center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на заседании педагогического совета</w:t>
            </w:r>
          </w:p>
          <w:p w:rsidR="00CD0CF7" w:rsidRPr="00AA2CF1" w:rsidRDefault="00CD0CF7" w:rsidP="00CD0CF7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протокол №___</w:t>
            </w:r>
          </w:p>
          <w:p w:rsidR="00CD0CF7" w:rsidRPr="00AA2CF1" w:rsidRDefault="00CD0CF7" w:rsidP="00CD0CF7">
            <w:pPr>
              <w:jc w:val="right"/>
              <w:rPr>
                <w:sz w:val="28"/>
                <w:szCs w:val="28"/>
                <w:lang w:eastAsia="ru-RU"/>
              </w:rPr>
            </w:pPr>
            <w:proofErr w:type="gramStart"/>
            <w:r w:rsidRPr="00AA2CF1">
              <w:rPr>
                <w:sz w:val="28"/>
                <w:szCs w:val="28"/>
                <w:lang w:eastAsia="ru-RU"/>
              </w:rPr>
              <w:t>от«</w:t>
            </w:r>
            <w:proofErr w:type="gramEnd"/>
            <w:r w:rsidRPr="00AA2CF1">
              <w:rPr>
                <w:sz w:val="28"/>
                <w:szCs w:val="28"/>
                <w:lang w:eastAsia="ru-RU"/>
              </w:rPr>
              <w:t xml:space="preserve">___» _____________ </w:t>
            </w:r>
            <w:r>
              <w:rPr>
                <w:sz w:val="28"/>
                <w:szCs w:val="28"/>
                <w:lang w:eastAsia="ru-RU"/>
              </w:rPr>
              <w:t>202</w:t>
            </w:r>
            <w:r w:rsidR="004A63BE">
              <w:rPr>
                <w:sz w:val="28"/>
                <w:szCs w:val="28"/>
                <w:lang w:eastAsia="ru-RU"/>
              </w:rPr>
              <w:t>1</w:t>
            </w:r>
            <w:r w:rsidRPr="00AA2CF1">
              <w:rPr>
                <w:sz w:val="28"/>
                <w:szCs w:val="28"/>
                <w:lang w:eastAsia="ru-RU"/>
              </w:rPr>
              <w:t xml:space="preserve"> г.</w:t>
            </w:r>
          </w:p>
          <w:p w:rsidR="00CD0CF7" w:rsidRPr="00AA2CF1" w:rsidRDefault="00CD0CF7" w:rsidP="00CD0CF7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Секретарь ___________</w:t>
            </w:r>
            <w:proofErr w:type="spellStart"/>
            <w:r w:rsidRPr="00AA2CF1">
              <w:rPr>
                <w:sz w:val="28"/>
                <w:szCs w:val="28"/>
                <w:lang w:eastAsia="ru-RU"/>
              </w:rPr>
              <w:t>И.А.Руденко</w:t>
            </w:r>
            <w:proofErr w:type="spellEnd"/>
          </w:p>
        </w:tc>
      </w:tr>
      <w:tr w:rsidR="00CD0CF7" w:rsidRPr="00AA2CF1" w:rsidTr="00CD0CF7">
        <w:trPr>
          <w:trHeight w:val="2092"/>
        </w:trPr>
        <w:tc>
          <w:tcPr>
            <w:tcW w:w="5353" w:type="dxa"/>
            <w:hideMark/>
          </w:tcPr>
          <w:p w:rsidR="00CD0CF7" w:rsidRPr="00AA2CF1" w:rsidRDefault="00CD0CF7" w:rsidP="00CD0CF7">
            <w:pPr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t>РАССМОТРЕНО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на заседании кафедры 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сервиса и общественного питания</w:t>
            </w:r>
          </w:p>
          <w:p w:rsidR="00CD0CF7" w:rsidRPr="00AA2CF1" w:rsidRDefault="00CD0CF7" w:rsidP="00CD0CF7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Заведующий кафедрой </w:t>
            </w:r>
          </w:p>
          <w:p w:rsidR="00CD0CF7" w:rsidRPr="00AA2CF1" w:rsidRDefault="00CD0CF7" w:rsidP="00CD0CF7">
            <w:pPr>
              <w:rPr>
                <w:bCs/>
                <w:sz w:val="28"/>
                <w:szCs w:val="28"/>
                <w:lang w:eastAsia="ru-RU"/>
              </w:rPr>
            </w:pPr>
            <w:r w:rsidRPr="00AA2CF1">
              <w:rPr>
                <w:bCs/>
                <w:sz w:val="28"/>
                <w:szCs w:val="28"/>
                <w:lang w:eastAsia="ru-RU"/>
              </w:rPr>
              <w:t xml:space="preserve">_______________   </w:t>
            </w:r>
            <w:r>
              <w:rPr>
                <w:bCs/>
                <w:sz w:val="28"/>
                <w:szCs w:val="28"/>
                <w:lang w:eastAsia="ru-RU"/>
              </w:rPr>
              <w:t xml:space="preserve"> Е.И.</w:t>
            </w:r>
            <w:r w:rsidRPr="00AA2CF1">
              <w:rPr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bCs/>
                <w:sz w:val="28"/>
                <w:szCs w:val="28"/>
                <w:lang w:eastAsia="ru-RU"/>
              </w:rPr>
              <w:t xml:space="preserve">Толстихина </w:t>
            </w:r>
          </w:p>
          <w:p w:rsidR="00CD0CF7" w:rsidRPr="00AA2CF1" w:rsidRDefault="00CD0CF7" w:rsidP="00CD0CF7">
            <w:pPr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 «___» _____________ </w:t>
            </w:r>
            <w:r>
              <w:rPr>
                <w:sz w:val="28"/>
                <w:szCs w:val="28"/>
                <w:lang w:eastAsia="ru-RU"/>
              </w:rPr>
              <w:t>202</w:t>
            </w:r>
            <w:r w:rsidR="004A63BE">
              <w:rPr>
                <w:sz w:val="28"/>
                <w:szCs w:val="28"/>
                <w:lang w:eastAsia="ru-RU"/>
              </w:rPr>
              <w:t>1</w:t>
            </w:r>
            <w:r w:rsidRPr="00AA2CF1">
              <w:rPr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5" w:type="dxa"/>
          </w:tcPr>
          <w:p w:rsidR="00CD0CF7" w:rsidRPr="00AA2CF1" w:rsidRDefault="00CD0CF7" w:rsidP="00CD0CF7">
            <w:pPr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CD0CF7" w:rsidRPr="00014F5B" w:rsidRDefault="00CD0CF7" w:rsidP="00181F9F">
      <w:pPr>
        <w:spacing w:after="200" w:line="276" w:lineRule="auto"/>
        <w:jc w:val="both"/>
        <w:rPr>
          <w:sz w:val="28"/>
          <w:szCs w:val="28"/>
          <w:lang w:eastAsia="ru-RU"/>
        </w:rPr>
      </w:pPr>
    </w:p>
    <w:p w:rsidR="00181F9F" w:rsidRPr="00014F5B" w:rsidRDefault="00181F9F" w:rsidP="008B7D40">
      <w:pPr>
        <w:spacing w:after="200" w:line="276" w:lineRule="auto"/>
        <w:jc w:val="both"/>
        <w:rPr>
          <w:sz w:val="28"/>
          <w:szCs w:val="28"/>
          <w:lang w:eastAsia="ru-RU"/>
        </w:rPr>
      </w:pPr>
      <w:r w:rsidRPr="00014F5B">
        <w:rPr>
          <w:sz w:val="28"/>
          <w:szCs w:val="28"/>
          <w:lang w:eastAsia="ru-RU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</w:t>
      </w:r>
      <w:r w:rsidR="008B7D40" w:rsidRPr="00014F5B">
        <w:rPr>
          <w:sz w:val="28"/>
          <w:szCs w:val="28"/>
          <w:lang w:eastAsia="ru-RU"/>
        </w:rPr>
        <w:t>43.02.15 Поварское и кондитерское дело, утверждённого приказом Министерства образования и науки Российской Федерации № 1565 от 9 декабря 2016 года, зарегистрированного Министерством юстиции России № 44828 от 20 декабря 2016 года; укрупненная группа 43.00.00 Сервис и туризм</w:t>
      </w:r>
      <w:r w:rsidRPr="00014F5B">
        <w:rPr>
          <w:sz w:val="28"/>
          <w:szCs w:val="28"/>
          <w:lang w:eastAsia="ru-RU"/>
        </w:rPr>
        <w:t xml:space="preserve">, рабочего учебного плана № </w:t>
      </w:r>
      <w:r w:rsidR="006C2864" w:rsidRPr="00014F5B">
        <w:rPr>
          <w:sz w:val="28"/>
          <w:szCs w:val="28"/>
          <w:lang w:eastAsia="ru-RU"/>
        </w:rPr>
        <w:t>134</w:t>
      </w:r>
      <w:r w:rsidRPr="00014F5B">
        <w:rPr>
          <w:sz w:val="28"/>
          <w:szCs w:val="28"/>
          <w:lang w:eastAsia="ru-RU"/>
        </w:rPr>
        <w:t>, утвержденного «</w:t>
      </w:r>
      <w:r w:rsidR="006C2864" w:rsidRPr="00014F5B">
        <w:rPr>
          <w:sz w:val="28"/>
          <w:szCs w:val="28"/>
          <w:lang w:eastAsia="ru-RU"/>
        </w:rPr>
        <w:t>15</w:t>
      </w:r>
      <w:r w:rsidRPr="00014F5B">
        <w:rPr>
          <w:sz w:val="28"/>
          <w:szCs w:val="28"/>
          <w:lang w:eastAsia="ru-RU"/>
        </w:rPr>
        <w:t xml:space="preserve">» </w:t>
      </w:r>
      <w:r w:rsidR="006C2864" w:rsidRPr="00014F5B">
        <w:rPr>
          <w:sz w:val="28"/>
          <w:szCs w:val="28"/>
          <w:lang w:eastAsia="ru-RU"/>
        </w:rPr>
        <w:t>июня</w:t>
      </w:r>
      <w:r w:rsidR="008B7D40" w:rsidRPr="00014F5B">
        <w:rPr>
          <w:sz w:val="28"/>
          <w:szCs w:val="28"/>
          <w:lang w:eastAsia="ru-RU"/>
        </w:rPr>
        <w:t xml:space="preserve"> 202</w:t>
      </w:r>
      <w:r w:rsidR="006C2864" w:rsidRPr="00014F5B">
        <w:rPr>
          <w:sz w:val="28"/>
          <w:szCs w:val="28"/>
          <w:lang w:eastAsia="ru-RU"/>
        </w:rPr>
        <w:t>1</w:t>
      </w:r>
      <w:r w:rsidRPr="00014F5B">
        <w:rPr>
          <w:sz w:val="28"/>
          <w:szCs w:val="28"/>
          <w:lang w:eastAsia="ru-RU"/>
        </w:rPr>
        <w:t>.</w:t>
      </w:r>
    </w:p>
    <w:p w:rsidR="00181F9F" w:rsidRPr="00014F5B" w:rsidRDefault="00181F9F" w:rsidP="00181F9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014F5B"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8081"/>
        <w:gridCol w:w="2268"/>
      </w:tblGrid>
      <w:tr w:rsidR="00181F9F" w:rsidRPr="00014F5B" w:rsidTr="00512AD8">
        <w:tc>
          <w:tcPr>
            <w:tcW w:w="8081" w:type="dxa"/>
            <w:shd w:val="clear" w:color="auto" w:fill="auto"/>
          </w:tcPr>
          <w:p w:rsidR="00181F9F" w:rsidRPr="00014F5B" w:rsidRDefault="00181F9F" w:rsidP="00956A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14F5B">
              <w:rPr>
                <w:rFonts w:eastAsia="Calibri"/>
                <w:sz w:val="28"/>
                <w:szCs w:val="28"/>
                <w:lang w:eastAsia="en-US"/>
              </w:rPr>
              <w:t xml:space="preserve">Разработчики: </w:t>
            </w:r>
            <w:proofErr w:type="spellStart"/>
            <w:r w:rsidR="00956ADF" w:rsidRPr="00014F5B">
              <w:rPr>
                <w:rFonts w:eastAsia="Calibri"/>
                <w:sz w:val="28"/>
                <w:szCs w:val="28"/>
                <w:lang w:eastAsia="en-US"/>
              </w:rPr>
              <w:t>Метальникова</w:t>
            </w:r>
            <w:proofErr w:type="spellEnd"/>
            <w:r w:rsidR="00956ADF" w:rsidRPr="00014F5B">
              <w:rPr>
                <w:rFonts w:eastAsia="Calibri"/>
                <w:sz w:val="28"/>
                <w:szCs w:val="28"/>
                <w:lang w:eastAsia="en-US"/>
              </w:rPr>
              <w:t xml:space="preserve"> В.В. преподаватель</w:t>
            </w:r>
            <w:r w:rsidRPr="00014F5B">
              <w:rPr>
                <w:rFonts w:eastAsia="Calibri"/>
                <w:sz w:val="28"/>
                <w:szCs w:val="28"/>
                <w:lang w:eastAsia="en-US"/>
              </w:rPr>
              <w:t xml:space="preserve"> ГАПОУ КК КГТК,</w:t>
            </w:r>
          </w:p>
        </w:tc>
        <w:tc>
          <w:tcPr>
            <w:tcW w:w="2268" w:type="dxa"/>
            <w:shd w:val="clear" w:color="auto" w:fill="auto"/>
          </w:tcPr>
          <w:p w:rsidR="00181F9F" w:rsidRPr="00014F5B" w:rsidRDefault="00181F9F" w:rsidP="00512AD8">
            <w:pPr>
              <w:jc w:val="center"/>
              <w:rPr>
                <w:rFonts w:eastAsia="Calibri"/>
                <w:lang w:eastAsia="en-US"/>
              </w:rPr>
            </w:pPr>
          </w:p>
          <w:p w:rsidR="00181F9F" w:rsidRPr="00014F5B" w:rsidRDefault="00181F9F" w:rsidP="00512AD8">
            <w:pPr>
              <w:jc w:val="center"/>
              <w:rPr>
                <w:rFonts w:eastAsia="Calibri"/>
                <w:lang w:eastAsia="en-US"/>
              </w:rPr>
            </w:pPr>
            <w:r w:rsidRPr="00014F5B">
              <w:rPr>
                <w:rFonts w:eastAsia="Calibri"/>
                <w:lang w:eastAsia="en-US"/>
              </w:rPr>
              <w:t>____________</w:t>
            </w:r>
          </w:p>
          <w:p w:rsidR="00181F9F" w:rsidRPr="00014F5B" w:rsidRDefault="00181F9F" w:rsidP="00512AD8">
            <w:pPr>
              <w:jc w:val="center"/>
              <w:rPr>
                <w:rFonts w:eastAsia="Calibri"/>
                <w:lang w:eastAsia="en-US"/>
              </w:rPr>
            </w:pPr>
            <w:r w:rsidRPr="00014F5B">
              <w:rPr>
                <w:rFonts w:eastAsia="Calibri"/>
                <w:lang w:eastAsia="en-US"/>
              </w:rPr>
              <w:t>(подпись)</w:t>
            </w:r>
          </w:p>
        </w:tc>
      </w:tr>
      <w:tr w:rsidR="00181F9F" w:rsidRPr="00014F5B" w:rsidTr="00512AD8">
        <w:tc>
          <w:tcPr>
            <w:tcW w:w="8081" w:type="dxa"/>
            <w:shd w:val="clear" w:color="auto" w:fill="auto"/>
          </w:tcPr>
          <w:p w:rsidR="00181F9F" w:rsidRPr="00014F5B" w:rsidRDefault="00181F9F" w:rsidP="00181F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F9F" w:rsidRPr="00014F5B" w:rsidRDefault="00181F9F" w:rsidP="00512AD8">
            <w:pPr>
              <w:jc w:val="center"/>
              <w:rPr>
                <w:lang w:eastAsia="ru-RU"/>
              </w:rPr>
            </w:pPr>
          </w:p>
          <w:p w:rsidR="00181F9F" w:rsidRPr="00014F5B" w:rsidRDefault="00181F9F" w:rsidP="00512AD8">
            <w:pPr>
              <w:jc w:val="center"/>
              <w:rPr>
                <w:lang w:eastAsia="ru-RU"/>
              </w:rPr>
            </w:pPr>
          </w:p>
          <w:p w:rsidR="00181F9F" w:rsidRPr="00014F5B" w:rsidRDefault="00181F9F" w:rsidP="00512AD8">
            <w:pPr>
              <w:jc w:val="center"/>
              <w:rPr>
                <w:lang w:eastAsia="ru-RU"/>
              </w:rPr>
            </w:pPr>
          </w:p>
          <w:p w:rsidR="00181F9F" w:rsidRPr="00014F5B" w:rsidRDefault="00181F9F" w:rsidP="00512AD8">
            <w:pPr>
              <w:jc w:val="center"/>
              <w:rPr>
                <w:lang w:eastAsia="ru-RU"/>
              </w:rPr>
            </w:pPr>
          </w:p>
          <w:p w:rsidR="00181F9F" w:rsidRPr="00014F5B" w:rsidRDefault="00181F9F" w:rsidP="00512AD8">
            <w:pPr>
              <w:jc w:val="center"/>
              <w:rPr>
                <w:lang w:eastAsia="ru-RU"/>
              </w:rPr>
            </w:pPr>
            <w:r w:rsidRPr="00014F5B">
              <w:rPr>
                <w:lang w:eastAsia="ru-RU"/>
              </w:rPr>
              <w:t>___________</w:t>
            </w:r>
          </w:p>
          <w:p w:rsidR="00181F9F" w:rsidRPr="00014F5B" w:rsidRDefault="00181F9F" w:rsidP="00512AD8">
            <w:pPr>
              <w:jc w:val="center"/>
              <w:rPr>
                <w:lang w:eastAsia="ru-RU"/>
              </w:rPr>
            </w:pPr>
            <w:r w:rsidRPr="00014F5B">
              <w:rPr>
                <w:lang w:eastAsia="ru-RU"/>
              </w:rPr>
              <w:t>(подпись)</w:t>
            </w:r>
          </w:p>
        </w:tc>
      </w:tr>
      <w:tr w:rsidR="00181F9F" w:rsidRPr="00014F5B" w:rsidTr="00512AD8">
        <w:tc>
          <w:tcPr>
            <w:tcW w:w="8081" w:type="dxa"/>
            <w:shd w:val="clear" w:color="auto" w:fill="auto"/>
          </w:tcPr>
          <w:p w:rsidR="00181F9F" w:rsidRPr="00014F5B" w:rsidRDefault="00181F9F" w:rsidP="00181F9F">
            <w:pPr>
              <w:ind w:right="-249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81F9F" w:rsidRPr="00014F5B" w:rsidRDefault="00181F9F" w:rsidP="00512AD8">
            <w:pPr>
              <w:jc w:val="center"/>
              <w:rPr>
                <w:rFonts w:eastAsia="Calibri"/>
                <w:lang w:eastAsia="en-US"/>
              </w:rPr>
            </w:pPr>
          </w:p>
          <w:p w:rsidR="00181F9F" w:rsidRPr="00014F5B" w:rsidRDefault="00181F9F" w:rsidP="00512AD8">
            <w:pPr>
              <w:jc w:val="center"/>
              <w:rPr>
                <w:rFonts w:eastAsia="Calibri"/>
                <w:lang w:eastAsia="en-US"/>
              </w:rPr>
            </w:pPr>
          </w:p>
          <w:p w:rsidR="00181F9F" w:rsidRPr="00014F5B" w:rsidRDefault="00181F9F" w:rsidP="00512AD8">
            <w:pPr>
              <w:jc w:val="center"/>
              <w:rPr>
                <w:rFonts w:eastAsia="Calibri"/>
                <w:lang w:eastAsia="en-US"/>
              </w:rPr>
            </w:pPr>
          </w:p>
          <w:p w:rsidR="00181F9F" w:rsidRPr="00014F5B" w:rsidRDefault="00181F9F" w:rsidP="00512AD8">
            <w:pPr>
              <w:jc w:val="center"/>
              <w:rPr>
                <w:rFonts w:eastAsia="Calibri"/>
                <w:lang w:eastAsia="en-US"/>
              </w:rPr>
            </w:pPr>
            <w:r w:rsidRPr="00014F5B">
              <w:rPr>
                <w:rFonts w:eastAsia="Calibri"/>
                <w:lang w:eastAsia="en-US"/>
              </w:rPr>
              <w:t>____________</w:t>
            </w:r>
          </w:p>
          <w:p w:rsidR="00181F9F" w:rsidRPr="00014F5B" w:rsidRDefault="00181F9F" w:rsidP="00512AD8">
            <w:pPr>
              <w:jc w:val="center"/>
              <w:rPr>
                <w:rFonts w:eastAsia="Calibri"/>
                <w:lang w:eastAsia="en-US"/>
              </w:rPr>
            </w:pPr>
            <w:r w:rsidRPr="00014F5B">
              <w:rPr>
                <w:rFonts w:eastAsia="Calibri"/>
                <w:lang w:eastAsia="en-US"/>
              </w:rPr>
              <w:t>(подпись)</w:t>
            </w:r>
          </w:p>
        </w:tc>
      </w:tr>
    </w:tbl>
    <w:p w:rsidR="00512AD8" w:rsidRPr="00014F5B" w:rsidRDefault="00512AD8">
      <w:pPr>
        <w:rPr>
          <w:b/>
          <w:sz w:val="28"/>
          <w:szCs w:val="28"/>
        </w:rPr>
      </w:pPr>
    </w:p>
    <w:p w:rsidR="003B082B" w:rsidRPr="00014F5B" w:rsidRDefault="003B082B" w:rsidP="007D0477">
      <w:pPr>
        <w:jc w:val="center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lastRenderedPageBreak/>
        <w:t>СОДЕРЖАНИЕ</w:t>
      </w:r>
    </w:p>
    <w:p w:rsidR="003B082B" w:rsidRPr="00014F5B" w:rsidRDefault="003B082B" w:rsidP="003B082B">
      <w:pPr>
        <w:jc w:val="center"/>
        <w:rPr>
          <w:sz w:val="28"/>
          <w:szCs w:val="28"/>
        </w:rPr>
      </w:pPr>
    </w:p>
    <w:p w:rsidR="00A468A5" w:rsidRPr="00014F5B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014F5B">
        <w:trPr>
          <w:tblCellSpacing w:w="0" w:type="dxa"/>
        </w:trPr>
        <w:tc>
          <w:tcPr>
            <w:tcW w:w="9006" w:type="dxa"/>
          </w:tcPr>
          <w:p w:rsidR="003B082B" w:rsidRPr="00014F5B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14F5B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014F5B" w:rsidRDefault="003B082B" w:rsidP="00CF64A5">
            <w:pPr>
              <w:pStyle w:val="af2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014F5B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014F5B">
        <w:trPr>
          <w:tblCellSpacing w:w="0" w:type="dxa"/>
        </w:trPr>
        <w:tc>
          <w:tcPr>
            <w:tcW w:w="9006" w:type="dxa"/>
          </w:tcPr>
          <w:p w:rsidR="003B082B" w:rsidRPr="00014F5B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014F5B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014F5B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014F5B" w:rsidRDefault="00CF64A5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014F5B">
        <w:trPr>
          <w:tblCellSpacing w:w="0" w:type="dxa"/>
        </w:trPr>
        <w:tc>
          <w:tcPr>
            <w:tcW w:w="9006" w:type="dxa"/>
          </w:tcPr>
          <w:p w:rsidR="003B082B" w:rsidRPr="00014F5B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 xml:space="preserve">2. </w:t>
            </w:r>
            <w:r w:rsidR="009C6D49" w:rsidRPr="00014F5B">
              <w:rPr>
                <w:color w:val="000000"/>
                <w:sz w:val="28"/>
                <w:szCs w:val="28"/>
              </w:rPr>
              <w:t xml:space="preserve">Результаты </w:t>
            </w:r>
            <w:proofErr w:type="spellStart"/>
            <w:r w:rsidR="009C6D49" w:rsidRPr="00014F5B">
              <w:rPr>
                <w:color w:val="000000"/>
                <w:sz w:val="28"/>
                <w:szCs w:val="28"/>
              </w:rPr>
              <w:t>освоения</w:t>
            </w:r>
            <w:r w:rsidR="00A468A5" w:rsidRPr="00014F5B">
              <w:rPr>
                <w:color w:val="000000"/>
                <w:sz w:val="28"/>
                <w:szCs w:val="28"/>
              </w:rPr>
              <w:t>профессионального</w:t>
            </w:r>
            <w:proofErr w:type="spellEnd"/>
            <w:r w:rsidR="00A468A5" w:rsidRPr="00014F5B">
              <w:rPr>
                <w:color w:val="000000"/>
                <w:sz w:val="28"/>
                <w:szCs w:val="28"/>
              </w:rPr>
              <w:t xml:space="preserve"> модуля</w:t>
            </w:r>
          </w:p>
        </w:tc>
        <w:tc>
          <w:tcPr>
            <w:tcW w:w="1275" w:type="dxa"/>
          </w:tcPr>
          <w:p w:rsidR="003B082B" w:rsidRPr="00014F5B" w:rsidRDefault="00A23EBB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>8</w:t>
            </w:r>
          </w:p>
        </w:tc>
      </w:tr>
      <w:tr w:rsidR="009C6D49" w:rsidRPr="00014F5B">
        <w:trPr>
          <w:tblCellSpacing w:w="0" w:type="dxa"/>
        </w:trPr>
        <w:tc>
          <w:tcPr>
            <w:tcW w:w="9006" w:type="dxa"/>
          </w:tcPr>
          <w:p w:rsidR="009C6D49" w:rsidRPr="00014F5B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014F5B" w:rsidRDefault="00A23EBB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>9</w:t>
            </w:r>
          </w:p>
        </w:tc>
      </w:tr>
      <w:tr w:rsidR="003B082B" w:rsidRPr="00014F5B">
        <w:trPr>
          <w:tblCellSpacing w:w="0" w:type="dxa"/>
        </w:trPr>
        <w:tc>
          <w:tcPr>
            <w:tcW w:w="9006" w:type="dxa"/>
          </w:tcPr>
          <w:p w:rsidR="003B082B" w:rsidRPr="00014F5B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>4</w:t>
            </w:r>
            <w:r w:rsidR="003B082B" w:rsidRPr="00014F5B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014F5B">
              <w:rPr>
                <w:color w:val="000000"/>
                <w:sz w:val="28"/>
                <w:szCs w:val="28"/>
              </w:rPr>
              <w:t>профессионального моду</w:t>
            </w:r>
            <w:r w:rsidRPr="00014F5B">
              <w:rPr>
                <w:color w:val="000000"/>
                <w:sz w:val="28"/>
                <w:szCs w:val="28"/>
              </w:rPr>
              <w:t>л</w:t>
            </w:r>
            <w:r w:rsidR="00A468A5" w:rsidRPr="00014F5B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014F5B" w:rsidRDefault="00090A6A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>17</w:t>
            </w:r>
          </w:p>
        </w:tc>
      </w:tr>
      <w:tr w:rsidR="003B082B" w:rsidRPr="00014F5B">
        <w:trPr>
          <w:tblCellSpacing w:w="0" w:type="dxa"/>
        </w:trPr>
        <w:tc>
          <w:tcPr>
            <w:tcW w:w="9006" w:type="dxa"/>
          </w:tcPr>
          <w:p w:rsidR="003B082B" w:rsidRPr="00014F5B" w:rsidRDefault="00132217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>5</w:t>
            </w:r>
            <w:r w:rsidR="003B082B" w:rsidRPr="00014F5B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014F5B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014F5B" w:rsidRDefault="000F2DC0" w:rsidP="00090A6A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>2</w:t>
            </w:r>
            <w:r w:rsidR="00090A6A" w:rsidRPr="00014F5B">
              <w:rPr>
                <w:color w:val="000000"/>
                <w:sz w:val="28"/>
                <w:szCs w:val="28"/>
              </w:rPr>
              <w:t>1</w:t>
            </w:r>
          </w:p>
        </w:tc>
      </w:tr>
      <w:tr w:rsidR="00603991" w:rsidRPr="00014F5B">
        <w:trPr>
          <w:trHeight w:val="838"/>
          <w:tblCellSpacing w:w="0" w:type="dxa"/>
        </w:trPr>
        <w:tc>
          <w:tcPr>
            <w:tcW w:w="9006" w:type="dxa"/>
          </w:tcPr>
          <w:p w:rsidR="00603991" w:rsidRPr="00014F5B" w:rsidRDefault="00090A6A" w:rsidP="00CF64A5">
            <w:pPr>
              <w:rPr>
                <w:rFonts w:eastAsia="TimesNewRoman"/>
                <w:sz w:val="28"/>
              </w:rPr>
            </w:pPr>
            <w:r w:rsidRPr="00014F5B">
              <w:rPr>
                <w:rFonts w:eastAsia="TimesNewRoman"/>
                <w:sz w:val="28"/>
              </w:rPr>
              <w:t>6</w:t>
            </w:r>
            <w:r w:rsidR="00C164C9" w:rsidRPr="00014F5B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603991" w:rsidRPr="00014F5B" w:rsidRDefault="00603991" w:rsidP="00CF64A5">
            <w:pPr>
              <w:pStyle w:val="af2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014F5B" w:rsidRDefault="00090A6A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14F5B">
              <w:rPr>
                <w:color w:val="000000"/>
                <w:sz w:val="28"/>
                <w:szCs w:val="28"/>
              </w:rPr>
              <w:t>26</w:t>
            </w:r>
          </w:p>
        </w:tc>
      </w:tr>
    </w:tbl>
    <w:p w:rsidR="004D5BBA" w:rsidRPr="00014F5B" w:rsidRDefault="00CF64A5" w:rsidP="0082386C">
      <w:pPr>
        <w:jc w:val="center"/>
        <w:rPr>
          <w:sz w:val="28"/>
          <w:szCs w:val="28"/>
        </w:rPr>
      </w:pPr>
      <w:r w:rsidRPr="00014F5B">
        <w:rPr>
          <w:sz w:val="28"/>
          <w:szCs w:val="28"/>
        </w:rPr>
        <w:br w:type="textWrapping" w:clear="all"/>
      </w:r>
    </w:p>
    <w:p w:rsidR="003B082B" w:rsidRPr="00014F5B" w:rsidRDefault="004D5BBA" w:rsidP="0082386C">
      <w:pPr>
        <w:jc w:val="center"/>
        <w:rPr>
          <w:b/>
          <w:caps/>
          <w:sz w:val="28"/>
          <w:szCs w:val="28"/>
        </w:rPr>
      </w:pPr>
      <w:r w:rsidRPr="00014F5B">
        <w:rPr>
          <w:sz w:val="28"/>
          <w:szCs w:val="28"/>
        </w:rPr>
        <w:br w:type="page"/>
      </w:r>
      <w:r w:rsidR="00740764" w:rsidRPr="00014F5B">
        <w:rPr>
          <w:b/>
          <w:caps/>
          <w:sz w:val="28"/>
          <w:szCs w:val="28"/>
        </w:rPr>
        <w:lastRenderedPageBreak/>
        <w:t xml:space="preserve">1. паспорт </w:t>
      </w:r>
      <w:r w:rsidR="003B082B" w:rsidRPr="00014F5B">
        <w:rPr>
          <w:b/>
          <w:caps/>
          <w:sz w:val="28"/>
          <w:szCs w:val="28"/>
        </w:rPr>
        <w:t>ПРО</w:t>
      </w:r>
      <w:r w:rsidR="00740764" w:rsidRPr="00014F5B">
        <w:rPr>
          <w:b/>
          <w:caps/>
          <w:sz w:val="28"/>
          <w:szCs w:val="28"/>
        </w:rPr>
        <w:t xml:space="preserve">ГРАММЫ </w:t>
      </w:r>
      <w:r w:rsidR="008D316F" w:rsidRPr="00014F5B">
        <w:rPr>
          <w:b/>
          <w:caps/>
          <w:sz w:val="28"/>
          <w:szCs w:val="28"/>
        </w:rPr>
        <w:t>ПРОФЕССИОНАЛЬНОГО МОДУЛЯ</w:t>
      </w:r>
    </w:p>
    <w:p w:rsidR="003B082B" w:rsidRPr="00014F5B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3B082B" w:rsidRPr="00014F5B" w:rsidRDefault="008B7D40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8"/>
        </w:rPr>
      </w:pPr>
      <w:r w:rsidRPr="00014F5B">
        <w:rPr>
          <w:b/>
          <w:sz w:val="28"/>
          <w:szCs w:val="28"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3B082B" w:rsidRPr="00014F5B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t>1.1. Область применения программы</w:t>
      </w:r>
    </w:p>
    <w:p w:rsidR="003B082B" w:rsidRPr="00014F5B" w:rsidRDefault="003B082B" w:rsidP="003B082B">
      <w:pPr>
        <w:ind w:firstLine="737"/>
        <w:jc w:val="both"/>
        <w:rPr>
          <w:sz w:val="20"/>
          <w:szCs w:val="28"/>
        </w:rPr>
      </w:pPr>
    </w:p>
    <w:p w:rsidR="003B082B" w:rsidRPr="00014F5B" w:rsidRDefault="003B082B" w:rsidP="009D1C5D">
      <w:pPr>
        <w:ind w:firstLine="737"/>
        <w:jc w:val="both"/>
        <w:rPr>
          <w:i/>
          <w:sz w:val="28"/>
          <w:szCs w:val="28"/>
        </w:rPr>
      </w:pPr>
      <w:r w:rsidRPr="00014F5B">
        <w:rPr>
          <w:sz w:val="28"/>
          <w:szCs w:val="28"/>
        </w:rPr>
        <w:t xml:space="preserve">Рабочая программа </w:t>
      </w:r>
      <w:r w:rsidR="008A1684" w:rsidRPr="00014F5B">
        <w:rPr>
          <w:sz w:val="28"/>
          <w:szCs w:val="28"/>
        </w:rPr>
        <w:t>профессионального модуля</w:t>
      </w:r>
      <w:r w:rsidRPr="00014F5B">
        <w:rPr>
          <w:sz w:val="28"/>
          <w:szCs w:val="28"/>
        </w:rPr>
        <w:t xml:space="preserve"> (далее программа </w:t>
      </w:r>
      <w:r w:rsidR="008A1684" w:rsidRPr="00014F5B">
        <w:rPr>
          <w:sz w:val="28"/>
          <w:szCs w:val="28"/>
        </w:rPr>
        <w:t>ПМ</w:t>
      </w:r>
      <w:r w:rsidRPr="00014F5B">
        <w:rPr>
          <w:sz w:val="28"/>
          <w:szCs w:val="28"/>
        </w:rPr>
        <w:t xml:space="preserve">) – является частью </w:t>
      </w:r>
      <w:r w:rsidR="009D1C5D" w:rsidRPr="00014F5B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AB79F9" w:rsidRPr="00014F5B">
        <w:rPr>
          <w:sz w:val="28"/>
          <w:szCs w:val="28"/>
        </w:rPr>
        <w:t xml:space="preserve"> </w:t>
      </w:r>
      <w:r w:rsidR="00A227CD" w:rsidRPr="00014F5B">
        <w:rPr>
          <w:bCs/>
          <w:sz w:val="28"/>
          <w:szCs w:val="28"/>
        </w:rPr>
        <w:t>Г</w:t>
      </w:r>
      <w:r w:rsidR="00450F91" w:rsidRPr="00014F5B">
        <w:rPr>
          <w:bCs/>
          <w:sz w:val="28"/>
          <w:szCs w:val="28"/>
        </w:rPr>
        <w:t>А</w:t>
      </w:r>
      <w:r w:rsidR="007B62C0" w:rsidRPr="00014F5B">
        <w:rPr>
          <w:bCs/>
          <w:sz w:val="28"/>
          <w:szCs w:val="28"/>
        </w:rPr>
        <w:t xml:space="preserve"> П</w:t>
      </w:r>
      <w:r w:rsidR="00A227CD" w:rsidRPr="00014F5B">
        <w:rPr>
          <w:bCs/>
          <w:sz w:val="28"/>
          <w:szCs w:val="28"/>
        </w:rPr>
        <w:t xml:space="preserve">ОУ </w:t>
      </w:r>
      <w:r w:rsidR="007B62C0" w:rsidRPr="00014F5B">
        <w:rPr>
          <w:bCs/>
          <w:sz w:val="28"/>
          <w:szCs w:val="28"/>
        </w:rPr>
        <w:t>КК</w:t>
      </w:r>
      <w:r w:rsidR="00A227CD" w:rsidRPr="00014F5B">
        <w:rPr>
          <w:bCs/>
          <w:sz w:val="28"/>
          <w:szCs w:val="28"/>
        </w:rPr>
        <w:t xml:space="preserve"> КГТК </w:t>
      </w:r>
      <w:r w:rsidRPr="00014F5B">
        <w:rPr>
          <w:sz w:val="28"/>
          <w:szCs w:val="28"/>
        </w:rPr>
        <w:t xml:space="preserve"> по специальности СПО </w:t>
      </w:r>
      <w:r w:rsidR="008B7D40" w:rsidRPr="00014F5B">
        <w:rPr>
          <w:sz w:val="28"/>
          <w:szCs w:val="28"/>
          <w:lang w:eastAsia="ru-RU"/>
        </w:rPr>
        <w:t>43.02.15 Поварское и кондитерское дело</w:t>
      </w:r>
      <w:r w:rsidR="008B7D40" w:rsidRPr="00014F5B">
        <w:rPr>
          <w:sz w:val="28"/>
          <w:szCs w:val="28"/>
        </w:rPr>
        <w:t xml:space="preserve"> базового </w:t>
      </w:r>
      <w:r w:rsidR="008A1684" w:rsidRPr="00014F5B">
        <w:rPr>
          <w:sz w:val="28"/>
          <w:szCs w:val="28"/>
        </w:rPr>
        <w:t>уровня подготовки</w:t>
      </w:r>
      <w:r w:rsidR="008D6CD9" w:rsidRPr="00014F5B">
        <w:rPr>
          <w:sz w:val="28"/>
          <w:szCs w:val="28"/>
        </w:rPr>
        <w:t>.</w:t>
      </w:r>
    </w:p>
    <w:p w:rsidR="003B082B" w:rsidRPr="00014F5B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014F5B">
        <w:rPr>
          <w:sz w:val="28"/>
          <w:szCs w:val="28"/>
        </w:rPr>
        <w:t xml:space="preserve">Рабочая программа </w:t>
      </w:r>
      <w:r w:rsidR="008A1684" w:rsidRPr="00014F5B">
        <w:rPr>
          <w:sz w:val="28"/>
          <w:szCs w:val="28"/>
        </w:rPr>
        <w:t xml:space="preserve">профессионального модуля </w:t>
      </w:r>
      <w:r w:rsidRPr="00014F5B">
        <w:rPr>
          <w:sz w:val="28"/>
          <w:szCs w:val="28"/>
        </w:rPr>
        <w:t>может быть использована</w:t>
      </w:r>
      <w:r w:rsidR="00AB79F9" w:rsidRPr="00014F5B">
        <w:rPr>
          <w:sz w:val="28"/>
          <w:szCs w:val="28"/>
        </w:rPr>
        <w:t xml:space="preserve"> </w:t>
      </w:r>
      <w:r w:rsidR="00D24A4E" w:rsidRPr="00014F5B">
        <w:rPr>
          <w:sz w:val="28"/>
          <w:szCs w:val="28"/>
        </w:rPr>
        <w:t>в профессиональной подготовке работников в области разработки программного обеспечения при наличии среднего общего образования. Опыт работы не требуется.</w:t>
      </w:r>
    </w:p>
    <w:p w:rsidR="007B62C0" w:rsidRPr="00014F5B" w:rsidRDefault="007B62C0" w:rsidP="007B6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014F5B">
        <w:rPr>
          <w:sz w:val="28"/>
          <w:szCs w:val="28"/>
        </w:rPr>
        <w:t>Рабочая программа составлена для</w:t>
      </w:r>
      <w:r w:rsidR="00AB79F9" w:rsidRPr="00014F5B">
        <w:rPr>
          <w:sz w:val="28"/>
          <w:szCs w:val="28"/>
        </w:rPr>
        <w:t xml:space="preserve"> </w:t>
      </w:r>
      <w:r w:rsidRPr="00014F5B">
        <w:rPr>
          <w:i/>
          <w:sz w:val="28"/>
          <w:szCs w:val="28"/>
        </w:rPr>
        <w:t>очной, заочной, заочной с элементами дистанционных образовательных технологий (ДОТ)) формам обучения</w:t>
      </w:r>
      <w:r w:rsidRPr="00014F5B">
        <w:rPr>
          <w:sz w:val="28"/>
          <w:szCs w:val="28"/>
        </w:rPr>
        <w:t>.</w:t>
      </w:r>
    </w:p>
    <w:p w:rsidR="003B082B" w:rsidRPr="00014F5B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:rsidR="00D56A6D" w:rsidRPr="00014F5B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4F5B">
        <w:rPr>
          <w:b/>
          <w:sz w:val="28"/>
          <w:szCs w:val="28"/>
        </w:rPr>
        <w:t>1.</w:t>
      </w:r>
      <w:r w:rsidR="008A1684" w:rsidRPr="00014F5B">
        <w:rPr>
          <w:b/>
          <w:sz w:val="28"/>
          <w:szCs w:val="28"/>
        </w:rPr>
        <w:t>2</w:t>
      </w:r>
      <w:r w:rsidRPr="00014F5B">
        <w:rPr>
          <w:b/>
          <w:sz w:val="28"/>
          <w:szCs w:val="28"/>
        </w:rPr>
        <w:t xml:space="preserve">. Цели и задачи </w:t>
      </w:r>
      <w:r w:rsidR="008D316F" w:rsidRPr="00014F5B">
        <w:rPr>
          <w:b/>
          <w:sz w:val="28"/>
          <w:szCs w:val="28"/>
        </w:rPr>
        <w:t>модуля</w:t>
      </w:r>
      <w:r w:rsidRPr="00014F5B">
        <w:rPr>
          <w:b/>
          <w:sz w:val="28"/>
          <w:szCs w:val="28"/>
        </w:rPr>
        <w:t xml:space="preserve"> – требования к результатам освоения</w:t>
      </w:r>
      <w:r w:rsidR="008D316F" w:rsidRPr="00014F5B">
        <w:rPr>
          <w:b/>
          <w:sz w:val="28"/>
          <w:szCs w:val="28"/>
        </w:rPr>
        <w:t xml:space="preserve"> модуля</w:t>
      </w:r>
      <w:r w:rsidRPr="00014F5B">
        <w:rPr>
          <w:b/>
          <w:sz w:val="28"/>
          <w:szCs w:val="28"/>
        </w:rPr>
        <w:t>:</w:t>
      </w:r>
    </w:p>
    <w:p w:rsidR="00896BF6" w:rsidRPr="00014F5B" w:rsidRDefault="00896BF6" w:rsidP="00896BF6">
      <w:pPr>
        <w:ind w:firstLine="600"/>
        <w:rPr>
          <w:sz w:val="28"/>
          <w:szCs w:val="28"/>
          <w:u w:val="single"/>
        </w:rPr>
      </w:pPr>
      <w:r w:rsidRPr="00014F5B">
        <w:rPr>
          <w:sz w:val="28"/>
          <w:szCs w:val="28"/>
          <w:u w:val="single"/>
        </w:rPr>
        <w:t xml:space="preserve">Базовая часть </w:t>
      </w:r>
    </w:p>
    <w:p w:rsidR="00D24A4E" w:rsidRPr="00014F5B" w:rsidRDefault="008A1684" w:rsidP="00D24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4F5B">
        <w:rPr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A1684" w:rsidRPr="00014F5B" w:rsidRDefault="008A1684" w:rsidP="008A1684">
      <w:pPr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t>иметь практический опыт:</w:t>
      </w:r>
    </w:p>
    <w:p w:rsidR="008B7D40" w:rsidRPr="00014F5B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4F5B">
        <w:rPr>
          <w:sz w:val="28"/>
          <w:szCs w:val="28"/>
        </w:rPr>
        <w:t>разработке ассортимента полуфабрикатов;</w:t>
      </w:r>
    </w:p>
    <w:p w:rsidR="008B7D40" w:rsidRPr="00014F5B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4F5B">
        <w:rPr>
          <w:sz w:val="28"/>
          <w:szCs w:val="28"/>
        </w:rPr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8B7D40" w:rsidRPr="00014F5B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4F5B">
        <w:rPr>
          <w:sz w:val="28"/>
          <w:szCs w:val="28"/>
        </w:rPr>
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</w:r>
      <w:proofErr w:type="spellStart"/>
      <w:r w:rsidRPr="00014F5B">
        <w:rPr>
          <w:sz w:val="28"/>
          <w:szCs w:val="28"/>
        </w:rPr>
        <w:t>весоизмерительных</w:t>
      </w:r>
      <w:proofErr w:type="spellEnd"/>
      <w:r w:rsidRPr="00014F5B">
        <w:rPr>
          <w:sz w:val="28"/>
          <w:szCs w:val="28"/>
        </w:rPr>
        <w:t xml:space="preserve"> приборов в соответствии с инструкциями и регламентами;</w:t>
      </w:r>
    </w:p>
    <w:p w:rsidR="008B7D40" w:rsidRPr="00014F5B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4F5B">
        <w:rPr>
          <w:sz w:val="28"/>
          <w:szCs w:val="28"/>
        </w:rPr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8B7D40" w:rsidRPr="00014F5B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4F5B">
        <w:rPr>
          <w:sz w:val="28"/>
          <w:szCs w:val="28"/>
        </w:rPr>
        <w:t>упаковке, хранении готовой продукции и обработанного сырья с учетом требований к безопасности;</w:t>
      </w:r>
    </w:p>
    <w:p w:rsidR="008B7D40" w:rsidRPr="00014F5B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4F5B">
        <w:rPr>
          <w:sz w:val="28"/>
          <w:szCs w:val="28"/>
        </w:rPr>
        <w:t>контроле качества и безопасности обработанного сырья и полуфабрикатов;</w:t>
      </w:r>
    </w:p>
    <w:p w:rsidR="008A1684" w:rsidRPr="00014F5B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14F5B">
        <w:rPr>
          <w:sz w:val="28"/>
          <w:szCs w:val="28"/>
        </w:rPr>
        <w:t>контроле хранения и расхода продуктов</w:t>
      </w:r>
      <w:r w:rsidR="005A4B16" w:rsidRPr="00014F5B">
        <w:rPr>
          <w:sz w:val="28"/>
          <w:szCs w:val="28"/>
        </w:rPr>
        <w:t>;</w:t>
      </w:r>
    </w:p>
    <w:p w:rsidR="00D56A6D" w:rsidRPr="00014F5B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t>уметь:</w:t>
      </w:r>
    </w:p>
    <w:p w:rsidR="008B7D40" w:rsidRPr="00014F5B" w:rsidRDefault="008B7D40" w:rsidP="00470955">
      <w:pPr>
        <w:numPr>
          <w:ilvl w:val="0"/>
          <w:numId w:val="1"/>
        </w:numPr>
        <w:jc w:val="both"/>
        <w:rPr>
          <w:sz w:val="28"/>
          <w:szCs w:val="28"/>
        </w:rPr>
      </w:pPr>
      <w:r w:rsidRPr="00014F5B">
        <w:rPr>
          <w:sz w:val="28"/>
          <w:szCs w:val="28"/>
        </w:rPr>
        <w:t>разрабатывать, изменять ассортимент, разрабатывать и адаптировать рецептуры полуфабрикатов в зависимости от изменения спроса;</w:t>
      </w:r>
    </w:p>
    <w:p w:rsidR="008B7D40" w:rsidRPr="00014F5B" w:rsidRDefault="008B7D40" w:rsidP="00470955">
      <w:pPr>
        <w:numPr>
          <w:ilvl w:val="0"/>
          <w:numId w:val="1"/>
        </w:numPr>
        <w:jc w:val="both"/>
        <w:rPr>
          <w:sz w:val="28"/>
          <w:szCs w:val="28"/>
        </w:rPr>
      </w:pPr>
      <w:r w:rsidRPr="00014F5B">
        <w:rPr>
          <w:sz w:val="28"/>
          <w:szCs w:val="28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8B7D40" w:rsidRPr="00014F5B" w:rsidRDefault="008B7D40" w:rsidP="00470955">
      <w:pPr>
        <w:numPr>
          <w:ilvl w:val="0"/>
          <w:numId w:val="1"/>
        </w:numPr>
        <w:jc w:val="both"/>
        <w:rPr>
          <w:sz w:val="28"/>
          <w:szCs w:val="28"/>
        </w:rPr>
      </w:pPr>
      <w:r w:rsidRPr="00014F5B">
        <w:rPr>
          <w:sz w:val="28"/>
          <w:szCs w:val="28"/>
        </w:rPr>
        <w:t>оценивать их качество и соответствие технологическим требованиям;</w:t>
      </w:r>
    </w:p>
    <w:p w:rsidR="008B7D40" w:rsidRPr="00014F5B" w:rsidRDefault="008B7D40" w:rsidP="00470955">
      <w:pPr>
        <w:numPr>
          <w:ilvl w:val="0"/>
          <w:numId w:val="1"/>
        </w:numPr>
        <w:jc w:val="both"/>
        <w:rPr>
          <w:sz w:val="28"/>
          <w:szCs w:val="28"/>
        </w:rPr>
      </w:pPr>
      <w:r w:rsidRPr="00014F5B">
        <w:rPr>
          <w:sz w:val="28"/>
          <w:szCs w:val="28"/>
        </w:rPr>
        <w:lastRenderedPageBreak/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014F5B">
        <w:rPr>
          <w:sz w:val="28"/>
          <w:szCs w:val="28"/>
        </w:rPr>
        <w:t>весоизмерительных</w:t>
      </w:r>
      <w:proofErr w:type="spellEnd"/>
      <w:r w:rsidRPr="00014F5B">
        <w:rPr>
          <w:sz w:val="28"/>
          <w:szCs w:val="28"/>
        </w:rPr>
        <w:t xml:space="preserve"> приборов в соответствии с инструкциями и регламентами;</w:t>
      </w:r>
    </w:p>
    <w:p w:rsidR="008B7D40" w:rsidRPr="00014F5B" w:rsidRDefault="008B7D40" w:rsidP="00470955">
      <w:pPr>
        <w:numPr>
          <w:ilvl w:val="0"/>
          <w:numId w:val="1"/>
        </w:numPr>
        <w:jc w:val="both"/>
        <w:rPr>
          <w:sz w:val="28"/>
          <w:szCs w:val="28"/>
        </w:rPr>
      </w:pPr>
      <w:r w:rsidRPr="00014F5B">
        <w:rPr>
          <w:sz w:val="28"/>
          <w:szCs w:val="28"/>
        </w:rPr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8B7D40" w:rsidRPr="00014F5B" w:rsidRDefault="008B7D40" w:rsidP="00470955">
      <w:pPr>
        <w:numPr>
          <w:ilvl w:val="0"/>
          <w:numId w:val="1"/>
        </w:numPr>
        <w:jc w:val="both"/>
        <w:rPr>
          <w:sz w:val="28"/>
          <w:szCs w:val="28"/>
        </w:rPr>
      </w:pPr>
      <w:r w:rsidRPr="00014F5B">
        <w:rPr>
          <w:sz w:val="28"/>
          <w:szCs w:val="28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8B7D40" w:rsidRPr="00014F5B" w:rsidRDefault="008B7D40" w:rsidP="00470955">
      <w:pPr>
        <w:numPr>
          <w:ilvl w:val="0"/>
          <w:numId w:val="1"/>
        </w:numPr>
        <w:jc w:val="both"/>
        <w:rPr>
          <w:sz w:val="28"/>
          <w:szCs w:val="28"/>
        </w:rPr>
      </w:pPr>
      <w:r w:rsidRPr="00014F5B">
        <w:rPr>
          <w:sz w:val="28"/>
          <w:szCs w:val="28"/>
        </w:rPr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5A4B16" w:rsidRPr="00014F5B" w:rsidRDefault="008B7D40" w:rsidP="00470955">
      <w:pPr>
        <w:numPr>
          <w:ilvl w:val="0"/>
          <w:numId w:val="1"/>
        </w:numPr>
        <w:jc w:val="both"/>
        <w:rPr>
          <w:sz w:val="28"/>
          <w:szCs w:val="28"/>
        </w:rPr>
      </w:pPr>
      <w:r w:rsidRPr="00014F5B">
        <w:rPr>
          <w:sz w:val="28"/>
          <w:szCs w:val="28"/>
        </w:rPr>
        <w:t>организовывать их упаковку на вынос, хранение с учетом требований к безопасности готовой продукции</w:t>
      </w:r>
      <w:r w:rsidR="005A4B16" w:rsidRPr="00014F5B">
        <w:rPr>
          <w:sz w:val="28"/>
          <w:szCs w:val="28"/>
        </w:rPr>
        <w:t>;</w:t>
      </w:r>
    </w:p>
    <w:p w:rsidR="00D56A6D" w:rsidRPr="00014F5B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t>знать:</w:t>
      </w:r>
    </w:p>
    <w:p w:rsidR="008B7D40" w:rsidRPr="001005F5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05F5">
        <w:rPr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8B7D40" w:rsidRPr="001005F5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05F5">
        <w:rPr>
          <w:sz w:val="28"/>
          <w:szCs w:val="28"/>
        </w:rPr>
        <w:t xml:space="preserve">виды, назначение, правила безопасной эксплуатации технологического оборудования, производственного </w:t>
      </w:r>
      <w:r w:rsidR="00AB79F9" w:rsidRPr="001005F5">
        <w:rPr>
          <w:sz w:val="28"/>
          <w:szCs w:val="28"/>
        </w:rPr>
        <w:t xml:space="preserve">инвентаря, инструментов, </w:t>
      </w:r>
      <w:proofErr w:type="spellStart"/>
      <w:r w:rsidR="00AB79F9" w:rsidRPr="001005F5">
        <w:rPr>
          <w:sz w:val="28"/>
          <w:szCs w:val="28"/>
        </w:rPr>
        <w:t>весоиз</w:t>
      </w:r>
      <w:r w:rsidRPr="001005F5">
        <w:rPr>
          <w:sz w:val="28"/>
          <w:szCs w:val="28"/>
        </w:rPr>
        <w:t>мерительных</w:t>
      </w:r>
      <w:proofErr w:type="spellEnd"/>
      <w:r w:rsidRPr="001005F5">
        <w:rPr>
          <w:sz w:val="28"/>
          <w:szCs w:val="28"/>
        </w:rPr>
        <w:t xml:space="preserve"> приборов, посуды и правила ухода за ними;</w:t>
      </w:r>
    </w:p>
    <w:p w:rsidR="008B7D40" w:rsidRPr="001005F5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05F5">
        <w:rPr>
          <w:sz w:val="28"/>
          <w:szCs w:val="28"/>
        </w:rPr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8B7D40" w:rsidRPr="001005F5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05F5">
        <w:rPr>
          <w:sz w:val="28"/>
          <w:szCs w:val="28"/>
        </w:rPr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8B7D40" w:rsidRPr="001005F5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05F5">
        <w:rPr>
          <w:sz w:val="28"/>
          <w:szCs w:val="28"/>
        </w:rPr>
        <w:t>способы сокращения потерь в процессе обработки сырья и приготовлении полуфабрикатов;</w:t>
      </w:r>
    </w:p>
    <w:p w:rsidR="008B7D40" w:rsidRPr="001005F5" w:rsidRDefault="008B7D40" w:rsidP="0047095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05F5">
        <w:rPr>
          <w:sz w:val="28"/>
          <w:szCs w:val="28"/>
        </w:rPr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634F6F" w:rsidRPr="001005F5" w:rsidRDefault="008B7D40" w:rsidP="00502A1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05F5">
        <w:rPr>
          <w:sz w:val="28"/>
          <w:szCs w:val="28"/>
        </w:rPr>
        <w:t>правила составления заявок на продукты</w:t>
      </w:r>
      <w:r w:rsidR="00634F6F" w:rsidRPr="001005F5">
        <w:rPr>
          <w:sz w:val="28"/>
          <w:szCs w:val="28"/>
        </w:rPr>
        <w:t>.</w:t>
      </w:r>
    </w:p>
    <w:p w:rsidR="00896BF6" w:rsidRPr="00014F5B" w:rsidRDefault="00896BF6" w:rsidP="00502A11">
      <w:pPr>
        <w:ind w:firstLine="480"/>
        <w:rPr>
          <w:i/>
          <w:sz w:val="28"/>
          <w:szCs w:val="28"/>
          <w:u w:val="single"/>
        </w:rPr>
      </w:pPr>
      <w:r w:rsidRPr="00014F5B">
        <w:rPr>
          <w:i/>
          <w:sz w:val="28"/>
          <w:szCs w:val="28"/>
          <w:u w:val="single"/>
        </w:rPr>
        <w:t xml:space="preserve">Вариативная часть </w:t>
      </w:r>
    </w:p>
    <w:p w:rsidR="007153D9" w:rsidRPr="00014F5B" w:rsidRDefault="007153D9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i/>
          <w:color w:val="000000"/>
          <w:sz w:val="28"/>
          <w:szCs w:val="28"/>
        </w:rPr>
      </w:pPr>
      <w:r w:rsidRPr="00014F5B">
        <w:rPr>
          <w:i/>
          <w:color w:val="000000"/>
          <w:sz w:val="28"/>
          <w:szCs w:val="28"/>
        </w:rPr>
        <w:tab/>
        <w:t>С целью реализации требований работодателей и ориентаци</w:t>
      </w:r>
      <w:r w:rsidR="006248A6" w:rsidRPr="00014F5B">
        <w:rPr>
          <w:i/>
          <w:color w:val="000000"/>
          <w:sz w:val="28"/>
          <w:szCs w:val="28"/>
        </w:rPr>
        <w:t>и</w:t>
      </w:r>
      <w:r w:rsidRPr="00014F5B">
        <w:rPr>
          <w:i/>
          <w:color w:val="000000"/>
          <w:sz w:val="28"/>
          <w:szCs w:val="28"/>
        </w:rPr>
        <w:t xml:space="preserve">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:rsidR="00502A11" w:rsidRPr="00014F5B" w:rsidRDefault="00502A11" w:rsidP="006C2864">
      <w:pPr>
        <w:ind w:left="284"/>
        <w:jc w:val="both"/>
        <w:rPr>
          <w:bCs/>
          <w:i/>
          <w:sz w:val="28"/>
          <w:szCs w:val="28"/>
        </w:rPr>
      </w:pPr>
      <w:r w:rsidRPr="00014F5B">
        <w:rPr>
          <w:b/>
          <w:i/>
          <w:sz w:val="28"/>
          <w:szCs w:val="28"/>
        </w:rPr>
        <w:t>Иметь практический опыт:</w:t>
      </w:r>
      <w:r w:rsidRPr="00014F5B">
        <w:rPr>
          <w:bCs/>
          <w:i/>
          <w:sz w:val="28"/>
          <w:szCs w:val="28"/>
        </w:rPr>
        <w:t xml:space="preserve"> разработки ассортимента полуфабрикатов для сложных блюд из мяса диких животных, экзотических видов рыб, нерыбных морепродуктов, пернатой дичи, экзотических и редких овощей и грибов; организации технологических процессов приготовления полуфабрикатов </w:t>
      </w:r>
    </w:p>
    <w:p w:rsidR="00502A11" w:rsidRPr="00014F5B" w:rsidRDefault="00502A11" w:rsidP="006C2864">
      <w:pPr>
        <w:ind w:left="284"/>
        <w:jc w:val="both"/>
        <w:rPr>
          <w:bCs/>
          <w:i/>
          <w:color w:val="000000"/>
          <w:sz w:val="28"/>
          <w:szCs w:val="28"/>
        </w:rPr>
      </w:pPr>
      <w:r w:rsidRPr="00014F5B">
        <w:rPr>
          <w:b/>
          <w:bCs/>
          <w:i/>
          <w:color w:val="000000"/>
          <w:sz w:val="28"/>
          <w:szCs w:val="28"/>
        </w:rPr>
        <w:t>Уметь:</w:t>
      </w:r>
      <w:r w:rsidR="00803457" w:rsidRPr="00014F5B">
        <w:rPr>
          <w:b/>
          <w:bCs/>
          <w:i/>
          <w:color w:val="000000"/>
          <w:sz w:val="28"/>
          <w:szCs w:val="28"/>
        </w:rPr>
        <w:t xml:space="preserve"> </w:t>
      </w:r>
      <w:proofErr w:type="spellStart"/>
      <w:r w:rsidRPr="00014F5B">
        <w:rPr>
          <w:bCs/>
          <w:i/>
          <w:color w:val="000000"/>
          <w:sz w:val="28"/>
          <w:szCs w:val="28"/>
        </w:rPr>
        <w:t>органолептически</w:t>
      </w:r>
      <w:proofErr w:type="spellEnd"/>
      <w:r w:rsidRPr="00014F5B">
        <w:rPr>
          <w:bCs/>
          <w:i/>
          <w:color w:val="000000"/>
          <w:sz w:val="28"/>
          <w:szCs w:val="28"/>
        </w:rPr>
        <w:t xml:space="preserve"> оценивать продукты и готовые полуфабрикаты из мяса диких животных, экзотических видов рыб, нерыбных морепродуктов, пернатой дичи; </w:t>
      </w:r>
    </w:p>
    <w:p w:rsidR="00502A11" w:rsidRPr="00014F5B" w:rsidRDefault="00502A11" w:rsidP="006C2864">
      <w:pPr>
        <w:ind w:left="284"/>
        <w:jc w:val="both"/>
        <w:rPr>
          <w:bCs/>
          <w:i/>
          <w:color w:val="000000"/>
          <w:sz w:val="28"/>
          <w:szCs w:val="28"/>
        </w:rPr>
      </w:pPr>
      <w:r w:rsidRPr="00014F5B">
        <w:rPr>
          <w:bCs/>
          <w:i/>
          <w:color w:val="000000"/>
          <w:sz w:val="28"/>
          <w:szCs w:val="28"/>
        </w:rPr>
        <w:t>организовывать подготовку, нарезку и формовку экзотических и редких овощей и грибов для сложной кулинарной продукции;</w:t>
      </w:r>
    </w:p>
    <w:p w:rsidR="00502A11" w:rsidRPr="00014F5B" w:rsidRDefault="00502A11" w:rsidP="006C2864">
      <w:pPr>
        <w:ind w:left="284"/>
        <w:jc w:val="both"/>
        <w:rPr>
          <w:bCs/>
          <w:i/>
          <w:sz w:val="28"/>
          <w:szCs w:val="28"/>
        </w:rPr>
      </w:pPr>
      <w:r w:rsidRPr="00014F5B">
        <w:rPr>
          <w:bCs/>
          <w:i/>
          <w:color w:val="000000"/>
          <w:sz w:val="28"/>
          <w:szCs w:val="28"/>
        </w:rPr>
        <w:t xml:space="preserve"> принимать решения по организации процессов подготовки и приготовления полуфабрикатов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</w:t>
      </w:r>
      <w:r w:rsidRPr="00014F5B">
        <w:rPr>
          <w:bCs/>
          <w:i/>
          <w:color w:val="000000"/>
          <w:sz w:val="28"/>
          <w:szCs w:val="28"/>
        </w:rPr>
        <w:lastRenderedPageBreak/>
        <w:t xml:space="preserve">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 производства; разрабатывать технологическую документацию </w:t>
      </w:r>
    </w:p>
    <w:p w:rsidR="00502A11" w:rsidRPr="00014F5B" w:rsidRDefault="00502A11" w:rsidP="006C2864">
      <w:pPr>
        <w:ind w:left="284"/>
        <w:jc w:val="both"/>
        <w:rPr>
          <w:bCs/>
          <w:i/>
          <w:sz w:val="28"/>
          <w:szCs w:val="28"/>
        </w:rPr>
      </w:pPr>
      <w:r w:rsidRPr="00014F5B">
        <w:rPr>
          <w:b/>
          <w:bCs/>
          <w:i/>
          <w:color w:val="000000"/>
          <w:sz w:val="28"/>
          <w:szCs w:val="28"/>
        </w:rPr>
        <w:t>Знать:</w:t>
      </w:r>
      <w:r w:rsidRPr="00014F5B">
        <w:rPr>
          <w:bCs/>
          <w:i/>
          <w:sz w:val="28"/>
          <w:szCs w:val="28"/>
        </w:rPr>
        <w:t xml:space="preserve"> ассортимент полуфабрикатов из мяса диких животных, экзотических видов рыб, нерыбных морепродуктов, пернатой дичи 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мяса диких животных, экзотических видов рыб, нерыбных морепродуктов, пернатой дичи; методы обработки и подготовки мяса диких животных, экзотических видов рыб, нерыбных морепродуктов, пернатой дичи;</w:t>
      </w:r>
    </w:p>
    <w:p w:rsidR="00502A11" w:rsidRPr="00014F5B" w:rsidRDefault="00502A11" w:rsidP="006C2864">
      <w:pPr>
        <w:ind w:left="284"/>
        <w:jc w:val="both"/>
        <w:rPr>
          <w:bCs/>
          <w:i/>
          <w:sz w:val="28"/>
          <w:szCs w:val="28"/>
        </w:rPr>
      </w:pPr>
      <w:r w:rsidRPr="00014F5B">
        <w:rPr>
          <w:bCs/>
          <w:i/>
          <w:sz w:val="28"/>
          <w:szCs w:val="28"/>
        </w:rPr>
        <w:t>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экзотических видов рыб, нерыбных морепродуктов,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</w:r>
    </w:p>
    <w:p w:rsidR="0036096E" w:rsidRPr="00014F5B" w:rsidRDefault="00502A11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  <w:r w:rsidRPr="00014F5B">
        <w:rPr>
          <w:bCs/>
          <w:i/>
          <w:sz w:val="28"/>
          <w:szCs w:val="28"/>
        </w:rPr>
        <w:t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нормативно-технологическую документацию</w:t>
      </w: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  <w:sz w:val="28"/>
          <w:szCs w:val="28"/>
        </w:rPr>
      </w:pPr>
    </w:p>
    <w:p w:rsidR="00956ADF" w:rsidRPr="00014F5B" w:rsidRDefault="00956ADF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rStyle w:val="FontStyle72"/>
          <w:i/>
          <w:sz w:val="28"/>
          <w:szCs w:val="28"/>
        </w:rPr>
      </w:pPr>
    </w:p>
    <w:p w:rsidR="006248A6" w:rsidRDefault="0036096E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8"/>
          <w:szCs w:val="28"/>
        </w:rPr>
      </w:pPr>
      <w:r w:rsidRPr="00014F5B">
        <w:rPr>
          <w:rStyle w:val="FontStyle72"/>
          <w:sz w:val="28"/>
          <w:szCs w:val="28"/>
        </w:rPr>
        <w:lastRenderedPageBreak/>
        <w:t>1.</w:t>
      </w:r>
      <w:r w:rsidR="0048375C" w:rsidRPr="00014F5B">
        <w:rPr>
          <w:b/>
          <w:bCs/>
          <w:sz w:val="28"/>
          <w:szCs w:val="28"/>
        </w:rPr>
        <w:t>3</w:t>
      </w:r>
      <w:r w:rsidRPr="00014F5B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48375C" w:rsidRPr="00014F5B">
        <w:rPr>
          <w:b/>
          <w:bCs/>
          <w:sz w:val="28"/>
          <w:szCs w:val="28"/>
        </w:rPr>
        <w:t>профессионального модуля</w:t>
      </w:r>
    </w:p>
    <w:p w:rsidR="00A8672C" w:rsidRDefault="00A8672C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8"/>
          <w:szCs w:val="28"/>
        </w:rPr>
      </w:pP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174"/>
      </w:tblGrid>
      <w:tr w:rsidR="00A8672C" w:rsidRPr="00132217" w:rsidTr="00BF5F33">
        <w:trPr>
          <w:jc w:val="center"/>
        </w:trPr>
        <w:tc>
          <w:tcPr>
            <w:tcW w:w="5920" w:type="dxa"/>
          </w:tcPr>
          <w:p w:rsidR="00A8672C" w:rsidRPr="00B86929" w:rsidRDefault="00A8672C" w:rsidP="00BF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86929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:rsidR="00A8672C" w:rsidRPr="00B86929" w:rsidRDefault="00A8672C" w:rsidP="00BF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86929">
              <w:rPr>
                <w:b/>
              </w:rPr>
              <w:t>Объем часов</w:t>
            </w:r>
          </w:p>
        </w:tc>
      </w:tr>
      <w:tr w:rsidR="00A8672C" w:rsidRPr="00132217" w:rsidTr="00BF5F33">
        <w:trPr>
          <w:jc w:val="center"/>
        </w:trPr>
        <w:tc>
          <w:tcPr>
            <w:tcW w:w="5920" w:type="dxa"/>
          </w:tcPr>
          <w:p w:rsidR="00A8672C" w:rsidRPr="00B86929" w:rsidRDefault="00A8672C" w:rsidP="00BF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86929">
              <w:t>Максимальная учебная нагрузка (всего)</w:t>
            </w:r>
          </w:p>
        </w:tc>
        <w:tc>
          <w:tcPr>
            <w:tcW w:w="3174" w:type="dxa"/>
          </w:tcPr>
          <w:p w:rsidR="00A8672C" w:rsidRPr="00FC132E" w:rsidRDefault="00A8672C" w:rsidP="00BF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356</w:t>
            </w:r>
          </w:p>
        </w:tc>
      </w:tr>
      <w:tr w:rsidR="00A8672C" w:rsidRPr="00132217" w:rsidTr="00BF5F33">
        <w:trPr>
          <w:jc w:val="center"/>
        </w:trPr>
        <w:tc>
          <w:tcPr>
            <w:tcW w:w="5920" w:type="dxa"/>
          </w:tcPr>
          <w:p w:rsidR="00A8672C" w:rsidRPr="00B86929" w:rsidRDefault="00A8672C" w:rsidP="00BF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86929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A8672C" w:rsidRPr="00FC132E" w:rsidRDefault="00A8672C" w:rsidP="00BF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168</w:t>
            </w:r>
          </w:p>
        </w:tc>
      </w:tr>
      <w:tr w:rsidR="00A8672C" w:rsidRPr="00132217" w:rsidTr="00BF5F33">
        <w:trPr>
          <w:jc w:val="center"/>
        </w:trPr>
        <w:tc>
          <w:tcPr>
            <w:tcW w:w="5920" w:type="dxa"/>
            <w:shd w:val="clear" w:color="auto" w:fill="auto"/>
          </w:tcPr>
          <w:p w:rsidR="00A8672C" w:rsidRPr="00A52348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теоретическое обучение</w:t>
            </w:r>
          </w:p>
        </w:tc>
        <w:tc>
          <w:tcPr>
            <w:tcW w:w="3174" w:type="dxa"/>
            <w:shd w:val="clear" w:color="auto" w:fill="auto"/>
          </w:tcPr>
          <w:p w:rsidR="00A8672C" w:rsidRPr="00014F5B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114</w:t>
            </w:r>
          </w:p>
        </w:tc>
      </w:tr>
      <w:tr w:rsidR="00A8672C" w:rsidRPr="00132217" w:rsidTr="00BF5F33">
        <w:trPr>
          <w:jc w:val="center"/>
        </w:trPr>
        <w:tc>
          <w:tcPr>
            <w:tcW w:w="5920" w:type="dxa"/>
            <w:shd w:val="clear" w:color="auto" w:fill="auto"/>
          </w:tcPr>
          <w:p w:rsidR="00A8672C" w:rsidRPr="00A52348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практические занятия</w:t>
            </w:r>
          </w:p>
        </w:tc>
        <w:tc>
          <w:tcPr>
            <w:tcW w:w="3174" w:type="dxa"/>
            <w:shd w:val="clear" w:color="auto" w:fill="auto"/>
          </w:tcPr>
          <w:p w:rsidR="00A8672C" w:rsidRPr="00014F5B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54</w:t>
            </w:r>
          </w:p>
        </w:tc>
      </w:tr>
      <w:tr w:rsidR="00A8672C" w:rsidRPr="00132217" w:rsidTr="00BF5F33">
        <w:trPr>
          <w:jc w:val="center"/>
        </w:trPr>
        <w:tc>
          <w:tcPr>
            <w:tcW w:w="5920" w:type="dxa"/>
          </w:tcPr>
          <w:p w:rsidR="00A8672C" w:rsidRPr="00132217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Курсовая работа/проект</w:t>
            </w:r>
          </w:p>
        </w:tc>
        <w:tc>
          <w:tcPr>
            <w:tcW w:w="3174" w:type="dxa"/>
          </w:tcPr>
          <w:p w:rsidR="00A8672C" w:rsidRPr="00132217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A8672C" w:rsidRPr="00132217" w:rsidTr="00BF5F33">
        <w:trPr>
          <w:jc w:val="center"/>
        </w:trPr>
        <w:tc>
          <w:tcPr>
            <w:tcW w:w="5920" w:type="dxa"/>
          </w:tcPr>
          <w:p w:rsidR="00A8672C" w:rsidRPr="00132217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A8672C" w:rsidRPr="00A97E7E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108</w:t>
            </w:r>
          </w:p>
        </w:tc>
      </w:tr>
      <w:tr w:rsidR="00A8672C" w:rsidRPr="00132217" w:rsidTr="00BF5F33">
        <w:trPr>
          <w:jc w:val="center"/>
        </w:trPr>
        <w:tc>
          <w:tcPr>
            <w:tcW w:w="5920" w:type="dxa"/>
          </w:tcPr>
          <w:p w:rsidR="00A8672C" w:rsidRPr="00132217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2217">
              <w:rPr>
                <w:bCs/>
                <w:caps/>
              </w:rPr>
              <w:t>п</w:t>
            </w:r>
            <w:r w:rsidRPr="00132217">
              <w:rPr>
                <w:bCs/>
              </w:rPr>
              <w:t>роизводственная практика</w:t>
            </w:r>
          </w:p>
        </w:tc>
        <w:tc>
          <w:tcPr>
            <w:tcW w:w="3174" w:type="dxa"/>
          </w:tcPr>
          <w:p w:rsidR="00A8672C" w:rsidRPr="00A97E7E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72</w:t>
            </w:r>
          </w:p>
        </w:tc>
      </w:tr>
      <w:tr w:rsidR="00A8672C" w:rsidRPr="00132217" w:rsidTr="00BF5F33">
        <w:trPr>
          <w:jc w:val="center"/>
        </w:trPr>
        <w:tc>
          <w:tcPr>
            <w:tcW w:w="5920" w:type="dxa"/>
            <w:shd w:val="clear" w:color="auto" w:fill="auto"/>
          </w:tcPr>
          <w:p w:rsidR="00A8672C" w:rsidRPr="00014F5B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014F5B">
              <w:t xml:space="preserve">Самостоятельная работа студента (всего) </w:t>
            </w:r>
            <w:r w:rsidRPr="00014F5B">
              <w:rPr>
                <w:spacing w:val="-6"/>
              </w:rPr>
              <w:t>в том числе:</w:t>
            </w:r>
          </w:p>
          <w:p w:rsidR="00A8672C" w:rsidRPr="00014F5B" w:rsidRDefault="00A8672C" w:rsidP="00A8672C">
            <w:pPr>
              <w:jc w:val="both"/>
            </w:pPr>
            <w:r w:rsidRPr="00014F5B">
              <w:t xml:space="preserve">Систематическая проработка конспектов. </w:t>
            </w:r>
          </w:p>
          <w:p w:rsidR="00A8672C" w:rsidRPr="00014F5B" w:rsidRDefault="00A8672C" w:rsidP="00A8672C">
            <w:pPr>
              <w:jc w:val="both"/>
            </w:pPr>
            <w:r w:rsidRPr="00014F5B">
              <w:t>Работа с нормативной и технологической документацией, справочной литературой.</w:t>
            </w:r>
          </w:p>
          <w:p w:rsidR="00A8672C" w:rsidRPr="00014F5B" w:rsidRDefault="00A8672C" w:rsidP="00A8672C">
            <w:pPr>
              <w:jc w:val="both"/>
            </w:pPr>
            <w:r w:rsidRPr="00014F5B">
              <w:t xml:space="preserve">Подготовка к практическим занятиям. </w:t>
            </w:r>
          </w:p>
          <w:p w:rsidR="00A8672C" w:rsidRPr="00014F5B" w:rsidRDefault="00A8672C" w:rsidP="00A8672C">
            <w:pPr>
              <w:jc w:val="both"/>
            </w:pPr>
            <w:r w:rsidRPr="00014F5B">
              <w:t xml:space="preserve">Составление схем, таблиц. </w:t>
            </w:r>
          </w:p>
          <w:p w:rsidR="00A8672C" w:rsidRPr="00014F5B" w:rsidRDefault="00A8672C" w:rsidP="00A8672C">
            <w:r w:rsidRPr="00014F5B">
              <w:t>Подготовка компьютерных презентаций по темам раздела.</w:t>
            </w:r>
          </w:p>
          <w:p w:rsidR="00A8672C" w:rsidRPr="00014F5B" w:rsidRDefault="00A8672C" w:rsidP="00A8672C">
            <w:pPr>
              <w:jc w:val="both"/>
            </w:pPr>
            <w:r w:rsidRPr="00014F5B">
              <w:t>Анализ производственных ситуаций, решение производственных задач.</w:t>
            </w:r>
          </w:p>
          <w:p w:rsidR="00A8672C" w:rsidRPr="00014F5B" w:rsidRDefault="00A8672C" w:rsidP="00A8672C">
            <w:pPr>
              <w:rPr>
                <w:spacing w:val="-6"/>
              </w:rPr>
            </w:pPr>
            <w:r w:rsidRPr="00014F5B">
              <w:t>Подготовка словаря иностранных терминов</w:t>
            </w:r>
          </w:p>
        </w:tc>
        <w:tc>
          <w:tcPr>
            <w:tcW w:w="3174" w:type="dxa"/>
          </w:tcPr>
          <w:p w:rsidR="00A8672C" w:rsidRPr="00FC132E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</w:tr>
      <w:tr w:rsidR="00A8672C" w:rsidRPr="00132217" w:rsidTr="00BF5F33">
        <w:trPr>
          <w:jc w:val="center"/>
        </w:trPr>
        <w:tc>
          <w:tcPr>
            <w:tcW w:w="5920" w:type="dxa"/>
          </w:tcPr>
          <w:p w:rsidR="00A8672C" w:rsidRPr="00132217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Итоговая аттестация в форме (указать)</w:t>
            </w:r>
          </w:p>
        </w:tc>
        <w:tc>
          <w:tcPr>
            <w:tcW w:w="3174" w:type="dxa"/>
          </w:tcPr>
          <w:p w:rsidR="00A8672C" w:rsidRPr="00132217" w:rsidRDefault="00A8672C" w:rsidP="00A8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Квалификационный экзамен</w:t>
            </w:r>
          </w:p>
        </w:tc>
      </w:tr>
    </w:tbl>
    <w:p w:rsidR="00A8672C" w:rsidRPr="00014F5B" w:rsidRDefault="00A8672C" w:rsidP="006C2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8"/>
          <w:szCs w:val="28"/>
        </w:rPr>
      </w:pPr>
    </w:p>
    <w:p w:rsidR="006248A6" w:rsidRPr="00014F5B" w:rsidRDefault="006248A6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8375C" w:rsidRPr="00014F5B" w:rsidRDefault="00256317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br w:type="page"/>
      </w:r>
      <w:r w:rsidR="00D33206" w:rsidRPr="00014F5B">
        <w:rPr>
          <w:b/>
          <w:sz w:val="28"/>
          <w:szCs w:val="28"/>
        </w:rPr>
        <w:lastRenderedPageBreak/>
        <w:t xml:space="preserve">2. </w:t>
      </w:r>
      <w:r w:rsidR="0048375C" w:rsidRPr="00014F5B">
        <w:rPr>
          <w:b/>
          <w:sz w:val="28"/>
          <w:szCs w:val="28"/>
        </w:rPr>
        <w:t>РЕЗУЛЬТАТЫ ОСВОЕНИЯ ПРОФЕССИОНАЛЬНОГО МОДУЛЯ</w:t>
      </w:r>
    </w:p>
    <w:p w:rsidR="00375A73" w:rsidRPr="00014F5B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Pr="00014F5B" w:rsidRDefault="008B7D40" w:rsidP="0013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014F5B">
        <w:rPr>
          <w:sz w:val="28"/>
          <w:szCs w:val="28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компетенции и профессиональные компетенции:</w:t>
      </w:r>
    </w:p>
    <w:p w:rsidR="00132217" w:rsidRPr="00014F5B" w:rsidRDefault="00132217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5"/>
        <w:gridCol w:w="8682"/>
      </w:tblGrid>
      <w:tr w:rsidR="00375A73" w:rsidRPr="00014F5B" w:rsidTr="008B7D40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014F5B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14F5B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014F5B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14F5B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8B7D40" w:rsidRPr="00014F5B" w:rsidTr="008B7D40">
        <w:tc>
          <w:tcPr>
            <w:tcW w:w="833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ВД 1</w:t>
            </w:r>
          </w:p>
        </w:tc>
        <w:tc>
          <w:tcPr>
            <w:tcW w:w="4167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8B7D40" w:rsidRPr="00014F5B" w:rsidTr="008B7D40">
        <w:tc>
          <w:tcPr>
            <w:tcW w:w="833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ПК 1.1.</w:t>
            </w:r>
          </w:p>
        </w:tc>
        <w:tc>
          <w:tcPr>
            <w:tcW w:w="4167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8B7D40" w:rsidRPr="00014F5B" w:rsidTr="008B7D40">
        <w:tc>
          <w:tcPr>
            <w:tcW w:w="833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ПК 1.2</w:t>
            </w:r>
          </w:p>
        </w:tc>
        <w:tc>
          <w:tcPr>
            <w:tcW w:w="4167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8B7D40" w:rsidRPr="00014F5B" w:rsidTr="008B7D40">
        <w:tc>
          <w:tcPr>
            <w:tcW w:w="833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ПК 1.3</w:t>
            </w:r>
          </w:p>
        </w:tc>
        <w:tc>
          <w:tcPr>
            <w:tcW w:w="4167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8B7D40" w:rsidRPr="00014F5B" w:rsidTr="008B7D40">
        <w:tc>
          <w:tcPr>
            <w:tcW w:w="833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ПК 1.4</w:t>
            </w:r>
          </w:p>
        </w:tc>
        <w:tc>
          <w:tcPr>
            <w:tcW w:w="4167" w:type="pct"/>
          </w:tcPr>
          <w:p w:rsidR="008B7D40" w:rsidRPr="00014F5B" w:rsidRDefault="008B7D40" w:rsidP="008B7D40">
            <w:pPr>
              <w:jc w:val="both"/>
              <w:rPr>
                <w:lang w:eastAsia="en-US"/>
              </w:rPr>
            </w:pPr>
            <w:r w:rsidRPr="00014F5B">
              <w:rPr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132217" w:rsidRPr="00014F5B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014F5B" w:rsidRDefault="00132217" w:rsidP="00132217">
      <w:pPr>
        <w:pStyle w:val="Style9"/>
        <w:widowControl/>
        <w:ind w:firstLine="709"/>
        <w:rPr>
          <w:spacing w:val="-6"/>
          <w:sz w:val="18"/>
          <w:szCs w:val="28"/>
        </w:rPr>
      </w:pPr>
    </w:p>
    <w:p w:rsidR="0048375C" w:rsidRPr="00014F5B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014F5B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014F5B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014F5B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014F5B">
        <w:rPr>
          <w:rStyle w:val="FontStyle72"/>
          <w:b w:val="0"/>
          <w:spacing w:val="-8"/>
          <w:sz w:val="28"/>
          <w:szCs w:val="28"/>
        </w:rPr>
        <w:t>ми</w:t>
      </w:r>
      <w:r w:rsidRPr="00014F5B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014F5B">
        <w:rPr>
          <w:rStyle w:val="FontStyle72"/>
          <w:b w:val="0"/>
          <w:spacing w:val="-8"/>
          <w:sz w:val="28"/>
          <w:szCs w:val="28"/>
        </w:rPr>
        <w:t>ями (ОК)</w:t>
      </w:r>
      <w:r w:rsidRPr="00014F5B">
        <w:rPr>
          <w:rStyle w:val="FontStyle72"/>
          <w:b w:val="0"/>
          <w:spacing w:val="-8"/>
          <w:sz w:val="28"/>
          <w:szCs w:val="28"/>
        </w:rPr>
        <w:t>:</w:t>
      </w:r>
    </w:p>
    <w:p w:rsidR="00132217" w:rsidRPr="00014F5B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094E8E" w:rsidRPr="00014F5B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E8E" w:rsidRPr="00014F5B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14F5B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4E8E" w:rsidRPr="00014F5B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14F5B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8B7D40" w:rsidRPr="00014F5B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rPr>
                <w:bCs/>
                <w:iCs/>
              </w:rPr>
              <w:t>ОК 01.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B7D40" w:rsidRPr="00014F5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rPr>
                <w:bCs/>
                <w:iCs/>
              </w:rPr>
              <w:t>ОК 02.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B7D40" w:rsidRPr="00014F5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rPr>
                <w:bCs/>
                <w:iCs/>
              </w:rPr>
              <w:t>ОК.03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t>Планировать и реализовывать собственное профессиональное и личностное развитие</w:t>
            </w:r>
          </w:p>
        </w:tc>
      </w:tr>
      <w:tr w:rsidR="008B7D40" w:rsidRPr="00014F5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rPr>
                <w:bCs/>
                <w:iCs/>
              </w:rPr>
              <w:t>ОК.04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B7D40" w:rsidRPr="00014F5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40" w:rsidRPr="00014F5B" w:rsidRDefault="008B7D40" w:rsidP="008B7D40">
            <w:r w:rsidRPr="00014F5B">
              <w:rPr>
                <w:bCs/>
                <w:iCs/>
              </w:rPr>
              <w:t>ОК.05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8B7D40" w:rsidRPr="00014F5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40" w:rsidRPr="00014F5B" w:rsidRDefault="008B7D40" w:rsidP="008B7D40">
            <w:r w:rsidRPr="00014F5B">
              <w:rPr>
                <w:bCs/>
                <w:iCs/>
              </w:rPr>
              <w:t>ОК.06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8B7D40" w:rsidRPr="00014F5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40" w:rsidRPr="00014F5B" w:rsidRDefault="008B7D40" w:rsidP="008B7D40">
            <w:r w:rsidRPr="00014F5B">
              <w:rPr>
                <w:bCs/>
                <w:iCs/>
              </w:rPr>
              <w:t>ОК.07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B7D40" w:rsidRPr="00014F5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40" w:rsidRPr="00014F5B" w:rsidRDefault="008B7D40" w:rsidP="008B7D40">
            <w:r w:rsidRPr="00014F5B">
              <w:rPr>
                <w:bCs/>
                <w:iCs/>
              </w:rPr>
              <w:t>ОК.09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8B7D40" w:rsidRPr="00014F5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40" w:rsidRPr="00014F5B" w:rsidRDefault="008B7D40" w:rsidP="008B7D40">
            <w:r w:rsidRPr="00014F5B">
              <w:rPr>
                <w:bCs/>
                <w:iCs/>
              </w:rPr>
              <w:t>ОК.10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D40" w:rsidRPr="00014F5B" w:rsidRDefault="008B7D40" w:rsidP="008B7D40">
            <w:pPr>
              <w:keepNext/>
              <w:jc w:val="both"/>
              <w:outlineLvl w:val="1"/>
              <w:rPr>
                <w:bCs/>
                <w:iCs/>
              </w:rPr>
            </w:pPr>
            <w:r w:rsidRPr="00014F5B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132217" w:rsidRPr="00014F5B" w:rsidRDefault="00132217" w:rsidP="00132217">
      <w:pPr>
        <w:pStyle w:val="Style9"/>
        <w:widowControl/>
        <w:rPr>
          <w:i/>
          <w:spacing w:val="-6"/>
          <w:sz w:val="28"/>
          <w:szCs w:val="28"/>
        </w:rPr>
      </w:pPr>
    </w:p>
    <w:p w:rsidR="00C42824" w:rsidRPr="00014F5B" w:rsidRDefault="00C42824" w:rsidP="003B082B">
      <w:pPr>
        <w:ind w:firstLine="708"/>
        <w:rPr>
          <w:b/>
          <w:sz w:val="28"/>
          <w:szCs w:val="28"/>
        </w:rPr>
        <w:sectPr w:rsidR="00C42824" w:rsidRPr="00014F5B" w:rsidSect="00A92C8A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A343A4" w:rsidRPr="00014F5B" w:rsidRDefault="00A343A4" w:rsidP="00A343A4">
      <w:pPr>
        <w:ind w:firstLine="708"/>
        <w:rPr>
          <w:b/>
          <w:spacing w:val="-10"/>
          <w:sz w:val="28"/>
          <w:szCs w:val="28"/>
        </w:rPr>
      </w:pPr>
      <w:r w:rsidRPr="00014F5B">
        <w:rPr>
          <w:b/>
          <w:caps/>
          <w:spacing w:val="-10"/>
          <w:sz w:val="28"/>
          <w:szCs w:val="28"/>
        </w:rPr>
        <w:lastRenderedPageBreak/>
        <w:t xml:space="preserve">3. СТРУКТУРА и содержание профессионального </w:t>
      </w:r>
      <w:proofErr w:type="spellStart"/>
      <w:r w:rsidRPr="00014F5B">
        <w:rPr>
          <w:b/>
          <w:caps/>
          <w:spacing w:val="-10"/>
          <w:sz w:val="28"/>
          <w:szCs w:val="28"/>
        </w:rPr>
        <w:t>модуля</w:t>
      </w:r>
      <w:r w:rsidR="00910964" w:rsidRPr="00014F5B">
        <w:rPr>
          <w:i/>
          <w:spacing w:val="-10"/>
          <w:sz w:val="28"/>
          <w:szCs w:val="28"/>
        </w:rPr>
        <w:t>Разработка</w:t>
      </w:r>
      <w:proofErr w:type="spellEnd"/>
      <w:r w:rsidR="00910964" w:rsidRPr="00014F5B">
        <w:rPr>
          <w:i/>
          <w:spacing w:val="-10"/>
          <w:sz w:val="28"/>
          <w:szCs w:val="28"/>
        </w:rPr>
        <w:t xml:space="preserve"> и администрирование баз данных</w:t>
      </w:r>
    </w:p>
    <w:p w:rsidR="00A343A4" w:rsidRPr="00014F5B" w:rsidRDefault="00A343A4" w:rsidP="00A343A4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</w:rPr>
      </w:pPr>
    </w:p>
    <w:p w:rsidR="00A343A4" w:rsidRPr="00014F5B" w:rsidRDefault="00A343A4" w:rsidP="004F7560">
      <w:pPr>
        <w:spacing w:line="228" w:lineRule="auto"/>
        <w:jc w:val="both"/>
        <w:rPr>
          <w:b/>
        </w:rPr>
      </w:pPr>
      <w:r w:rsidRPr="00014F5B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49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4722"/>
        <w:gridCol w:w="992"/>
        <w:gridCol w:w="854"/>
        <w:gridCol w:w="989"/>
        <w:gridCol w:w="992"/>
        <w:gridCol w:w="18"/>
        <w:gridCol w:w="885"/>
        <w:gridCol w:w="940"/>
        <w:gridCol w:w="1277"/>
        <w:gridCol w:w="1984"/>
      </w:tblGrid>
      <w:tr w:rsidR="00B96AF1" w:rsidRPr="00014F5B" w:rsidTr="00C72EA3">
        <w:trPr>
          <w:trHeight w:val="435"/>
        </w:trPr>
        <w:tc>
          <w:tcPr>
            <w:tcW w:w="54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54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2C7507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32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014F5B">
              <w:rPr>
                <w:b/>
                <w:iCs/>
                <w:sz w:val="22"/>
                <w:szCs w:val="22"/>
              </w:rPr>
              <w:t>Всего часов</w:t>
            </w:r>
          </w:p>
          <w:p w:rsidR="00A343A4" w:rsidRPr="00014F5B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 w:rsidRPr="00014F5B"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1528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C72EA3" w:rsidRPr="00014F5B" w:rsidTr="00C72EA3">
        <w:trPr>
          <w:trHeight w:val="435"/>
        </w:trPr>
        <w:tc>
          <w:tcPr>
            <w:tcW w:w="54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3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59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pacing w:val="-10"/>
                <w:sz w:val="22"/>
                <w:szCs w:val="22"/>
              </w:rPr>
              <w:t>Самостоятельная</w:t>
            </w:r>
            <w:r w:rsidRPr="00014F5B"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41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Учебная,</w:t>
            </w:r>
          </w:p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014F5B">
              <w:rPr>
                <w:sz w:val="22"/>
                <w:szCs w:val="22"/>
              </w:rPr>
              <w:t>часов</w:t>
            </w:r>
          </w:p>
        </w:tc>
        <w:tc>
          <w:tcPr>
            <w:tcW w:w="648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 w:rsidRPr="00014F5B"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pacing w:val="-8"/>
                <w:sz w:val="22"/>
                <w:szCs w:val="22"/>
              </w:rPr>
            </w:pPr>
            <w:r w:rsidRPr="00014F5B">
              <w:rPr>
                <w:spacing w:val="-8"/>
                <w:sz w:val="22"/>
                <w:szCs w:val="22"/>
              </w:rPr>
              <w:t>часов</w:t>
            </w:r>
          </w:p>
          <w:p w:rsidR="00C72EA3" w:rsidRPr="00014F5B" w:rsidRDefault="00C72EA3" w:rsidP="00C72EA3">
            <w:pPr>
              <w:pStyle w:val="25"/>
              <w:widowControl w:val="0"/>
              <w:spacing w:line="221" w:lineRule="auto"/>
              <w:ind w:left="72"/>
              <w:rPr>
                <w:b/>
                <w:sz w:val="22"/>
                <w:szCs w:val="22"/>
              </w:rPr>
            </w:pPr>
          </w:p>
        </w:tc>
      </w:tr>
      <w:tr w:rsidR="00C72EA3" w:rsidRPr="00014F5B" w:rsidTr="00F44DAC">
        <w:trPr>
          <w:trHeight w:val="1086"/>
        </w:trPr>
        <w:tc>
          <w:tcPr>
            <w:tcW w:w="5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72EA3" w:rsidRPr="00014F5B" w:rsidRDefault="00C72EA3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pacing w:val="-10"/>
                <w:sz w:val="22"/>
                <w:szCs w:val="22"/>
              </w:rPr>
            </w:pPr>
            <w:r w:rsidRPr="00014F5B">
              <w:rPr>
                <w:b/>
                <w:spacing w:val="-10"/>
                <w:sz w:val="22"/>
                <w:szCs w:val="22"/>
              </w:rPr>
              <w:t>Всего,</w:t>
            </w:r>
          </w:p>
          <w:p w:rsidR="00C72EA3" w:rsidRPr="00014F5B" w:rsidRDefault="00C72EA3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i/>
                <w:sz w:val="22"/>
                <w:szCs w:val="22"/>
              </w:rPr>
            </w:pPr>
            <w:r w:rsidRPr="00014F5B">
              <w:rPr>
                <w:spacing w:val="-10"/>
                <w:sz w:val="22"/>
                <w:szCs w:val="22"/>
              </w:rPr>
              <w:t>часо</w:t>
            </w:r>
            <w:r w:rsidRPr="00014F5B">
              <w:rPr>
                <w:sz w:val="22"/>
                <w:szCs w:val="22"/>
              </w:rPr>
              <w:t>в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sz w:val="22"/>
                <w:szCs w:val="22"/>
              </w:rPr>
            </w:pPr>
            <w:r w:rsidRPr="00014F5B">
              <w:rPr>
                <w:b/>
                <w:spacing w:val="-10"/>
                <w:sz w:val="22"/>
                <w:szCs w:val="22"/>
              </w:rPr>
              <w:t xml:space="preserve">в т.ч. лабораторные работы и практические занятия, </w:t>
            </w:r>
            <w:r w:rsidRPr="00014F5B"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 w:rsidRPr="00014F5B">
              <w:rPr>
                <w:sz w:val="22"/>
                <w:szCs w:val="22"/>
              </w:rPr>
              <w:t>часов</w:t>
            </w:r>
          </w:p>
        </w:tc>
        <w:tc>
          <w:tcPr>
            <w:tcW w:w="29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Всего,</w:t>
            </w:r>
          </w:p>
          <w:p w:rsidR="00C72EA3" w:rsidRPr="00014F5B" w:rsidRDefault="00C72EA3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i/>
                <w:sz w:val="22"/>
                <w:szCs w:val="22"/>
              </w:rPr>
            </w:pPr>
            <w:r w:rsidRPr="00014F5B">
              <w:rPr>
                <w:sz w:val="22"/>
                <w:szCs w:val="22"/>
              </w:rPr>
              <w:t>часов</w:t>
            </w:r>
          </w:p>
        </w:tc>
        <w:tc>
          <w:tcPr>
            <w:tcW w:w="3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 w:rsidRPr="00014F5B">
              <w:rPr>
                <w:sz w:val="22"/>
                <w:szCs w:val="22"/>
              </w:rPr>
              <w:t>часов</w:t>
            </w:r>
          </w:p>
        </w:tc>
        <w:tc>
          <w:tcPr>
            <w:tcW w:w="41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EA3" w:rsidRPr="00014F5B" w:rsidRDefault="00C72EA3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B96AF1" w:rsidRPr="00014F5B" w:rsidTr="00C72EA3">
        <w:trPr>
          <w:trHeight w:val="111"/>
        </w:trPr>
        <w:tc>
          <w:tcPr>
            <w:tcW w:w="5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014F5B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10</w:t>
            </w:r>
          </w:p>
        </w:tc>
      </w:tr>
      <w:tr w:rsidR="00B96AF1" w:rsidRPr="00014F5B" w:rsidTr="00C72EA3">
        <w:tc>
          <w:tcPr>
            <w:tcW w:w="54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r w:rsidRPr="00014F5B">
              <w:t>ПК 1.1-1.4</w:t>
            </w:r>
          </w:p>
          <w:p w:rsidR="00C2799C" w:rsidRPr="00014F5B" w:rsidRDefault="00C2799C" w:rsidP="00C2799C"/>
        </w:tc>
        <w:tc>
          <w:tcPr>
            <w:tcW w:w="15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r w:rsidRPr="00014F5B">
              <w:rPr>
                <w:b/>
              </w:rPr>
              <w:t xml:space="preserve">Раздел модуля 1. </w:t>
            </w:r>
            <w:r w:rsidRPr="00014F5B">
              <w:t>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  <w:p w:rsidR="00B96AF1" w:rsidRPr="00014F5B" w:rsidRDefault="00B96AF1" w:rsidP="00C2799C">
            <w:r w:rsidRPr="00014F5B">
              <w:rPr>
                <w:b/>
              </w:rPr>
              <w:t>МДК. 01.01.</w:t>
            </w:r>
            <w:r w:rsidRPr="00014F5B">
              <w:t xml:space="preserve"> 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799C" w:rsidRPr="00014F5B" w:rsidRDefault="00B96AF1" w:rsidP="00C2799C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14F5B"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99C" w:rsidRPr="00014F5B" w:rsidRDefault="00774B1B" w:rsidP="00C2799C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14F5B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99C" w:rsidRPr="00014F5B" w:rsidRDefault="00FD2033" w:rsidP="00C72EA3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14F5B">
              <w:rPr>
                <w:b/>
                <w:sz w:val="20"/>
                <w:szCs w:val="20"/>
              </w:rPr>
              <w:t>2</w:t>
            </w:r>
            <w:r w:rsidR="00C72EA3" w:rsidRPr="00014F5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pStyle w:val="212"/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  <w:p w:rsidR="00C2799C" w:rsidRPr="00014F5B" w:rsidRDefault="00C2799C" w:rsidP="00C2799C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99C" w:rsidRPr="00014F5B" w:rsidRDefault="00FD2033" w:rsidP="00C2799C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14F5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07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pStyle w:val="212"/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  <w:p w:rsidR="00C2799C" w:rsidRPr="00014F5B" w:rsidRDefault="00C2799C" w:rsidP="00C2799C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799C" w:rsidRPr="00014F5B" w:rsidRDefault="00C2799C" w:rsidP="00C2799C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799C" w:rsidRPr="00014F5B" w:rsidRDefault="00C2799C" w:rsidP="00C2799C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B96AF1" w:rsidRPr="00014F5B" w:rsidTr="00C72EA3">
        <w:trPr>
          <w:trHeight w:val="326"/>
        </w:trPr>
        <w:tc>
          <w:tcPr>
            <w:tcW w:w="54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r w:rsidRPr="00014F5B">
              <w:t>ПК 1.1.-1.4</w:t>
            </w:r>
          </w:p>
        </w:tc>
        <w:tc>
          <w:tcPr>
            <w:tcW w:w="154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r w:rsidRPr="00014F5B">
              <w:rPr>
                <w:b/>
              </w:rPr>
              <w:t xml:space="preserve">Раздел модуля 2. </w:t>
            </w:r>
            <w:r w:rsidRPr="00014F5B">
              <w:t>Ведение процессов обработки экзотических и редких видов сырья  и приготовления и подготовки к реализации полуфабрикатов для блюд, кулинарных изделий сложного ассортимента</w:t>
            </w:r>
          </w:p>
          <w:p w:rsidR="00B96AF1" w:rsidRPr="00014F5B" w:rsidRDefault="00B96AF1" w:rsidP="00C2799C">
            <w:r w:rsidRPr="00014F5B">
              <w:rPr>
                <w:b/>
              </w:rPr>
              <w:t>МДК 01.02.</w:t>
            </w:r>
            <w:r w:rsidRPr="00014F5B">
              <w:t xml:space="preserve">  Процессы обработки сырья и  приготовления, подготовки к реализации кулинарных полуфабрикатов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B96AF1" w:rsidP="00C2799C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99C" w:rsidRPr="00014F5B" w:rsidRDefault="00774B1B" w:rsidP="00C2799C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99C" w:rsidRPr="00014F5B" w:rsidRDefault="00160F44" w:rsidP="00C2799C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99C" w:rsidRPr="00014F5B" w:rsidRDefault="00774B1B" w:rsidP="00C2799C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C2799C" w:rsidRPr="00014F5B" w:rsidRDefault="00C2799C" w:rsidP="00C2799C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B96AF1" w:rsidRPr="00014F5B" w:rsidTr="00C72EA3">
        <w:tc>
          <w:tcPr>
            <w:tcW w:w="54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r w:rsidRPr="00014F5B">
              <w:t>ПК 1.1-1.4</w:t>
            </w:r>
          </w:p>
        </w:tc>
        <w:tc>
          <w:tcPr>
            <w:tcW w:w="154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r w:rsidRPr="00014F5B">
              <w:t>Учебная и производственная практика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B96AF1" w:rsidP="00C2799C">
            <w:pPr>
              <w:spacing w:line="221" w:lineRule="auto"/>
              <w:jc w:val="center"/>
              <w:rPr>
                <w:i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1528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2799C" w:rsidRPr="00014F5B" w:rsidRDefault="00C2799C" w:rsidP="00C2799C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B96AF1" w:rsidP="00C72EA3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B96AF1" w:rsidP="00C72EA3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72</w:t>
            </w:r>
          </w:p>
        </w:tc>
      </w:tr>
      <w:tr w:rsidR="00B96AF1" w:rsidRPr="00014F5B" w:rsidTr="00C72EA3">
        <w:trPr>
          <w:trHeight w:val="46"/>
        </w:trPr>
        <w:tc>
          <w:tcPr>
            <w:tcW w:w="5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pStyle w:val="25"/>
              <w:widowControl w:val="0"/>
              <w:spacing w:line="221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pStyle w:val="25"/>
              <w:widowControl w:val="0"/>
              <w:spacing w:line="221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B96AF1" w:rsidP="00C2799C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356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2799C" w:rsidRPr="00014F5B" w:rsidRDefault="00774B1B" w:rsidP="00C2799C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774B1B" w:rsidP="00C2799C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774B1B" w:rsidP="00C2799C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C2799C" w:rsidP="00C2799C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B96AF1" w:rsidP="00C2799C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2799C" w:rsidRPr="00014F5B" w:rsidRDefault="00B96AF1" w:rsidP="00C2799C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14F5B">
              <w:rPr>
                <w:b/>
                <w:sz w:val="22"/>
                <w:szCs w:val="22"/>
              </w:rPr>
              <w:t>72</w:t>
            </w:r>
          </w:p>
        </w:tc>
      </w:tr>
    </w:tbl>
    <w:p w:rsidR="00A343A4" w:rsidRPr="00014F5B" w:rsidRDefault="00A343A4" w:rsidP="00A343A4">
      <w:pPr>
        <w:jc w:val="both"/>
        <w:rPr>
          <w:i/>
          <w:sz w:val="16"/>
        </w:rPr>
      </w:pPr>
    </w:p>
    <w:p w:rsidR="00C72EA3" w:rsidRPr="00014F5B" w:rsidRDefault="00C72EA3">
      <w:pPr>
        <w:rPr>
          <w:b/>
          <w:caps/>
          <w:sz w:val="28"/>
          <w:szCs w:val="28"/>
        </w:rPr>
      </w:pPr>
      <w:r w:rsidRPr="00014F5B">
        <w:rPr>
          <w:caps/>
          <w:sz w:val="28"/>
          <w:szCs w:val="28"/>
        </w:rPr>
        <w:br w:type="page"/>
      </w:r>
    </w:p>
    <w:p w:rsidR="00A343A4" w:rsidRDefault="00A343A4" w:rsidP="00A46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28"/>
          <w:szCs w:val="28"/>
        </w:rPr>
      </w:pPr>
      <w:r w:rsidRPr="00014F5B">
        <w:rPr>
          <w:caps/>
          <w:sz w:val="28"/>
          <w:szCs w:val="28"/>
        </w:rPr>
        <w:lastRenderedPageBreak/>
        <w:t xml:space="preserve">3.2. </w:t>
      </w:r>
      <w:r w:rsidRPr="00014F5B">
        <w:rPr>
          <w:sz w:val="28"/>
          <w:szCs w:val="28"/>
        </w:rPr>
        <w:t>Содержание обучения по профессиональному модулю (ПМ)</w:t>
      </w:r>
      <w:r w:rsidR="00C2799C" w:rsidRPr="00014F5B">
        <w:rPr>
          <w:sz w:val="28"/>
          <w:szCs w:val="28"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D20975" w:rsidRPr="00D20975" w:rsidRDefault="00D20975" w:rsidP="00D20975"/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6"/>
        <w:gridCol w:w="109"/>
        <w:gridCol w:w="510"/>
        <w:gridCol w:w="9983"/>
        <w:gridCol w:w="1391"/>
        <w:gridCol w:w="1531"/>
      </w:tblGrid>
      <w:tr w:rsidR="00E558CF" w:rsidRPr="00584ECC" w:rsidTr="001005F5">
        <w:tc>
          <w:tcPr>
            <w:tcW w:w="853" w:type="pct"/>
            <w:gridSpan w:val="3"/>
            <w:vAlign w:val="center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  <w:r w:rsidRPr="00584ECC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08" w:type="pct"/>
            <w:vAlign w:val="center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  <w:r w:rsidRPr="00584ECC">
              <w:rPr>
                <w:b/>
                <w:bCs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47" w:type="pct"/>
            <w:vAlign w:val="center"/>
          </w:tcPr>
          <w:p w:rsidR="00E558CF" w:rsidRPr="00584ECC" w:rsidRDefault="00E558CF" w:rsidP="00E558CF">
            <w:pPr>
              <w:jc w:val="center"/>
              <w:rPr>
                <w:b/>
                <w:bCs/>
              </w:rPr>
            </w:pPr>
            <w:r w:rsidRPr="00584ECC">
              <w:rPr>
                <w:b/>
                <w:bCs/>
              </w:rPr>
              <w:t>Объем часов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8CF" w:rsidRPr="00584ECC" w:rsidRDefault="00E558CF" w:rsidP="00E558CF">
            <w:pPr>
              <w:pStyle w:val="aff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4E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Уровень освоения</w:t>
            </w:r>
          </w:p>
        </w:tc>
      </w:tr>
      <w:tr w:rsidR="00E558CF" w:rsidRPr="00584ECC" w:rsidTr="001005F5">
        <w:tc>
          <w:tcPr>
            <w:tcW w:w="853" w:type="pct"/>
            <w:gridSpan w:val="3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  <w:r w:rsidRPr="00584ECC">
              <w:rPr>
                <w:b/>
              </w:rPr>
              <w:t>1</w:t>
            </w:r>
          </w:p>
        </w:tc>
        <w:tc>
          <w:tcPr>
            <w:tcW w:w="3208" w:type="pct"/>
          </w:tcPr>
          <w:p w:rsidR="00E558CF" w:rsidRPr="00584ECC" w:rsidRDefault="00E558CF" w:rsidP="00E558CF">
            <w:pPr>
              <w:jc w:val="center"/>
              <w:rPr>
                <w:b/>
                <w:bCs/>
              </w:rPr>
            </w:pPr>
            <w:r w:rsidRPr="00584ECC">
              <w:rPr>
                <w:b/>
                <w:bCs/>
              </w:rPr>
              <w:t>2</w:t>
            </w:r>
          </w:p>
        </w:tc>
        <w:tc>
          <w:tcPr>
            <w:tcW w:w="447" w:type="pct"/>
            <w:vAlign w:val="center"/>
          </w:tcPr>
          <w:p w:rsidR="00E558CF" w:rsidRPr="00584ECC" w:rsidRDefault="00E558CF" w:rsidP="00E558CF">
            <w:pPr>
              <w:jc w:val="center"/>
              <w:rPr>
                <w:b/>
                <w:bCs/>
              </w:rPr>
            </w:pPr>
            <w:r w:rsidRPr="00584ECC">
              <w:rPr>
                <w:b/>
                <w:bCs/>
              </w:rPr>
              <w:t>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8CF" w:rsidRPr="00584ECC" w:rsidRDefault="00E558CF" w:rsidP="00E558CF">
            <w:pPr>
              <w:pStyle w:val="aff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4E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558CF" w:rsidRPr="00584ECC" w:rsidTr="001005F5">
        <w:trPr>
          <w:trHeight w:val="508"/>
        </w:trPr>
        <w:tc>
          <w:tcPr>
            <w:tcW w:w="4061" w:type="pct"/>
            <w:gridSpan w:val="4"/>
          </w:tcPr>
          <w:p w:rsidR="00E558CF" w:rsidRPr="00584ECC" w:rsidRDefault="00E558CF" w:rsidP="00E558CF">
            <w:pPr>
              <w:jc w:val="both"/>
            </w:pPr>
            <w:r w:rsidRPr="00584ECC">
              <w:rPr>
                <w:b/>
              </w:rPr>
              <w:t>Раздел модуля 1. 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47" w:type="pct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  <w:r w:rsidRPr="00584ECC">
              <w:rPr>
                <w:b/>
              </w:rPr>
              <w:t>88</w:t>
            </w: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</w:tr>
      <w:tr w:rsidR="00E558CF" w:rsidRPr="00584ECC" w:rsidTr="001005F5">
        <w:tc>
          <w:tcPr>
            <w:tcW w:w="4061" w:type="pct"/>
            <w:gridSpan w:val="4"/>
          </w:tcPr>
          <w:p w:rsidR="00E558CF" w:rsidRPr="00584ECC" w:rsidRDefault="00E558CF" w:rsidP="00E558CF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 xml:space="preserve">МДК. 01.01. </w:t>
            </w:r>
            <w:r w:rsidRPr="00584ECC">
              <w:rPr>
                <w:rStyle w:val="Hyperlink1"/>
                <w:b/>
                <w:iCs/>
                <w:lang w:eastAsia="ru-RU"/>
              </w:rPr>
              <w:t>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447" w:type="pct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  <w:r w:rsidRPr="00584ECC">
              <w:rPr>
                <w:b/>
              </w:rPr>
              <w:t>88</w:t>
            </w: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</w:tr>
      <w:tr w:rsidR="00E558CF" w:rsidRPr="00584ECC" w:rsidTr="001005F5">
        <w:trPr>
          <w:trHeight w:val="267"/>
        </w:trPr>
        <w:tc>
          <w:tcPr>
            <w:tcW w:w="654" w:type="pct"/>
            <w:vMerge w:val="restart"/>
          </w:tcPr>
          <w:p w:rsidR="00E558CF" w:rsidRPr="00584ECC" w:rsidRDefault="00E558CF" w:rsidP="00E558CF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 xml:space="preserve">Тема 1.1. </w:t>
            </w:r>
          </w:p>
          <w:p w:rsidR="00E558CF" w:rsidRPr="00584ECC" w:rsidRDefault="00E558CF" w:rsidP="00E558CF">
            <w:pPr>
              <w:rPr>
                <w:bCs/>
              </w:rPr>
            </w:pPr>
            <w:r w:rsidRPr="00584ECC">
              <w:rPr>
                <w:b/>
                <w:bCs/>
              </w:rPr>
              <w:t>Классификация и ассортимент полуфабрикатов для блюд, кулинарных изделий сложного ассортимента</w:t>
            </w: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E558CF" w:rsidRPr="00584ECC" w:rsidRDefault="00E558CF" w:rsidP="00E558CF">
            <w:pPr>
              <w:jc w:val="center"/>
            </w:pPr>
            <w:r w:rsidRPr="00584ECC">
              <w:t>26</w:t>
            </w:r>
          </w:p>
          <w:p w:rsidR="00E558CF" w:rsidRPr="00584ECC" w:rsidRDefault="00E558CF" w:rsidP="00E558CF">
            <w:pPr>
              <w:jc w:val="center"/>
            </w:pPr>
            <w:r w:rsidRPr="00584ECC">
              <w:t>(14+</w:t>
            </w:r>
            <w:r w:rsidRPr="00584ECC">
              <w:rPr>
                <w:b/>
                <w:i/>
              </w:rPr>
              <w:t>12</w:t>
            </w:r>
            <w:r w:rsidRPr="00584ECC">
              <w:t>)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8CF" w:rsidRPr="00584ECC" w:rsidRDefault="004512A8" w:rsidP="00E558CF">
            <w:pPr>
              <w:jc w:val="center"/>
              <w:rPr>
                <w:sz w:val="20"/>
                <w:szCs w:val="20"/>
                <w:lang w:eastAsia="en-US"/>
              </w:rPr>
            </w:pPr>
            <w:r w:rsidRPr="00584ECC">
              <w:rPr>
                <w:szCs w:val="20"/>
                <w:lang w:eastAsia="en-US"/>
              </w:rPr>
              <w:t>1,2</w:t>
            </w:r>
          </w:p>
        </w:tc>
      </w:tr>
      <w:tr w:rsidR="00E558CF" w:rsidRPr="00584ECC" w:rsidTr="001005F5">
        <w:trPr>
          <w:trHeight w:val="267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5A3632" w:rsidRDefault="00E558CF" w:rsidP="00E558CF">
            <w:pPr>
              <w:rPr>
                <w:i/>
              </w:rPr>
            </w:pPr>
            <w:r w:rsidRPr="00584ECC">
              <w:rPr>
                <w:i/>
              </w:rPr>
              <w:t>Классификация, ассортимент полуфабрикатов для блюд, кулинарных изделий сложного приготовления</w:t>
            </w:r>
            <w:r w:rsidRPr="00584ECC">
              <w:rPr>
                <w:bCs/>
                <w:i/>
              </w:rPr>
              <w:t>.</w:t>
            </w:r>
            <w:r w:rsidRPr="00584ECC">
              <w:rPr>
                <w:i/>
              </w:rPr>
              <w:t xml:space="preserve"> </w:t>
            </w:r>
          </w:p>
          <w:p w:rsidR="00E558CF" w:rsidRPr="00584ECC" w:rsidRDefault="005A3632" w:rsidP="00E558CF">
            <w:pPr>
              <w:rPr>
                <w:b/>
                <w:bCs/>
                <w:i/>
              </w:rPr>
            </w:pPr>
            <w:r>
              <w:rPr>
                <w:i/>
              </w:rPr>
              <w:t>(</w:t>
            </w:r>
            <w:r w:rsidR="00E558CF" w:rsidRPr="00584ECC">
              <w:rPr>
                <w:i/>
              </w:rPr>
              <w:t>Актуальные направления в разработке и совершенствовании ассортимента</w:t>
            </w:r>
            <w:r>
              <w:rPr>
                <w:i/>
              </w:rPr>
              <w:t>)</w:t>
            </w:r>
            <w:r w:rsidR="00E558CF" w:rsidRPr="00584ECC">
              <w:rPr>
                <w:i/>
              </w:rPr>
              <w:t>.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520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bCs/>
                <w:i/>
              </w:rPr>
            </w:pPr>
            <w:proofErr w:type="gramStart"/>
            <w:r w:rsidRPr="00584ECC">
              <w:rPr>
                <w:bCs/>
                <w:i/>
              </w:rPr>
              <w:t>Характеристика  способов</w:t>
            </w:r>
            <w:proofErr w:type="gramEnd"/>
            <w:r w:rsidRPr="00584ECC">
              <w:rPr>
                <w:bCs/>
                <w:i/>
              </w:rPr>
              <w:t xml:space="preserve">  кулинарной  обработки  сырья  и  приготовления полуфабрикатов из него.</w:t>
            </w:r>
          </w:p>
          <w:p w:rsidR="00E558CF" w:rsidRPr="00584ECC" w:rsidRDefault="005A3632" w:rsidP="00E558CF">
            <w:pPr>
              <w:rPr>
                <w:b/>
                <w:bCs/>
                <w:i/>
              </w:rPr>
            </w:pPr>
            <w:r>
              <w:rPr>
                <w:bCs/>
                <w:i/>
              </w:rPr>
              <w:t>(</w:t>
            </w:r>
            <w:r w:rsidR="00E558CF" w:rsidRPr="00584ECC">
              <w:rPr>
                <w:bCs/>
                <w:i/>
              </w:rPr>
              <w:t>Способы подготовки к реализации полуфабрикатов и упаковка</w:t>
            </w:r>
            <w:r>
              <w:rPr>
                <w:bCs/>
                <w:i/>
              </w:rPr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520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i/>
                <w:spacing w:val="2"/>
                <w:kern w:val="36"/>
              </w:rPr>
            </w:pPr>
            <w:r w:rsidRPr="00584ECC">
              <w:rPr>
                <w:i/>
                <w:spacing w:val="2"/>
                <w:kern w:val="36"/>
              </w:rPr>
              <w:t>Процесс механической кулинарной обработки, нарезки овощей.</w:t>
            </w:r>
          </w:p>
          <w:p w:rsidR="00E558CF" w:rsidRPr="00584ECC" w:rsidRDefault="005A3632" w:rsidP="00E558CF">
            <w:pPr>
              <w:rPr>
                <w:i/>
                <w:spacing w:val="2"/>
                <w:kern w:val="36"/>
              </w:rPr>
            </w:pPr>
            <w:r>
              <w:rPr>
                <w:i/>
                <w:spacing w:val="2"/>
                <w:kern w:val="36"/>
              </w:rPr>
              <w:t>(</w:t>
            </w:r>
            <w:r w:rsidR="00E558CF" w:rsidRPr="00584ECC">
              <w:rPr>
                <w:i/>
                <w:spacing w:val="2"/>
                <w:kern w:val="36"/>
              </w:rPr>
              <w:t>Технологические этапы обработки овощей. Правила безопасной организации работ при обработке овощей</w:t>
            </w:r>
            <w:r>
              <w:rPr>
                <w:i/>
                <w:spacing w:val="2"/>
                <w:kern w:val="36"/>
              </w:rPr>
              <w:t>)</w:t>
            </w:r>
            <w:r w:rsidR="00E558CF" w:rsidRPr="00584ECC">
              <w:rPr>
                <w:i/>
                <w:spacing w:val="2"/>
                <w:kern w:val="36"/>
              </w:rPr>
              <w:t>.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520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i/>
                <w:spacing w:val="2"/>
                <w:kern w:val="36"/>
              </w:rPr>
            </w:pPr>
            <w:r w:rsidRPr="00584ECC">
              <w:rPr>
                <w:i/>
                <w:spacing w:val="2"/>
                <w:kern w:val="36"/>
              </w:rPr>
              <w:t>Процесс механической кулинарной обработки, нарезки грибов.</w:t>
            </w:r>
          </w:p>
          <w:p w:rsidR="00E558CF" w:rsidRPr="00584ECC" w:rsidRDefault="005A3632" w:rsidP="00E558CF">
            <w:pPr>
              <w:rPr>
                <w:i/>
                <w:spacing w:val="2"/>
                <w:kern w:val="36"/>
              </w:rPr>
            </w:pPr>
            <w:r>
              <w:rPr>
                <w:i/>
                <w:spacing w:val="2"/>
                <w:kern w:val="36"/>
              </w:rPr>
              <w:t>(</w:t>
            </w:r>
            <w:r w:rsidR="00E558CF" w:rsidRPr="00584ECC">
              <w:rPr>
                <w:i/>
                <w:spacing w:val="2"/>
                <w:kern w:val="36"/>
              </w:rPr>
              <w:t>Технологические этапы обработки. Правила безопасной организации работ при обработке</w:t>
            </w:r>
            <w:r>
              <w:rPr>
                <w:i/>
                <w:spacing w:val="2"/>
                <w:kern w:val="36"/>
              </w:rPr>
              <w:t>)</w:t>
            </w:r>
            <w:r w:rsidR="00E558CF" w:rsidRPr="00584ECC">
              <w:rPr>
                <w:i/>
                <w:spacing w:val="2"/>
                <w:kern w:val="36"/>
              </w:rPr>
              <w:t>.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259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202FF3" w:rsidRPr="00800D45" w:rsidRDefault="00E558CF" w:rsidP="00E558CF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 xml:space="preserve">Последовательность этапов обработки рыбы. </w:t>
            </w:r>
          </w:p>
          <w:p w:rsidR="00E558CF" w:rsidRPr="00800D45" w:rsidRDefault="00202FF3" w:rsidP="00E558CF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>(</w:t>
            </w:r>
            <w:r w:rsidR="00E558CF" w:rsidRPr="00800D45">
              <w:rPr>
                <w:bCs/>
                <w:spacing w:val="2"/>
                <w:kern w:val="36"/>
              </w:rPr>
              <w:t>Правила безопасной организации работ при обработке рыбы</w:t>
            </w:r>
            <w:r w:rsidRPr="00800D45">
              <w:rPr>
                <w:bCs/>
                <w:spacing w:val="2"/>
                <w:kern w:val="36"/>
              </w:rPr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520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202FF3" w:rsidRPr="00800D45" w:rsidRDefault="00E558CF" w:rsidP="00E558CF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>Последовательность этапов обработки нерыбного водного сырья.</w:t>
            </w:r>
          </w:p>
          <w:p w:rsidR="00E558CF" w:rsidRPr="00800D45" w:rsidRDefault="00202FF3" w:rsidP="00202FF3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>(</w:t>
            </w:r>
            <w:r w:rsidR="00E558CF" w:rsidRPr="00800D45">
              <w:rPr>
                <w:bCs/>
                <w:spacing w:val="2"/>
                <w:kern w:val="36"/>
              </w:rPr>
              <w:t>Правила безопасной организации работ при обработке нерыбного водного сырья</w:t>
            </w:r>
            <w:r w:rsidRPr="00800D45">
              <w:rPr>
                <w:bCs/>
                <w:spacing w:val="2"/>
                <w:kern w:val="36"/>
              </w:rPr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257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202FF3" w:rsidRPr="00800D45" w:rsidRDefault="00E558CF" w:rsidP="00E558CF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 xml:space="preserve">Технологический цикл обработки говядины. </w:t>
            </w:r>
          </w:p>
          <w:p w:rsidR="00E558CF" w:rsidRPr="00800D45" w:rsidRDefault="00202FF3" w:rsidP="00202FF3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>(</w:t>
            </w:r>
            <w:r w:rsidR="00E558CF" w:rsidRPr="00800D45">
              <w:rPr>
                <w:bCs/>
                <w:spacing w:val="2"/>
                <w:kern w:val="36"/>
              </w:rPr>
              <w:t>Правила безопасной организации работ при обработке</w:t>
            </w:r>
            <w:r w:rsidRPr="00800D45">
              <w:rPr>
                <w:bCs/>
                <w:spacing w:val="2"/>
                <w:kern w:val="36"/>
              </w:rPr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119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202FF3" w:rsidRPr="00800D45" w:rsidRDefault="00E558CF" w:rsidP="00E558CF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 xml:space="preserve">Технологический цикл обработки свинины. </w:t>
            </w:r>
          </w:p>
          <w:p w:rsidR="00E558CF" w:rsidRPr="00800D45" w:rsidRDefault="00202FF3" w:rsidP="00202FF3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>(</w:t>
            </w:r>
            <w:r w:rsidR="00E558CF" w:rsidRPr="00800D45">
              <w:rPr>
                <w:bCs/>
                <w:spacing w:val="2"/>
                <w:kern w:val="36"/>
              </w:rPr>
              <w:t>Правила безопасной организации работ при обработке</w:t>
            </w:r>
            <w:r w:rsidRPr="00800D45">
              <w:rPr>
                <w:bCs/>
                <w:spacing w:val="2"/>
                <w:kern w:val="36"/>
              </w:rPr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109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202FF3" w:rsidRPr="00800D45" w:rsidRDefault="00E558CF" w:rsidP="00E558CF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 xml:space="preserve">Технологический цикл обработки баранины. </w:t>
            </w:r>
          </w:p>
          <w:p w:rsidR="00E558CF" w:rsidRPr="00800D45" w:rsidRDefault="00202FF3" w:rsidP="00202FF3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>(</w:t>
            </w:r>
            <w:r w:rsidR="00E558CF" w:rsidRPr="00800D45">
              <w:rPr>
                <w:bCs/>
                <w:spacing w:val="2"/>
                <w:kern w:val="36"/>
              </w:rPr>
              <w:t>Правила безопасной организации работ при обработке</w:t>
            </w:r>
            <w:r w:rsidRPr="00800D45">
              <w:rPr>
                <w:bCs/>
                <w:spacing w:val="2"/>
                <w:kern w:val="36"/>
              </w:rPr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133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202FF3" w:rsidRPr="00800D45" w:rsidRDefault="00E558CF" w:rsidP="00E558CF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 xml:space="preserve">Технологический цикл обработки домашней птицы. </w:t>
            </w:r>
          </w:p>
          <w:p w:rsidR="00E558CF" w:rsidRPr="00800D45" w:rsidRDefault="00202FF3" w:rsidP="00202FF3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>(</w:t>
            </w:r>
            <w:r w:rsidR="00E558CF" w:rsidRPr="00800D45">
              <w:rPr>
                <w:bCs/>
                <w:spacing w:val="2"/>
                <w:kern w:val="36"/>
              </w:rPr>
              <w:t>Правила безопасной организации работ при обработке</w:t>
            </w:r>
            <w:r w:rsidRPr="00800D45">
              <w:rPr>
                <w:bCs/>
                <w:spacing w:val="2"/>
                <w:kern w:val="36"/>
              </w:rPr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133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202FF3" w:rsidRPr="00800D45" w:rsidRDefault="00E558CF" w:rsidP="00E558CF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 xml:space="preserve">Технологический цикл обработки дичи, кролика. </w:t>
            </w:r>
          </w:p>
          <w:p w:rsidR="00E558CF" w:rsidRPr="00800D45" w:rsidRDefault="00202FF3" w:rsidP="00202FF3">
            <w:pPr>
              <w:rPr>
                <w:bCs/>
                <w:spacing w:val="2"/>
                <w:kern w:val="36"/>
              </w:rPr>
            </w:pPr>
            <w:r w:rsidRPr="00800D45">
              <w:rPr>
                <w:bCs/>
                <w:spacing w:val="2"/>
                <w:kern w:val="36"/>
              </w:rPr>
              <w:t>(</w:t>
            </w:r>
            <w:r w:rsidR="00E558CF" w:rsidRPr="00800D45">
              <w:rPr>
                <w:bCs/>
                <w:spacing w:val="2"/>
                <w:kern w:val="36"/>
              </w:rPr>
              <w:t>Правила безопасной организации работ при обработке</w:t>
            </w:r>
            <w:r w:rsidRPr="00800D45">
              <w:rPr>
                <w:bCs/>
                <w:spacing w:val="2"/>
                <w:kern w:val="36"/>
              </w:rPr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520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i/>
                <w:spacing w:val="2"/>
                <w:kern w:val="36"/>
              </w:rPr>
            </w:pPr>
            <w:r w:rsidRPr="00584ECC">
              <w:rPr>
                <w:i/>
                <w:spacing w:val="2"/>
                <w:kern w:val="36"/>
              </w:rPr>
              <w:t>Международные термины, понятия в области обработки экзотических и редких видов сырья.</w:t>
            </w:r>
          </w:p>
          <w:p w:rsidR="00E558CF" w:rsidRPr="00584ECC" w:rsidRDefault="00202FF3" w:rsidP="00E558CF">
            <w:pPr>
              <w:rPr>
                <w:b/>
                <w:bCs/>
                <w:i/>
              </w:rPr>
            </w:pPr>
            <w:r>
              <w:rPr>
                <w:i/>
                <w:spacing w:val="2"/>
                <w:kern w:val="36"/>
              </w:rPr>
              <w:t>(</w:t>
            </w:r>
            <w:r w:rsidR="00E558CF" w:rsidRPr="00584ECC">
              <w:rPr>
                <w:i/>
                <w:spacing w:val="2"/>
                <w:kern w:val="36"/>
              </w:rPr>
              <w:t>Приготовление полуфабрикатов из них сложного ассортимента, применяемые в ресторанном бизнесе</w:t>
            </w:r>
            <w:r>
              <w:rPr>
                <w:i/>
                <w:spacing w:val="2"/>
                <w:kern w:val="36"/>
              </w:rPr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193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b/>
                <w:bCs/>
                <w:i/>
              </w:rPr>
            </w:pPr>
            <w:r w:rsidRPr="00584ECC">
              <w:rPr>
                <w:i/>
                <w:spacing w:val="2"/>
                <w:kern w:val="36"/>
              </w:rPr>
              <w:t>Правила адаптации рецептур, разработки авторских рецептур полуфабрикатов сложного ассортимента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193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spacing w:val="2"/>
                <w:kern w:val="36"/>
              </w:rPr>
            </w:pPr>
            <w:r w:rsidRPr="00584ECC">
              <w:rPr>
                <w:spacing w:val="2"/>
                <w:kern w:val="36"/>
              </w:rPr>
              <w:t xml:space="preserve">Знать: 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 </w:t>
            </w:r>
            <w:proofErr w:type="spellStart"/>
            <w:r w:rsidRPr="00584ECC">
              <w:rPr>
                <w:spacing w:val="2"/>
                <w:kern w:val="36"/>
              </w:rPr>
              <w:t>нвентаря</w:t>
            </w:r>
            <w:proofErr w:type="spellEnd"/>
            <w:r w:rsidRPr="00584ECC">
              <w:rPr>
                <w:spacing w:val="2"/>
                <w:kern w:val="36"/>
              </w:rPr>
              <w:t xml:space="preserve">, инструментов, </w:t>
            </w:r>
            <w:proofErr w:type="spellStart"/>
            <w:r w:rsidRPr="00584ECC">
              <w:rPr>
                <w:spacing w:val="2"/>
                <w:kern w:val="36"/>
              </w:rPr>
              <w:t>весоизмерительных</w:t>
            </w:r>
            <w:proofErr w:type="spellEnd"/>
            <w:r w:rsidRPr="00584ECC">
              <w:rPr>
                <w:spacing w:val="2"/>
                <w:kern w:val="36"/>
              </w:rPr>
              <w:t xml:space="preserve"> приборов, посуды и правила ухода за ними; 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 правила охлаждения, замораживания, условия и сроки хранения обработанного сырья, продуктов, готовых полуфабрикатов; правила</w:t>
            </w:r>
            <w:r w:rsidR="00ED0985" w:rsidRPr="00584ECC">
              <w:rPr>
                <w:spacing w:val="2"/>
                <w:kern w:val="36"/>
              </w:rPr>
              <w:t xml:space="preserve"> составления заявок на продукты;</w:t>
            </w:r>
          </w:p>
          <w:p w:rsidR="00ED0985" w:rsidRPr="00584ECC" w:rsidRDefault="00ED0985" w:rsidP="00A02849">
            <w:pPr>
              <w:jc w:val="both"/>
              <w:rPr>
                <w:bCs/>
                <w:i/>
                <w:szCs w:val="28"/>
              </w:rPr>
            </w:pPr>
            <w:r w:rsidRPr="00584ECC">
              <w:rPr>
                <w:bCs/>
                <w:i/>
                <w:szCs w:val="28"/>
              </w:rPr>
              <w:t>ассортимент полуфабрикатов из мяса диких животных, экзотических видов рыб, нерыбных морепродуктов, пернатой дичи 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мяса диких животных, экзотических видов рыб, нерыбных морепродуктов, пернатой дичи; методы обработки и подготовки мяса диких животных, экзотических видов рыб, нерыбных морепродуктов, пернатой дичи;</w:t>
            </w:r>
          </w:p>
        </w:tc>
        <w:tc>
          <w:tcPr>
            <w:tcW w:w="447" w:type="pct"/>
          </w:tcPr>
          <w:p w:rsidR="00E558CF" w:rsidRPr="00584ECC" w:rsidRDefault="00E558CF" w:rsidP="00E558CF">
            <w:pPr>
              <w:jc w:val="center"/>
            </w:pPr>
          </w:p>
        </w:tc>
        <w:tc>
          <w:tcPr>
            <w:tcW w:w="492" w:type="pct"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</w:pPr>
          </w:p>
        </w:tc>
      </w:tr>
      <w:tr w:rsidR="00E558CF" w:rsidRPr="00584ECC" w:rsidTr="001005F5">
        <w:trPr>
          <w:trHeight w:val="267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47" w:type="pct"/>
          </w:tcPr>
          <w:p w:rsidR="00E558CF" w:rsidRPr="00584ECC" w:rsidRDefault="00E558CF" w:rsidP="00E558CF">
            <w:pPr>
              <w:jc w:val="center"/>
            </w:pPr>
            <w:r w:rsidRPr="00584ECC">
              <w:t>6</w:t>
            </w:r>
          </w:p>
        </w:tc>
        <w:tc>
          <w:tcPr>
            <w:tcW w:w="492" w:type="pct"/>
          </w:tcPr>
          <w:p w:rsidR="00E558CF" w:rsidRPr="00584ECC" w:rsidRDefault="00E558CF" w:rsidP="00E558CF">
            <w:pPr>
              <w:jc w:val="center"/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E558CF" w:rsidRPr="00584ECC" w:rsidTr="001005F5">
        <w:trPr>
          <w:trHeight w:val="267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4D27DC" w:rsidRDefault="00E558CF" w:rsidP="00A02849">
            <w:pPr>
              <w:jc w:val="both"/>
              <w:rPr>
                <w:bCs/>
              </w:rPr>
            </w:pPr>
            <w:proofErr w:type="gramStart"/>
            <w:r w:rsidRPr="004D27DC">
              <w:rPr>
                <w:bCs/>
              </w:rPr>
              <w:t>Практическая  работа</w:t>
            </w:r>
            <w:proofErr w:type="gramEnd"/>
            <w:r w:rsidRPr="004D27DC">
              <w:rPr>
                <w:bCs/>
              </w:rPr>
              <w:t xml:space="preserve"> № 1. Решение ситуационных задач по адаптации рецептур полуфабрикатов сложного ассортимента из овощного сырья с учетом сезонности, специализации предприятия, особенностей заказа.</w:t>
            </w:r>
          </w:p>
          <w:p w:rsidR="00E558CF" w:rsidRPr="00584ECC" w:rsidRDefault="00E558CF" w:rsidP="00E558CF">
            <w:pPr>
              <w:jc w:val="both"/>
              <w:rPr>
                <w:i/>
              </w:rPr>
            </w:pPr>
            <w:proofErr w:type="gramStart"/>
            <w:r w:rsidRPr="00584ECC">
              <w:rPr>
                <w:i/>
              </w:rPr>
              <w:t>Практическая  работа</w:t>
            </w:r>
            <w:proofErr w:type="gramEnd"/>
            <w:r w:rsidRPr="00584ECC">
              <w:rPr>
                <w:i/>
              </w:rPr>
              <w:t xml:space="preserve"> № 2. Решение ситуационных задач по адаптации рецептур полуфабрикатов сложного ассортимента с учетом сезонности, специализации предприятия, особенностей заказа.</w:t>
            </w:r>
          </w:p>
          <w:p w:rsidR="00E558CF" w:rsidRPr="00584ECC" w:rsidRDefault="00E558CF" w:rsidP="00E558CF">
            <w:pPr>
              <w:jc w:val="both"/>
            </w:pPr>
            <w:proofErr w:type="gramStart"/>
            <w:r w:rsidRPr="00584ECC">
              <w:rPr>
                <w:i/>
              </w:rPr>
              <w:t>Практическая  работа</w:t>
            </w:r>
            <w:proofErr w:type="gramEnd"/>
            <w:r w:rsidRPr="00584ECC">
              <w:rPr>
                <w:i/>
              </w:rPr>
              <w:t xml:space="preserve"> № 3. Решение ситуационных задач по адаптации рецептур полуфабрикатов сложного ассортимента.</w:t>
            </w:r>
          </w:p>
        </w:tc>
        <w:tc>
          <w:tcPr>
            <w:tcW w:w="447" w:type="pct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  <w:r w:rsidRPr="00584ECC">
              <w:rPr>
                <w:b/>
              </w:rPr>
              <w:t>(</w:t>
            </w:r>
            <w:r w:rsidRPr="00584ECC">
              <w:t>2+</w:t>
            </w:r>
            <w:r w:rsidRPr="00584ECC">
              <w:rPr>
                <w:b/>
                <w:i/>
              </w:rPr>
              <w:t>4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</w:tr>
      <w:tr w:rsidR="00E558CF" w:rsidRPr="00584ECC" w:rsidTr="001005F5">
        <w:trPr>
          <w:trHeight w:val="267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jc w:val="both"/>
            </w:pPr>
            <w:r w:rsidRPr="00584ECC">
              <w:t>Уметь: разрабатывать, изменять ассортимент, разрабатывать и адаптировать рецептуры полуфабрикатов в зависимости от изменения спроса; 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 w:rsidRPr="00584ECC">
              <w:tab/>
              <w:t xml:space="preserve">оценивать их качество и соответствие технологическим требованиям; 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584ECC">
              <w:t>весоизмерительных</w:t>
            </w:r>
            <w:proofErr w:type="spellEnd"/>
            <w:r w:rsidRPr="00584ECC">
              <w:t xml:space="preserve"> приборов в соответствии с инструкциями и регламентами;</w:t>
            </w:r>
            <w:r w:rsidRPr="00584ECC">
              <w:tab/>
              <w:t>применять регламенты, стандарты и нормативно-</w:t>
            </w:r>
            <w:r w:rsidRPr="00584ECC">
              <w:lastRenderedPageBreak/>
              <w:t>техническую документацию, соблюдать санитарно-эпидемиологические требования;</w:t>
            </w:r>
            <w:r w:rsidRPr="00584ECC">
              <w:tab/>
              <w:t>соблюдать правила сочетаемости, взаимозаменяемости основного сырья и дополнительных ингредиентов, применения ароматических веществ; использовать различные способы обработки, подготовки экзотических и редких видов сырья, приготовления полуфа</w:t>
            </w:r>
            <w:r w:rsidR="00ED0985" w:rsidRPr="00584ECC">
              <w:t xml:space="preserve">брикатов сложного ассортимента; </w:t>
            </w:r>
            <w:r w:rsidRPr="00584ECC">
              <w:t>организовывать их упаковку на вынос, хранение с учетом требований к безопасности готовой продукции;</w:t>
            </w:r>
          </w:p>
          <w:p w:rsidR="00ED0985" w:rsidRPr="00584ECC" w:rsidRDefault="00ED0985" w:rsidP="00ED0985">
            <w:pPr>
              <w:ind w:left="50"/>
              <w:jc w:val="both"/>
              <w:rPr>
                <w:bCs/>
                <w:i/>
                <w:color w:val="000000"/>
                <w:szCs w:val="28"/>
              </w:rPr>
            </w:pPr>
            <w:proofErr w:type="spellStart"/>
            <w:r w:rsidRPr="00584ECC">
              <w:rPr>
                <w:bCs/>
                <w:i/>
                <w:color w:val="000000"/>
                <w:szCs w:val="28"/>
              </w:rPr>
              <w:t>органолептически</w:t>
            </w:r>
            <w:proofErr w:type="spellEnd"/>
            <w:r w:rsidRPr="00584ECC">
              <w:rPr>
                <w:bCs/>
                <w:i/>
                <w:color w:val="000000"/>
                <w:szCs w:val="28"/>
              </w:rPr>
              <w:t xml:space="preserve"> оценивать продукты и готовые полуфабрикаты из мяса диких животных, экзотических видов рыб, нерыбных морепродуктов, пернатой дичи; </w:t>
            </w:r>
          </w:p>
          <w:p w:rsidR="00ED0985" w:rsidRPr="00584ECC" w:rsidRDefault="00ED0985" w:rsidP="00ED0985">
            <w:pPr>
              <w:ind w:left="50"/>
              <w:jc w:val="both"/>
              <w:rPr>
                <w:bCs/>
                <w:i/>
                <w:color w:val="000000"/>
                <w:szCs w:val="28"/>
              </w:rPr>
            </w:pPr>
            <w:r w:rsidRPr="00584ECC">
              <w:rPr>
                <w:bCs/>
                <w:i/>
                <w:color w:val="000000"/>
                <w:szCs w:val="28"/>
              </w:rPr>
              <w:t>организовывать подготовку, нарезку и формовку экзотических и редких овощей и грибов для сложной кулинарной продукции;</w:t>
            </w:r>
          </w:p>
          <w:p w:rsidR="00ED0985" w:rsidRPr="00584ECC" w:rsidRDefault="00ED0985" w:rsidP="00ED0985">
            <w:pPr>
              <w:ind w:left="50"/>
              <w:jc w:val="both"/>
              <w:rPr>
                <w:bCs/>
                <w:i/>
                <w:sz w:val="28"/>
                <w:szCs w:val="28"/>
              </w:rPr>
            </w:pPr>
            <w:r w:rsidRPr="00584ECC">
              <w:rPr>
                <w:bCs/>
                <w:i/>
                <w:color w:val="000000"/>
                <w:szCs w:val="28"/>
              </w:rPr>
              <w:t xml:space="preserve"> принимать решения по организации процессов подготовки и приготовления полуфабрикатов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</w:t>
            </w:r>
            <w:r w:rsidRPr="00584ECC">
              <w:rPr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584ECC">
              <w:rPr>
                <w:bCs/>
                <w:i/>
                <w:color w:val="000000"/>
                <w:szCs w:val="28"/>
              </w:rPr>
              <w:t xml:space="preserve">производства; разрабатывать технологическую документацию </w:t>
            </w:r>
          </w:p>
        </w:tc>
        <w:tc>
          <w:tcPr>
            <w:tcW w:w="447" w:type="pct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</w:tr>
      <w:tr w:rsidR="00E558CF" w:rsidRPr="00584ECC" w:rsidTr="001005F5">
        <w:trPr>
          <w:trHeight w:val="267"/>
        </w:trPr>
        <w:tc>
          <w:tcPr>
            <w:tcW w:w="654" w:type="pct"/>
            <w:vMerge w:val="restart"/>
          </w:tcPr>
          <w:p w:rsidR="00E558CF" w:rsidRPr="00584ECC" w:rsidRDefault="00E558CF" w:rsidP="00E558CF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>Тема 1.2.</w:t>
            </w:r>
          </w:p>
          <w:p w:rsidR="00E558CF" w:rsidRPr="00584ECC" w:rsidRDefault="00E558CF" w:rsidP="00E558CF">
            <w:pPr>
              <w:rPr>
                <w:bCs/>
              </w:rPr>
            </w:pPr>
            <w:r w:rsidRPr="00584ECC">
              <w:rPr>
                <w:bCs/>
              </w:rPr>
              <w:t>Характеристика процессов обработки сырья и приготовления полуфабрикатов из них</w:t>
            </w: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E558CF" w:rsidRPr="00584ECC" w:rsidRDefault="00E558CF" w:rsidP="00E558CF">
            <w:pPr>
              <w:jc w:val="center"/>
            </w:pPr>
            <w:r w:rsidRPr="00584ECC">
              <w:t>1</w:t>
            </w:r>
            <w:r w:rsidR="004D27DC">
              <w:t>0</w:t>
            </w:r>
          </w:p>
          <w:p w:rsidR="00E558CF" w:rsidRPr="00584ECC" w:rsidRDefault="00E558CF" w:rsidP="00E558CF">
            <w:pPr>
              <w:jc w:val="center"/>
            </w:pPr>
            <w:r w:rsidRPr="00584ECC">
              <w:t>(8+</w:t>
            </w:r>
            <w:r w:rsidR="004D27DC">
              <w:rPr>
                <w:b/>
                <w:i/>
              </w:rPr>
              <w:t>2</w:t>
            </w:r>
            <w:r w:rsidRPr="00584ECC">
              <w:t>)</w:t>
            </w:r>
          </w:p>
        </w:tc>
        <w:tc>
          <w:tcPr>
            <w:tcW w:w="492" w:type="pct"/>
          </w:tcPr>
          <w:p w:rsidR="00E558CF" w:rsidRPr="00584ECC" w:rsidRDefault="00E558CF" w:rsidP="00E558CF">
            <w:pPr>
              <w:jc w:val="center"/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E558CF" w:rsidRPr="00584ECC" w:rsidTr="001005F5">
        <w:trPr>
          <w:trHeight w:val="285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4D27DC" w:rsidRDefault="00E558CF" w:rsidP="00E558CF">
            <w:r w:rsidRPr="004D27DC">
              <w:t xml:space="preserve">Технологические принципы производства кулинарной продукции. 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</w:tr>
      <w:tr w:rsidR="00E558CF" w:rsidRPr="00584ECC" w:rsidTr="001005F5">
        <w:trPr>
          <w:trHeight w:val="285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556201" w:rsidRPr="004D27DC" w:rsidRDefault="00E558CF" w:rsidP="00E558CF">
            <w:r w:rsidRPr="004D27DC">
              <w:t xml:space="preserve">Технологический цикл обработки сырья и приготовления полуфабрикатов. </w:t>
            </w:r>
          </w:p>
          <w:p w:rsidR="00E558CF" w:rsidRPr="004D27DC" w:rsidRDefault="00556201" w:rsidP="00E558CF">
            <w:r w:rsidRPr="004D27DC">
              <w:t>(</w:t>
            </w:r>
            <w:r w:rsidR="00E558CF" w:rsidRPr="004D27DC">
              <w:t>Характеристика этапов</w:t>
            </w:r>
            <w:r w:rsidRPr="004D27DC">
              <w:t>)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</w:tr>
      <w:tr w:rsidR="00E558CF" w:rsidRPr="00584ECC" w:rsidTr="001005F5">
        <w:trPr>
          <w:trHeight w:val="285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4D27DC" w:rsidRDefault="00E558CF" w:rsidP="00E558CF">
            <w:r w:rsidRPr="004D27DC">
              <w:t xml:space="preserve">Характеристика способов обработки сырья и приготовления полуфабрикатов. 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</w:tr>
      <w:tr w:rsidR="00E558CF" w:rsidRPr="00584ECC" w:rsidTr="001005F5">
        <w:trPr>
          <w:trHeight w:val="285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4D27DC" w:rsidRDefault="00E558CF" w:rsidP="00E558CF">
            <w:r w:rsidRPr="004D27DC">
              <w:t>Выбор и комбинирование различных способов обработки сырья.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</w:tr>
      <w:tr w:rsidR="00E558CF" w:rsidRPr="00584ECC" w:rsidTr="001005F5">
        <w:trPr>
          <w:trHeight w:val="285"/>
        </w:trPr>
        <w:tc>
          <w:tcPr>
            <w:tcW w:w="654" w:type="pct"/>
            <w:vMerge/>
          </w:tcPr>
          <w:p w:rsidR="00E558CF" w:rsidRPr="00584ECC" w:rsidRDefault="00E558CF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E558CF" w:rsidRPr="00584ECC" w:rsidRDefault="00E558CF" w:rsidP="00E558CF">
            <w:pPr>
              <w:rPr>
                <w:i/>
              </w:rPr>
            </w:pPr>
            <w:r w:rsidRPr="00584ECC">
              <w:rPr>
                <w:i/>
              </w:rPr>
              <w:t>Приготовление полуфабрикатов с учетом требований к процедурам обеспечения безопасности и качества продукции на основе принципов ХАССП и требований СанПиН.</w:t>
            </w:r>
          </w:p>
        </w:tc>
        <w:tc>
          <w:tcPr>
            <w:tcW w:w="447" w:type="pct"/>
            <w:vMerge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558CF" w:rsidRPr="00584ECC" w:rsidRDefault="00E558CF" w:rsidP="00E558CF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85"/>
        </w:trPr>
        <w:tc>
          <w:tcPr>
            <w:tcW w:w="654" w:type="pct"/>
            <w:vMerge/>
          </w:tcPr>
          <w:p w:rsidR="006B7180" w:rsidRPr="00584ECC" w:rsidRDefault="006B7180" w:rsidP="00E558CF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spacing w:val="2"/>
                <w:kern w:val="36"/>
              </w:rPr>
            </w:pPr>
            <w:r w:rsidRPr="00584ECC">
              <w:rPr>
                <w:spacing w:val="2"/>
                <w:kern w:val="36"/>
              </w:rPr>
              <w:t xml:space="preserve">Знать: 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 </w:t>
            </w:r>
            <w:proofErr w:type="spellStart"/>
            <w:r w:rsidRPr="00584ECC">
              <w:rPr>
                <w:spacing w:val="2"/>
                <w:kern w:val="36"/>
              </w:rPr>
              <w:t>нвентаря</w:t>
            </w:r>
            <w:proofErr w:type="spellEnd"/>
            <w:r w:rsidRPr="00584ECC">
              <w:rPr>
                <w:spacing w:val="2"/>
                <w:kern w:val="36"/>
              </w:rPr>
              <w:t xml:space="preserve">, инструментов, </w:t>
            </w:r>
            <w:proofErr w:type="spellStart"/>
            <w:r w:rsidRPr="00584ECC">
              <w:rPr>
                <w:spacing w:val="2"/>
                <w:kern w:val="36"/>
              </w:rPr>
              <w:t>весоизмерительных</w:t>
            </w:r>
            <w:proofErr w:type="spellEnd"/>
            <w:r w:rsidRPr="00584ECC">
              <w:rPr>
                <w:spacing w:val="2"/>
                <w:kern w:val="36"/>
              </w:rPr>
              <w:t xml:space="preserve"> приборов, посуды и правила ухода за ними; 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 правила охлаждения, замораживания, условия и сроки хранения обработанного сырья, продуктов, готовых полуфабрикатов; правила составления заявок на продукты;</w:t>
            </w:r>
          </w:p>
          <w:p w:rsidR="006B7180" w:rsidRPr="00584ECC" w:rsidRDefault="006B7180" w:rsidP="006B7180">
            <w:pPr>
              <w:rPr>
                <w:i/>
              </w:rPr>
            </w:pPr>
            <w:r w:rsidRPr="00584ECC">
              <w:rPr>
                <w:bCs/>
                <w:i/>
                <w:szCs w:val="28"/>
              </w:rPr>
              <w:lastRenderedPageBreak/>
              <w:t>ассортимент полуфабрикатов из мяса диких животных, экзотических видов рыб, нерыбных морепродуктов, пернатой дичи 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мяса диких животных, экзотических видов рыб, нерыбных морепродуктов, пернатой дичи; методы обработки и подготовки мяса диких животных, экзотических видов рыб, нерыбных морепродуктов, пернатой дичи;</w:t>
            </w:r>
          </w:p>
        </w:tc>
        <w:tc>
          <w:tcPr>
            <w:tcW w:w="447" w:type="pct"/>
          </w:tcPr>
          <w:p w:rsidR="006B7180" w:rsidRPr="00584ECC" w:rsidRDefault="006B7180" w:rsidP="00E558CF">
            <w:pPr>
              <w:jc w:val="center"/>
              <w:rPr>
                <w:b/>
              </w:rPr>
            </w:pPr>
          </w:p>
        </w:tc>
        <w:tc>
          <w:tcPr>
            <w:tcW w:w="492" w:type="pct"/>
            <w:shd w:val="clear" w:color="auto" w:fill="EEECE1" w:themeFill="background2"/>
          </w:tcPr>
          <w:p w:rsidR="006B7180" w:rsidRPr="00584ECC" w:rsidRDefault="006B7180" w:rsidP="00E558CF">
            <w:pPr>
              <w:jc w:val="center"/>
              <w:rPr>
                <w:b/>
              </w:rPr>
            </w:pPr>
          </w:p>
        </w:tc>
      </w:tr>
      <w:tr w:rsidR="004D27DC" w:rsidRPr="00584ECC" w:rsidTr="00263F29">
        <w:trPr>
          <w:trHeight w:val="285"/>
        </w:trPr>
        <w:tc>
          <w:tcPr>
            <w:tcW w:w="654" w:type="pct"/>
            <w:vMerge/>
          </w:tcPr>
          <w:p w:rsidR="004D27DC" w:rsidRPr="00584ECC" w:rsidRDefault="004D27DC" w:rsidP="004D27DC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4D27DC" w:rsidRPr="00584ECC" w:rsidRDefault="004D27DC" w:rsidP="004D27DC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47" w:type="pct"/>
          </w:tcPr>
          <w:p w:rsidR="004D27DC" w:rsidRPr="00584ECC" w:rsidRDefault="004D27DC" w:rsidP="004D27DC">
            <w:pPr>
              <w:jc w:val="center"/>
            </w:pPr>
            <w:r>
              <w:t>8</w:t>
            </w:r>
          </w:p>
        </w:tc>
        <w:tc>
          <w:tcPr>
            <w:tcW w:w="492" w:type="pct"/>
          </w:tcPr>
          <w:p w:rsidR="004D27DC" w:rsidRPr="00584ECC" w:rsidRDefault="004D27DC" w:rsidP="004D27DC">
            <w:pPr>
              <w:jc w:val="center"/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4D27DC" w:rsidRPr="00584ECC" w:rsidTr="001005F5">
        <w:trPr>
          <w:trHeight w:val="285"/>
        </w:trPr>
        <w:tc>
          <w:tcPr>
            <w:tcW w:w="654" w:type="pct"/>
            <w:vMerge/>
          </w:tcPr>
          <w:p w:rsidR="004D27DC" w:rsidRPr="00584ECC" w:rsidRDefault="004D27DC" w:rsidP="004D27DC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4D27DC" w:rsidRPr="004D27DC" w:rsidRDefault="004D27DC" w:rsidP="004D27DC">
            <w:pPr>
              <w:rPr>
                <w:bCs/>
              </w:rPr>
            </w:pPr>
            <w:proofErr w:type="gramStart"/>
            <w:r w:rsidRPr="004D27DC">
              <w:rPr>
                <w:bCs/>
              </w:rPr>
              <w:t>Практическая  работа</w:t>
            </w:r>
            <w:proofErr w:type="gramEnd"/>
            <w:r w:rsidRPr="004D27DC">
              <w:rPr>
                <w:bCs/>
              </w:rPr>
              <w:t xml:space="preserve"> № 4. </w:t>
            </w:r>
            <w:r w:rsidRPr="004D27DC">
              <w:rPr>
                <w:rStyle w:val="FontStyle121"/>
                <w:bCs/>
                <w:sz w:val="24"/>
              </w:rPr>
              <w:t xml:space="preserve">Составить заявку(требования) </w:t>
            </w:r>
            <w:r w:rsidRPr="004D27DC">
              <w:rPr>
                <w:bCs/>
              </w:rPr>
              <w:t xml:space="preserve"> на сырье, пищевые продукты, расходные материалы</w:t>
            </w:r>
            <w:r w:rsidRPr="004D27DC">
              <w:rPr>
                <w:rStyle w:val="FontStyle121"/>
                <w:bCs/>
                <w:sz w:val="24"/>
              </w:rPr>
              <w:t xml:space="preserve"> в соответствии с заказом  (по индивидуальному заданию)</w:t>
            </w:r>
          </w:p>
        </w:tc>
        <w:tc>
          <w:tcPr>
            <w:tcW w:w="447" w:type="pct"/>
            <w:vMerge w:val="restart"/>
          </w:tcPr>
          <w:p w:rsidR="004D27DC" w:rsidRPr="004D27DC" w:rsidRDefault="004D27DC" w:rsidP="004D27DC">
            <w:pPr>
              <w:jc w:val="center"/>
              <w:rPr>
                <w:bCs/>
              </w:rPr>
            </w:pPr>
            <w:r w:rsidRPr="004D27DC">
              <w:rPr>
                <w:bCs/>
              </w:rPr>
              <w:t>(</w:t>
            </w:r>
            <w:r>
              <w:rPr>
                <w:bCs/>
              </w:rPr>
              <w:t>6</w:t>
            </w:r>
            <w:r w:rsidRPr="004D27DC">
              <w:rPr>
                <w:bCs/>
              </w:rPr>
              <w:t>+</w:t>
            </w:r>
            <w:r w:rsidRPr="004D27DC">
              <w:rPr>
                <w:b/>
                <w:i/>
                <w:iCs/>
              </w:rPr>
              <w:t>2</w:t>
            </w:r>
            <w:r w:rsidRPr="004D27DC">
              <w:rPr>
                <w:bCs/>
              </w:rPr>
              <w:t>)</w:t>
            </w: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4D27DC" w:rsidRPr="00584ECC" w:rsidRDefault="004D27DC" w:rsidP="004D27DC">
            <w:pPr>
              <w:jc w:val="center"/>
              <w:rPr>
                <w:b/>
              </w:rPr>
            </w:pPr>
          </w:p>
        </w:tc>
      </w:tr>
      <w:tr w:rsidR="004D27DC" w:rsidRPr="00584ECC" w:rsidTr="001005F5">
        <w:trPr>
          <w:trHeight w:val="285"/>
        </w:trPr>
        <w:tc>
          <w:tcPr>
            <w:tcW w:w="654" w:type="pct"/>
            <w:vMerge/>
          </w:tcPr>
          <w:p w:rsidR="004D27DC" w:rsidRPr="00584ECC" w:rsidRDefault="004D27DC" w:rsidP="004D27DC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4D27DC" w:rsidRPr="004D27DC" w:rsidRDefault="004D27DC" w:rsidP="004D27DC">
            <w:pPr>
              <w:rPr>
                <w:bCs/>
              </w:rPr>
            </w:pPr>
            <w:proofErr w:type="gramStart"/>
            <w:r w:rsidRPr="004D27DC">
              <w:rPr>
                <w:bCs/>
              </w:rPr>
              <w:t>Практическая  работа</w:t>
            </w:r>
            <w:proofErr w:type="gramEnd"/>
            <w:r w:rsidRPr="004D27DC">
              <w:rPr>
                <w:bCs/>
              </w:rPr>
              <w:t xml:space="preserve"> № 5. Расчет количества полуфабрикатов, изготовляемых из заданного количества овощей.</w:t>
            </w:r>
          </w:p>
        </w:tc>
        <w:tc>
          <w:tcPr>
            <w:tcW w:w="447" w:type="pct"/>
            <w:vMerge/>
          </w:tcPr>
          <w:p w:rsidR="004D27DC" w:rsidRPr="00584ECC" w:rsidRDefault="004D27DC" w:rsidP="004D27DC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4D27DC" w:rsidRPr="00584ECC" w:rsidRDefault="004D27DC" w:rsidP="004D27DC">
            <w:pPr>
              <w:jc w:val="center"/>
              <w:rPr>
                <w:b/>
              </w:rPr>
            </w:pPr>
          </w:p>
        </w:tc>
      </w:tr>
      <w:tr w:rsidR="004D27DC" w:rsidRPr="00584ECC" w:rsidTr="001005F5">
        <w:trPr>
          <w:trHeight w:val="285"/>
        </w:trPr>
        <w:tc>
          <w:tcPr>
            <w:tcW w:w="654" w:type="pct"/>
            <w:vMerge/>
          </w:tcPr>
          <w:p w:rsidR="004D27DC" w:rsidRPr="00584ECC" w:rsidRDefault="004D27DC" w:rsidP="004D27DC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4D27DC" w:rsidRPr="004D27DC" w:rsidRDefault="004D27DC" w:rsidP="004D27DC">
            <w:pPr>
              <w:rPr>
                <w:bCs/>
              </w:rPr>
            </w:pPr>
            <w:proofErr w:type="gramStart"/>
            <w:r w:rsidRPr="004D27DC">
              <w:rPr>
                <w:bCs/>
              </w:rPr>
              <w:t>Практическая  работа</w:t>
            </w:r>
            <w:proofErr w:type="gramEnd"/>
            <w:r w:rsidRPr="004D27DC">
              <w:rPr>
                <w:bCs/>
              </w:rPr>
              <w:t xml:space="preserve"> № 6.  Расчет отходов при МКО овощей.</w:t>
            </w:r>
          </w:p>
        </w:tc>
        <w:tc>
          <w:tcPr>
            <w:tcW w:w="447" w:type="pct"/>
            <w:vMerge/>
          </w:tcPr>
          <w:p w:rsidR="004D27DC" w:rsidRPr="00584ECC" w:rsidRDefault="004D27DC" w:rsidP="004D27DC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4D27DC" w:rsidRPr="00584ECC" w:rsidRDefault="004D27DC" w:rsidP="004D27DC">
            <w:pPr>
              <w:jc w:val="center"/>
              <w:rPr>
                <w:b/>
              </w:rPr>
            </w:pPr>
          </w:p>
        </w:tc>
      </w:tr>
      <w:tr w:rsidR="004D27DC" w:rsidRPr="00584ECC" w:rsidTr="001005F5">
        <w:trPr>
          <w:trHeight w:val="285"/>
        </w:trPr>
        <w:tc>
          <w:tcPr>
            <w:tcW w:w="654" w:type="pct"/>
            <w:vMerge/>
          </w:tcPr>
          <w:p w:rsidR="004D27DC" w:rsidRPr="00584ECC" w:rsidRDefault="004D27DC" w:rsidP="004D27DC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4D27DC" w:rsidRPr="00584ECC" w:rsidRDefault="004D27DC" w:rsidP="004D27DC">
            <w:pPr>
              <w:rPr>
                <w:i/>
              </w:rPr>
            </w:pPr>
            <w:proofErr w:type="gramStart"/>
            <w:r w:rsidRPr="00584ECC">
              <w:rPr>
                <w:i/>
              </w:rPr>
              <w:t>Практическая  работа</w:t>
            </w:r>
            <w:proofErr w:type="gramEnd"/>
            <w:r w:rsidRPr="00584ECC">
              <w:rPr>
                <w:i/>
              </w:rPr>
              <w:t xml:space="preserve"> № 7. Расчет количества полуфабрикатов, изготовляемых из заданного количества рыбы. Расчет отходов при МКО рыбы.</w:t>
            </w:r>
          </w:p>
        </w:tc>
        <w:tc>
          <w:tcPr>
            <w:tcW w:w="447" w:type="pct"/>
            <w:vMerge/>
          </w:tcPr>
          <w:p w:rsidR="004D27DC" w:rsidRPr="00584ECC" w:rsidRDefault="004D27DC" w:rsidP="004D27DC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4D27DC" w:rsidRPr="00584ECC" w:rsidRDefault="004D27DC" w:rsidP="004D27DC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85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jc w:val="both"/>
            </w:pPr>
            <w:r w:rsidRPr="00584ECC">
              <w:t>Уметь: разрабатывать, изменять ассортимент, разрабатывать и адаптировать рецептуры полуфабрикатов в зависимости от изменения спроса; 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 w:rsidRPr="00584ECC">
              <w:tab/>
              <w:t xml:space="preserve">оценивать их качество и соответствие технологическим требованиям; 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584ECC">
              <w:t>весоизмерительных</w:t>
            </w:r>
            <w:proofErr w:type="spellEnd"/>
            <w:r w:rsidRPr="00584ECC">
              <w:t xml:space="preserve"> приборов в соответствии с инструкциями и регламентами;</w:t>
            </w:r>
            <w:r w:rsidRPr="00584ECC">
              <w:tab/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  <w:r w:rsidRPr="00584ECC">
              <w:tab/>
              <w:t>соблюдать правила сочетаемости, взаимозаменяемости основного сырья и дополнительных ингредиентов, применения ароматических веществ; использовать различные способы обработки, подготовки экзотических и редких видов сырья, приготовления полуфабрикатов сложного ассортимента; организовывать их упаковку на вынос, хранение с учетом требований к безопасности готовой продукции;</w:t>
            </w:r>
          </w:p>
          <w:p w:rsidR="006B7180" w:rsidRPr="00584ECC" w:rsidRDefault="006B7180" w:rsidP="006B7180">
            <w:pPr>
              <w:ind w:left="50"/>
              <w:jc w:val="both"/>
              <w:rPr>
                <w:bCs/>
                <w:i/>
                <w:color w:val="000000"/>
                <w:szCs w:val="28"/>
              </w:rPr>
            </w:pPr>
            <w:proofErr w:type="spellStart"/>
            <w:r w:rsidRPr="00584ECC">
              <w:rPr>
                <w:bCs/>
                <w:i/>
                <w:color w:val="000000"/>
                <w:szCs w:val="28"/>
              </w:rPr>
              <w:t>органолептически</w:t>
            </w:r>
            <w:proofErr w:type="spellEnd"/>
            <w:r w:rsidRPr="00584ECC">
              <w:rPr>
                <w:bCs/>
                <w:i/>
                <w:color w:val="000000"/>
                <w:szCs w:val="28"/>
              </w:rPr>
              <w:t xml:space="preserve"> оценивать продукты и готовые полуфабрикаты из мяса диких животных, экзотических видов рыб, нерыбных морепродуктов, пернатой дичи; </w:t>
            </w:r>
          </w:p>
          <w:p w:rsidR="006B7180" w:rsidRPr="00584ECC" w:rsidRDefault="006B7180" w:rsidP="006B7180">
            <w:pPr>
              <w:ind w:left="50"/>
              <w:jc w:val="both"/>
              <w:rPr>
                <w:bCs/>
                <w:i/>
                <w:color w:val="000000"/>
                <w:szCs w:val="28"/>
              </w:rPr>
            </w:pPr>
            <w:r w:rsidRPr="00584ECC">
              <w:rPr>
                <w:bCs/>
                <w:i/>
                <w:color w:val="000000"/>
                <w:szCs w:val="28"/>
              </w:rPr>
              <w:t>организовывать подготовку, нарезку и формовку экзотических и редких овощей и грибов для сложной кулинарной продукции;</w:t>
            </w:r>
          </w:p>
          <w:p w:rsidR="006B7180" w:rsidRPr="00584ECC" w:rsidRDefault="006B7180" w:rsidP="006B7180">
            <w:pPr>
              <w:ind w:left="50"/>
              <w:jc w:val="both"/>
              <w:rPr>
                <w:bCs/>
                <w:i/>
                <w:sz w:val="28"/>
                <w:szCs w:val="28"/>
              </w:rPr>
            </w:pPr>
            <w:r w:rsidRPr="00584ECC">
              <w:rPr>
                <w:bCs/>
                <w:i/>
                <w:color w:val="000000"/>
                <w:szCs w:val="28"/>
              </w:rPr>
              <w:t xml:space="preserve"> принимать решения по организации процессов подготовки и приготовления полуфабрикатов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</w:t>
            </w:r>
            <w:r w:rsidRPr="00584ECC">
              <w:rPr>
                <w:bCs/>
                <w:i/>
                <w:color w:val="000000"/>
                <w:szCs w:val="28"/>
              </w:rPr>
              <w:lastRenderedPageBreak/>
              <w:t>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</w:t>
            </w:r>
            <w:r w:rsidRPr="00584ECC">
              <w:rPr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584ECC">
              <w:rPr>
                <w:bCs/>
                <w:i/>
                <w:color w:val="000000"/>
                <w:szCs w:val="28"/>
              </w:rPr>
              <w:t xml:space="preserve">производства; разрабатывать технологическую документацию 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361"/>
        </w:trPr>
        <w:tc>
          <w:tcPr>
            <w:tcW w:w="654" w:type="pct"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b/>
              </w:rPr>
            </w:pPr>
            <w:proofErr w:type="gramStart"/>
            <w:r w:rsidRPr="00584ECC">
              <w:rPr>
                <w:b/>
                <w:bCs/>
              </w:rPr>
              <w:t>Самостоятельная  учебная</w:t>
            </w:r>
            <w:proofErr w:type="gramEnd"/>
            <w:r w:rsidRPr="00584ECC">
              <w:rPr>
                <w:b/>
                <w:bCs/>
              </w:rPr>
              <w:t xml:space="preserve"> работа при изучении раздела 1:</w:t>
            </w:r>
            <w:r w:rsidRPr="00584ECC">
              <w:rPr>
                <w:b/>
              </w:rPr>
              <w:t xml:space="preserve"> </w:t>
            </w:r>
            <w:r w:rsidRPr="00584ECC">
              <w:rPr>
                <w:i/>
              </w:rPr>
              <w:t xml:space="preserve">Работа с нормативной и технологической документацией, справочной литературой. Составление схем, таблиц, последовательностей действий, проведение сравнительного анализа характеристик высокотехнологичного оборудования. 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  <w:r w:rsidRPr="00584ECC">
              <w:t>2</w:t>
            </w:r>
          </w:p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t>(0</w:t>
            </w:r>
            <w:r w:rsidRPr="00584ECC">
              <w:rPr>
                <w:b/>
              </w:rPr>
              <w:t>+</w:t>
            </w:r>
            <w:r w:rsidRPr="00584ECC">
              <w:rPr>
                <w:b/>
                <w:i/>
              </w:rPr>
              <w:t>2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c>
          <w:tcPr>
            <w:tcW w:w="654" w:type="pct"/>
            <w:vMerge w:val="restart"/>
          </w:tcPr>
          <w:p w:rsidR="006B7180" w:rsidRPr="004F07DE" w:rsidRDefault="006B7180" w:rsidP="006B7180">
            <w:pPr>
              <w:rPr>
                <w:b/>
                <w:bCs/>
              </w:rPr>
            </w:pPr>
            <w:r w:rsidRPr="004F07DE">
              <w:rPr>
                <w:b/>
                <w:bCs/>
              </w:rPr>
              <w:t xml:space="preserve">Тема 1.3. </w:t>
            </w:r>
          </w:p>
          <w:p w:rsidR="006B7180" w:rsidRPr="00584ECC" w:rsidRDefault="006B7180" w:rsidP="006B7180">
            <w:pPr>
              <w:rPr>
                <w:b/>
                <w:bCs/>
              </w:rPr>
            </w:pPr>
            <w:r w:rsidRPr="004F07DE">
              <w:rPr>
                <w:b/>
              </w:rPr>
              <w:t>Организация работ по обработке сырья и приготовлению полуфабрикатов</w:t>
            </w: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>Содержание</w:t>
            </w:r>
          </w:p>
        </w:tc>
        <w:tc>
          <w:tcPr>
            <w:tcW w:w="447" w:type="pct"/>
            <w:vMerge w:val="restart"/>
          </w:tcPr>
          <w:p w:rsidR="006B7180" w:rsidRPr="00584ECC" w:rsidRDefault="006B7180" w:rsidP="006B7180">
            <w:pPr>
              <w:jc w:val="center"/>
            </w:pPr>
            <w:r>
              <w:t>22</w:t>
            </w:r>
          </w:p>
          <w:p w:rsidR="006B7180" w:rsidRPr="00584ECC" w:rsidRDefault="006B7180" w:rsidP="006B7180">
            <w:pPr>
              <w:jc w:val="center"/>
            </w:pPr>
            <w:r w:rsidRPr="00584ECC">
              <w:t>(</w:t>
            </w:r>
            <w:r>
              <w:t>0</w:t>
            </w:r>
            <w:r w:rsidRPr="00584ECC">
              <w:t>+</w:t>
            </w:r>
            <w:r>
              <w:rPr>
                <w:b/>
                <w:i/>
              </w:rPr>
              <w:t>22</w:t>
            </w:r>
            <w:r w:rsidRPr="00584ECC"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rPr>
          <w:trHeight w:val="155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i/>
              </w:rPr>
            </w:pPr>
            <w:r w:rsidRPr="00584ECC">
              <w:rPr>
                <w:bCs/>
                <w:i/>
              </w:rPr>
              <w:t xml:space="preserve">Оценка наличия и ресурсное обеспечение выполнения заказа. 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rPr>
          <w:trHeight w:val="287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bCs/>
                <w:i/>
              </w:rPr>
            </w:pPr>
            <w:r w:rsidRPr="00584ECC">
              <w:rPr>
                <w:bCs/>
                <w:i/>
              </w:rPr>
              <w:t xml:space="preserve">Организация приемки сырья, продуктов, материалов по количеству и качеству, в соответствии с заказом. 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rPr>
          <w:trHeight w:val="276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bCs/>
                <w:i/>
              </w:rPr>
            </w:pPr>
            <w:r w:rsidRPr="00584ECC">
              <w:rPr>
                <w:bCs/>
                <w:i/>
              </w:rPr>
              <w:t>Правила расчета потребности в сырье, продуктах, материалах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rPr>
          <w:trHeight w:val="423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i/>
              </w:rPr>
            </w:pPr>
            <w:proofErr w:type="gramStart"/>
            <w:r w:rsidRPr="00584ECC">
              <w:rPr>
                <w:i/>
              </w:rPr>
              <w:t>Организация  и</w:t>
            </w:r>
            <w:proofErr w:type="gramEnd"/>
            <w:r w:rsidRPr="00584ECC">
              <w:rPr>
                <w:i/>
              </w:rPr>
              <w:t xml:space="preserve"> техническое оснащение процессов обработки сырья и производства полуфабрикатов.</w:t>
            </w:r>
          </w:p>
          <w:p w:rsidR="006B7180" w:rsidRPr="00584ECC" w:rsidRDefault="006B7180" w:rsidP="006B7180">
            <w:pPr>
              <w:rPr>
                <w:i/>
              </w:rPr>
            </w:pPr>
            <w:r>
              <w:rPr>
                <w:i/>
              </w:rPr>
              <w:t>(</w:t>
            </w:r>
            <w:r w:rsidRPr="00584ECC">
              <w:rPr>
                <w:i/>
              </w:rPr>
              <w:t>Кулинарной продукции сложного ассортимента в соответствии с заказом</w:t>
            </w:r>
            <w:r>
              <w:rPr>
                <w:i/>
              </w:rPr>
              <w:t>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rPr>
          <w:trHeight w:val="417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i/>
              </w:rPr>
            </w:pPr>
            <w:r w:rsidRPr="00584ECC">
              <w:rPr>
                <w:i/>
              </w:rPr>
              <w:t>Методы оптимизации производственных процессов, обеспечения ресурсосбережения и безопасности сырья и продукции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rPr>
          <w:trHeight w:val="417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i/>
              </w:rPr>
            </w:pPr>
            <w:r w:rsidRPr="00584ECC">
              <w:rPr>
                <w:i/>
              </w:rPr>
              <w:t xml:space="preserve">Требования к организации рабочих мест с учетом оптимизации процессов, обеспечения последовательности и поточности технологических операций. </w:t>
            </w:r>
          </w:p>
          <w:p w:rsidR="006B7180" w:rsidRPr="00584ECC" w:rsidRDefault="006B7180" w:rsidP="006B7180">
            <w:pPr>
              <w:rPr>
                <w:i/>
              </w:rPr>
            </w:pPr>
            <w:r>
              <w:rPr>
                <w:i/>
              </w:rPr>
              <w:t>(</w:t>
            </w:r>
            <w:r w:rsidRPr="00584ECC">
              <w:rPr>
                <w:i/>
              </w:rPr>
              <w:t>Требования производственной санитарии и гигиены</w:t>
            </w:r>
            <w:r>
              <w:rPr>
                <w:i/>
              </w:rPr>
              <w:t>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000DE0">
        <w:trPr>
          <w:trHeight w:val="276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contextualSpacing/>
              <w:rPr>
                <w:bCs/>
                <w:i/>
              </w:rPr>
            </w:pPr>
            <w:r w:rsidRPr="00584ECC">
              <w:rPr>
                <w:bCs/>
                <w:i/>
              </w:rPr>
              <w:t>Виды, назначение, правила безопасной эксплуатации современного технологического оборудования, инвентаря.</w:t>
            </w:r>
          </w:p>
          <w:p w:rsidR="006B7180" w:rsidRPr="00584ECC" w:rsidRDefault="006B7180" w:rsidP="006B7180">
            <w:pPr>
              <w:contextualSpacing/>
              <w:rPr>
                <w:i/>
              </w:rPr>
            </w:pPr>
            <w:r>
              <w:rPr>
                <w:bCs/>
                <w:i/>
              </w:rPr>
              <w:t>(</w:t>
            </w:r>
            <w:r w:rsidRPr="00584ECC">
              <w:rPr>
                <w:bCs/>
                <w:i/>
              </w:rPr>
              <w:t>Инструменты, используемые при обработке сырья, приготовлении полуфабрикатов и их хранении, подготовке к транспортированию</w:t>
            </w:r>
            <w:r>
              <w:rPr>
                <w:bCs/>
                <w:i/>
              </w:rPr>
              <w:t>)</w:t>
            </w:r>
            <w:r w:rsidRPr="00584ECC">
              <w:rPr>
                <w:bCs/>
                <w:i/>
              </w:rPr>
              <w:t xml:space="preserve"> 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000DE0">
        <w:trPr>
          <w:trHeight w:val="276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3E6A3F" w:rsidRDefault="006B7180" w:rsidP="006B7180">
            <w:pPr>
              <w:contextualSpacing/>
            </w:pPr>
            <w:r w:rsidRPr="003E6A3F">
              <w:rPr>
                <w:i/>
              </w:rPr>
              <w:t>Выбор последовательности и поточности технологических операций, определение «контрольных точек» - контролируемых этапов технологических операций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000DE0">
        <w:trPr>
          <w:trHeight w:val="276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3E6A3F" w:rsidRDefault="006B7180" w:rsidP="006B7180">
            <w:pPr>
              <w:contextualSpacing/>
            </w:pPr>
            <w:r w:rsidRPr="003E6A3F">
              <w:rPr>
                <w:i/>
              </w:rPr>
              <w:t>Проведение контроля сырья, продуктов, функционирования технологического оборудования и т.д. (ГОСТ 30390-2013).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000DE0">
        <w:trPr>
          <w:trHeight w:val="276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3E6A3F" w:rsidRDefault="006B7180" w:rsidP="006B7180">
            <w:pPr>
              <w:contextualSpacing/>
            </w:pPr>
            <w:r w:rsidRPr="003E6A3F">
              <w:rPr>
                <w:i/>
              </w:rPr>
              <w:t>Характеристика способов хранения обработанного сырья и готовых полуфабрикатов.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000DE0">
        <w:trPr>
          <w:trHeight w:val="276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3E6A3F" w:rsidRDefault="006B7180" w:rsidP="006B7180">
            <w:pPr>
              <w:contextualSpacing/>
              <w:rPr>
                <w:i/>
              </w:rPr>
            </w:pPr>
            <w:r w:rsidRPr="003E6A3F">
              <w:rPr>
                <w:i/>
              </w:rPr>
              <w:t xml:space="preserve">Физико-химические процессы, формирующие качество и безопасность обработанного сырья и готовых полуфабрикатов. 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rPr>
          <w:trHeight w:val="102"/>
        </w:trPr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jc w:val="both"/>
              <w:rPr>
                <w:i/>
                <w:spacing w:val="2"/>
                <w:kern w:val="36"/>
              </w:rPr>
            </w:pPr>
            <w:r w:rsidRPr="00584ECC">
              <w:rPr>
                <w:i/>
                <w:spacing w:val="2"/>
                <w:kern w:val="36"/>
              </w:rPr>
              <w:t>Знать:</w:t>
            </w:r>
            <w:r w:rsidRPr="00584ECC">
              <w:rPr>
                <w:i/>
              </w:rPr>
              <w:t xml:space="preserve"> </w:t>
            </w:r>
            <w:r w:rsidRPr="00584ECC">
              <w:rPr>
                <w:i/>
                <w:spacing w:val="2"/>
                <w:kern w:val="36"/>
              </w:rPr>
              <w:t>ассортимент полуфабрикатов из мяса диких животных, экзотических видов рыб, нерыбных морепродуктов,</w:t>
            </w:r>
            <w:r w:rsidRPr="00584ECC">
              <w:rPr>
                <w:spacing w:val="2"/>
                <w:kern w:val="36"/>
              </w:rPr>
              <w:t xml:space="preserve"> </w:t>
            </w:r>
            <w:r w:rsidRPr="00584ECC">
              <w:rPr>
                <w:i/>
                <w:spacing w:val="2"/>
                <w:kern w:val="36"/>
              </w:rPr>
              <w:t xml:space="preserve">пернатой дичи 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мяса диких животных, </w:t>
            </w:r>
            <w:r w:rsidRPr="00584ECC">
              <w:rPr>
                <w:i/>
                <w:spacing w:val="2"/>
                <w:kern w:val="36"/>
              </w:rPr>
              <w:lastRenderedPageBreak/>
              <w:t>экзотических видов рыб, нерыбных морепродуктов, пернатой дичи; методы обработки и подготовки мяса диких животных, экзотических видов рыб, нерыбных морепродуктов, пернатой дичи; 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экзотических видов рыб, нерыбных морепродуктов,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      </w:r>
          </w:p>
          <w:p w:rsidR="006B7180" w:rsidRPr="00584ECC" w:rsidRDefault="006B7180" w:rsidP="006B7180">
            <w:pPr>
              <w:jc w:val="both"/>
              <w:rPr>
                <w:i/>
                <w:spacing w:val="2"/>
                <w:kern w:val="36"/>
              </w:rPr>
            </w:pPr>
            <w:r w:rsidRPr="00584ECC">
              <w:rPr>
                <w:i/>
                <w:spacing w:val="2"/>
                <w:kern w:val="36"/>
              </w:rPr>
              <w:t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нормативно-технологическую документацию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  <w:r w:rsidRPr="00584ECC">
              <w:t>1</w:t>
            </w:r>
            <w:r w:rsidR="00A527DE">
              <w:t>0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</w:pPr>
            <w:r w:rsidRPr="00584ECC">
              <w:t>1,2,3</w:t>
            </w: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i/>
              </w:rPr>
            </w:pPr>
            <w:proofErr w:type="gramStart"/>
            <w:r w:rsidRPr="00584ECC">
              <w:rPr>
                <w:i/>
              </w:rPr>
              <w:t>Практическая  работа</w:t>
            </w:r>
            <w:proofErr w:type="gramEnd"/>
            <w:r w:rsidRPr="00584ECC">
              <w:rPr>
                <w:i/>
              </w:rPr>
              <w:t xml:space="preserve"> № 8. Расчет количества полуфабрикатов, изготовляемых из заданного</w:t>
            </w:r>
          </w:p>
          <w:p w:rsidR="006B7180" w:rsidRPr="00584ECC" w:rsidRDefault="006B7180" w:rsidP="006B7180">
            <w:pPr>
              <w:rPr>
                <w:i/>
              </w:rPr>
            </w:pPr>
            <w:r w:rsidRPr="00584ECC">
              <w:rPr>
                <w:i/>
              </w:rPr>
              <w:t>количества мяса.</w:t>
            </w:r>
          </w:p>
        </w:tc>
        <w:tc>
          <w:tcPr>
            <w:tcW w:w="447" w:type="pct"/>
            <w:vMerge w:val="restart"/>
          </w:tcPr>
          <w:p w:rsidR="006B7180" w:rsidRPr="00584ECC" w:rsidRDefault="00A527DE" w:rsidP="006B7180">
            <w:pPr>
              <w:jc w:val="center"/>
            </w:pPr>
            <w:r w:rsidRPr="00584ECC">
              <w:t>(</w:t>
            </w:r>
            <w:r w:rsidR="001709B4">
              <w:t>0</w:t>
            </w:r>
            <w:r w:rsidRPr="00584ECC">
              <w:t>+</w:t>
            </w:r>
            <w:r w:rsidRPr="00584ECC">
              <w:rPr>
                <w:b/>
                <w:i/>
              </w:rPr>
              <w:t>1</w:t>
            </w:r>
            <w:r w:rsidR="001709B4">
              <w:rPr>
                <w:b/>
                <w:i/>
              </w:rPr>
              <w:t>0</w:t>
            </w:r>
            <w:r w:rsidRPr="00584ECC">
              <w:t>)</w:t>
            </w: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i/>
              </w:rPr>
            </w:pPr>
            <w:proofErr w:type="gramStart"/>
            <w:r w:rsidRPr="00584ECC">
              <w:rPr>
                <w:i/>
              </w:rPr>
              <w:t>Практическая  работа</w:t>
            </w:r>
            <w:proofErr w:type="gramEnd"/>
            <w:r w:rsidRPr="00584ECC">
              <w:rPr>
                <w:i/>
              </w:rPr>
              <w:t xml:space="preserve"> № 9. Расчет  отходов при МКО мяса.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i/>
              </w:rPr>
            </w:pPr>
            <w:proofErr w:type="gramStart"/>
            <w:r w:rsidRPr="00584ECC">
              <w:rPr>
                <w:i/>
              </w:rPr>
              <w:t>Практическая  работа</w:t>
            </w:r>
            <w:proofErr w:type="gramEnd"/>
            <w:r w:rsidRPr="00584ECC">
              <w:rPr>
                <w:i/>
              </w:rPr>
              <w:t xml:space="preserve"> № 10. Расчет  отходов при МКО домашней птицы.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i/>
              </w:rPr>
            </w:pPr>
            <w:proofErr w:type="gramStart"/>
            <w:r w:rsidRPr="00584ECC">
              <w:rPr>
                <w:i/>
              </w:rPr>
              <w:t>Практическая  работа</w:t>
            </w:r>
            <w:proofErr w:type="gramEnd"/>
            <w:r w:rsidRPr="00584ECC">
              <w:rPr>
                <w:i/>
              </w:rPr>
              <w:t xml:space="preserve"> № 11. 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jc w:val="both"/>
              <w:rPr>
                <w:bCs/>
                <w:i/>
              </w:rPr>
            </w:pPr>
            <w:proofErr w:type="gramStart"/>
            <w:r w:rsidRPr="00584ECC">
              <w:rPr>
                <w:i/>
              </w:rPr>
              <w:t>Практическая  работа</w:t>
            </w:r>
            <w:proofErr w:type="gramEnd"/>
            <w:r w:rsidRPr="00584ECC">
              <w:rPr>
                <w:i/>
              </w:rPr>
              <w:t xml:space="preserve"> № 12. Решения ситуационных задач по организации рабочих мест с учетом оптимизации процессов.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 xml:space="preserve">Уметь: </w:t>
            </w:r>
            <w:proofErr w:type="spellStart"/>
            <w:r w:rsidRPr="00584ECC">
              <w:rPr>
                <w:i/>
              </w:rPr>
              <w:t>органолептически</w:t>
            </w:r>
            <w:proofErr w:type="spellEnd"/>
            <w:r w:rsidRPr="00584ECC">
              <w:rPr>
                <w:i/>
              </w:rPr>
              <w:t xml:space="preserve"> оценивать продукты и готовые полуфабрикаты из мяса диких животных, экзотических видов рыб, нерыбных морепродуктов, пернатой дичи; 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>организовывать подготовку, нарезку и формовку экзотических и редких овощей и грибов для сложной кулинарной продукции;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 xml:space="preserve"> принимать решения по организации процессов подготовки и приготовления полуфабрикатов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 производства; разрабатывать технологическую документацию,</w:t>
            </w:r>
          </w:p>
          <w:p w:rsidR="006B7180" w:rsidRPr="00584ECC" w:rsidRDefault="006B7180" w:rsidP="006B7180">
            <w:pPr>
              <w:jc w:val="both"/>
            </w:pPr>
            <w:r w:rsidRPr="00584ECC">
              <w:t xml:space="preserve">разрабатывать, изменять ассортимент, разрабатывать и адаптировать рецептуры полуфабрикатов в зависимости от изменения спроса; обеспечивать наличие, контролировать хранение и рациональное использование сырья, продуктов и материалов с учетом нормативов, требований к </w:t>
            </w:r>
            <w:proofErr w:type="spellStart"/>
            <w:r w:rsidRPr="00584ECC">
              <w:lastRenderedPageBreak/>
              <w:t>безопасности;оценивать</w:t>
            </w:r>
            <w:proofErr w:type="spellEnd"/>
            <w:r w:rsidRPr="00584ECC">
              <w:t xml:space="preserve"> их качество и соответствие технологическим требованиям; 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584ECC">
              <w:t>весоизмерительных</w:t>
            </w:r>
            <w:proofErr w:type="spellEnd"/>
            <w:r w:rsidRPr="00584ECC">
              <w:t xml:space="preserve"> приборов в соответствии с инструкциями и регламентами;</w:t>
            </w:r>
            <w:r w:rsidRPr="00584ECC">
              <w:tab/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  <w:r w:rsidRPr="00584ECC">
              <w:tab/>
              <w:t>соблюдать правила сочетаемости, взаимозаменяемости основного сырья и дополнительных ингредиентов, применения ароматических веществ; использовать различные способы обработки, подготовки экзотических и редких видов сырья, приготовления полуфабрикатов сложного ассортимента; организовывать их упаковку на вынос, хранение с учетом требований к безопасности готовой продукции;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rPr>
                <w:b/>
              </w:rPr>
            </w:pPr>
            <w:proofErr w:type="gramStart"/>
            <w:r w:rsidRPr="00584ECC">
              <w:rPr>
                <w:b/>
                <w:bCs/>
              </w:rPr>
              <w:t>Самостоятельная  учебная</w:t>
            </w:r>
            <w:proofErr w:type="gramEnd"/>
            <w:r w:rsidRPr="00584ECC">
              <w:rPr>
                <w:b/>
                <w:bCs/>
              </w:rPr>
              <w:t xml:space="preserve"> работа при изучении раздела 1: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 xml:space="preserve"> 1. Анализ производственных ситуаций, решение производственных задач по организации рабочих мест. Решение задач по </w:t>
            </w:r>
            <w:proofErr w:type="gramStart"/>
            <w:r w:rsidRPr="00584ECC">
              <w:rPr>
                <w:i/>
              </w:rPr>
              <w:t>расчету  массы</w:t>
            </w:r>
            <w:proofErr w:type="gramEnd"/>
            <w:r w:rsidRPr="00584ECC">
              <w:rPr>
                <w:i/>
              </w:rPr>
              <w:t xml:space="preserve"> брутто, выхода обработанного сырья с учетом сезона, кондиции сырья, способа обработки. Подготовка словаря иностранных терминов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  <w:r w:rsidRPr="00584ECC">
              <w:t>2</w:t>
            </w:r>
          </w:p>
          <w:p w:rsidR="006B7180" w:rsidRPr="00584ECC" w:rsidRDefault="006B7180" w:rsidP="006B7180">
            <w:pPr>
              <w:jc w:val="center"/>
            </w:pPr>
            <w:r w:rsidRPr="00584ECC">
              <w:t>(0+</w:t>
            </w:r>
            <w:r w:rsidRPr="00584ECC">
              <w:rPr>
                <w:b/>
                <w:i/>
              </w:rPr>
              <w:t>2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b/>
                <w:bCs/>
              </w:rPr>
              <w:t>Содержание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  <w:r>
              <w:t>2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6B7180" w:rsidRDefault="006B7180" w:rsidP="006B7180">
            <w:pPr>
              <w:jc w:val="both"/>
              <w:rPr>
                <w:bCs/>
              </w:rPr>
            </w:pPr>
            <w:r w:rsidRPr="006B7180">
              <w:rPr>
                <w:bCs/>
              </w:rPr>
              <w:t>Обеспечение безопасных условий труда в процессе обработки сырья и приготовления полуфабрикатов.</w:t>
            </w:r>
          </w:p>
          <w:p w:rsidR="006B7180" w:rsidRPr="006B7180" w:rsidRDefault="006B7180" w:rsidP="006B7180">
            <w:pPr>
              <w:jc w:val="both"/>
              <w:rPr>
                <w:bCs/>
              </w:rPr>
            </w:pPr>
            <w:r w:rsidRPr="006B7180">
              <w:rPr>
                <w:bCs/>
              </w:rPr>
              <w:t>(Для сложной кулинарной продукции (техника безопасности, пожарная безопасность, охрана труда)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c>
          <w:tcPr>
            <w:tcW w:w="654" w:type="pct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407" w:type="pct"/>
            <w:gridSpan w:val="3"/>
          </w:tcPr>
          <w:p w:rsidR="006B7180" w:rsidRPr="006B7180" w:rsidRDefault="006B7180" w:rsidP="006B7180">
            <w:pPr>
              <w:jc w:val="both"/>
              <w:rPr>
                <w:bCs/>
              </w:rPr>
            </w:pPr>
            <w:r w:rsidRPr="006B7180">
              <w:rPr>
                <w:bCs/>
              </w:rPr>
              <w:t xml:space="preserve">Знать: 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B7180">
              <w:rPr>
                <w:bCs/>
              </w:rPr>
              <w:t>весоизмерительных</w:t>
            </w:r>
            <w:proofErr w:type="spellEnd"/>
            <w:r w:rsidRPr="006B7180">
              <w:rPr>
                <w:bCs/>
              </w:rPr>
              <w:t xml:space="preserve"> приборов, посуды и правила ухода за ними;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c>
          <w:tcPr>
            <w:tcW w:w="4061" w:type="pct"/>
            <w:gridSpan w:val="4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</w:rPr>
              <w:t xml:space="preserve">Раздел модуля 2. </w:t>
            </w:r>
            <w:r w:rsidRPr="00584ECC">
              <w:t>Ведение процессов обработки экзотических и редких видов сырья и приготовления полуфабрикатов для сложной кулинарной продукции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/>
              </w:rPr>
              <w:t>88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c>
          <w:tcPr>
            <w:tcW w:w="4061" w:type="pct"/>
            <w:gridSpan w:val="4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</w:rPr>
              <w:t xml:space="preserve">МДК 01.02.  </w:t>
            </w:r>
            <w:r w:rsidRPr="00584ECC">
              <w:rPr>
                <w:rStyle w:val="a4"/>
                <w:iCs/>
                <w:u w:color="008000"/>
              </w:rPr>
              <w:t xml:space="preserve">Процессы обработки сырья </w:t>
            </w:r>
            <w:proofErr w:type="gramStart"/>
            <w:r w:rsidRPr="00584ECC">
              <w:rPr>
                <w:rStyle w:val="a4"/>
                <w:iCs/>
                <w:u w:color="008000"/>
              </w:rPr>
              <w:t xml:space="preserve">и  </w:t>
            </w:r>
            <w:r w:rsidRPr="00584ECC">
              <w:rPr>
                <w:rStyle w:val="a4"/>
              </w:rPr>
              <w:t>приготовления</w:t>
            </w:r>
            <w:proofErr w:type="gramEnd"/>
            <w:r w:rsidRPr="00584ECC">
              <w:rPr>
                <w:rStyle w:val="a4"/>
              </w:rPr>
              <w:t xml:space="preserve">, </w:t>
            </w:r>
            <w:r w:rsidRPr="00584ECC">
              <w:rPr>
                <w:rStyle w:val="a4"/>
                <w:u w:color="FF0000"/>
              </w:rPr>
              <w:t>подготовки к реализации</w:t>
            </w:r>
            <w:r w:rsidRPr="00584ECC">
              <w:rPr>
                <w:rStyle w:val="a4"/>
              </w:rPr>
              <w:t xml:space="preserve"> кулинарных полуфабрикатов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/>
              </w:rPr>
              <w:t>88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 w:val="restart"/>
          </w:tcPr>
          <w:p w:rsidR="006B7180" w:rsidRPr="00584ECC" w:rsidRDefault="006B7180" w:rsidP="006B7180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>Тема 2.1</w:t>
            </w:r>
          </w:p>
          <w:p w:rsidR="006B7180" w:rsidRPr="00584ECC" w:rsidRDefault="006B7180" w:rsidP="006B7180">
            <w:pPr>
              <w:jc w:val="both"/>
              <w:rPr>
                <w:b/>
              </w:rPr>
            </w:pPr>
            <w:r w:rsidRPr="00584ECC">
              <w:rPr>
                <w:b/>
              </w:rPr>
              <w:t>Обработка, подготовка экзотических и редких видов овощей, грибов</w:t>
            </w:r>
          </w:p>
          <w:p w:rsidR="006B7180" w:rsidRPr="00584ECC" w:rsidRDefault="006B7180" w:rsidP="006B7180">
            <w:pPr>
              <w:jc w:val="both"/>
              <w:rPr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/>
              </w:rPr>
              <w:t>4</w:t>
            </w:r>
          </w:p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t>(2+</w:t>
            </w:r>
            <w:r w:rsidRPr="00584ECC">
              <w:rPr>
                <w:b/>
                <w:i/>
              </w:rPr>
              <w:t>2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</w:t>
            </w: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rPr>
                <w:rStyle w:val="FontStyle121"/>
                <w:rFonts w:ascii="Times New Roman" w:hAnsi="Times New Roman"/>
                <w:bCs/>
                <w:sz w:val="24"/>
              </w:rPr>
            </w:pP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Ассортимент, основные характеристики экзотических и редких видов овощей и грибов, их кулинарное назначение.</w:t>
            </w:r>
          </w:p>
          <w:p w:rsidR="006B7180" w:rsidRPr="00584ECC" w:rsidRDefault="006B7180" w:rsidP="006B7180"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(Пищевая ценность. Степень зрелости экзотических и редких видов ово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softHyphen/>
              <w:t>щей для выбора последующей обработки. Требования к качеству, безопасности экзотических и редких видов овощей и грибов. Методы оценки качества.</w:t>
            </w:r>
            <w:r w:rsidRPr="00800D45">
              <w:rPr>
                <w:bCs/>
              </w:rPr>
              <w:t xml:space="preserve"> Условия, сроки 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хранения.</w:t>
            </w:r>
            <w:r w:rsidRPr="00800D45">
              <w:rPr>
                <w:bCs/>
              </w:rPr>
              <w:t xml:space="preserve"> 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Технологический процесс механической кулинарной обработки и подготовки артишоков; спаржи; ревеня; фенхеля; побегов бамбука; корня лотоса и грибов. Подготовка фенхеля для </w:t>
            </w:r>
            <w:proofErr w:type="spellStart"/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фарширования</w:t>
            </w:r>
            <w:proofErr w:type="spellEnd"/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. Нарезка и формовка экзотических и редких видов овощей в </w:t>
            </w:r>
            <w:proofErr w:type="spellStart"/>
            <w:proofErr w:type="gramStart"/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за¬висимости</w:t>
            </w:r>
            <w:proofErr w:type="spellEnd"/>
            <w:proofErr w:type="gramEnd"/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 от способа их дальнейшего приготовления. 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lastRenderedPageBreak/>
              <w:t>Замачивание сушеных грибов типа шиитаке, сморчки. Правила перевязки артишоков и спаржи. Предохранение очищенных овощей экзотических и редких видов и грибов от потемнения. Способы минимизации отходов при подготовке экзотических и редких видов овощей и грибов. Методы определения норм выхода экзотических и редких видов овощей и грибов после обработки для последующего использования)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i/>
              </w:rPr>
            </w:pPr>
            <w:r w:rsidRPr="00584ECC">
              <w:rPr>
                <w:i/>
              </w:rPr>
              <w:t>Сложные формы нарезки овощей (карвинг).</w:t>
            </w:r>
          </w:p>
          <w:p w:rsidR="006B7180" w:rsidRPr="00584ECC" w:rsidRDefault="006B7180" w:rsidP="006B7180">
            <w:pPr>
              <w:rPr>
                <w:i/>
              </w:rPr>
            </w:pPr>
            <w:r>
              <w:rPr>
                <w:i/>
              </w:rPr>
              <w:t>(</w:t>
            </w:r>
            <w:r w:rsidRPr="00584ECC">
              <w:rPr>
                <w:i/>
              </w:rPr>
              <w:t xml:space="preserve">Международные названия, их кулинарное назначение, составление композиций. Формование, подготовка к </w:t>
            </w:r>
            <w:proofErr w:type="spellStart"/>
            <w:r w:rsidRPr="00584ECC">
              <w:rPr>
                <w:i/>
              </w:rPr>
              <w:t>фаршированию</w:t>
            </w:r>
            <w:proofErr w:type="spellEnd"/>
            <w:r w:rsidRPr="00584ECC">
              <w:rPr>
                <w:i/>
              </w:rPr>
              <w:t xml:space="preserve">. </w:t>
            </w:r>
          </w:p>
          <w:p w:rsidR="006B7180" w:rsidRPr="00584ECC" w:rsidRDefault="006B7180" w:rsidP="006B7180">
            <w:r w:rsidRPr="00584ECC">
              <w:rPr>
                <w:i/>
              </w:rPr>
              <w:t xml:space="preserve">Условия, сроки хранения, требования к качеству обработанных экзотических и редких видов овощей и грибов. Методы обеспечения </w:t>
            </w:r>
            <w:proofErr w:type="gramStart"/>
            <w:r w:rsidRPr="00584ECC">
              <w:rPr>
                <w:i/>
              </w:rPr>
              <w:t>сохранности  обработанных</w:t>
            </w:r>
            <w:proofErr w:type="gramEnd"/>
            <w:r w:rsidRPr="00584ECC">
              <w:rPr>
                <w:i/>
              </w:rPr>
              <w:t xml:space="preserve"> овощей и грибов</w:t>
            </w:r>
            <w:r>
              <w:rPr>
                <w:i/>
              </w:rPr>
              <w:t>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spacing w:val="2"/>
                <w:kern w:val="36"/>
              </w:rPr>
            </w:pPr>
            <w:r w:rsidRPr="00584ECC">
              <w:rPr>
                <w:spacing w:val="2"/>
                <w:kern w:val="36"/>
              </w:rPr>
              <w:t xml:space="preserve">Знать: 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 </w:t>
            </w:r>
            <w:proofErr w:type="spellStart"/>
            <w:r w:rsidRPr="00584ECC">
              <w:rPr>
                <w:spacing w:val="2"/>
                <w:kern w:val="36"/>
              </w:rPr>
              <w:t>нвентаря</w:t>
            </w:r>
            <w:proofErr w:type="spellEnd"/>
            <w:r w:rsidRPr="00584ECC">
              <w:rPr>
                <w:spacing w:val="2"/>
                <w:kern w:val="36"/>
              </w:rPr>
              <w:t xml:space="preserve">, инструментов, </w:t>
            </w:r>
            <w:proofErr w:type="spellStart"/>
            <w:r w:rsidRPr="00584ECC">
              <w:rPr>
                <w:spacing w:val="2"/>
                <w:kern w:val="36"/>
              </w:rPr>
              <w:t>весоизмерительных</w:t>
            </w:r>
            <w:proofErr w:type="spellEnd"/>
            <w:r w:rsidRPr="00584ECC">
              <w:rPr>
                <w:spacing w:val="2"/>
                <w:kern w:val="36"/>
              </w:rPr>
              <w:t xml:space="preserve"> приборов, посуды и правила ухода за ними; 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 правила охлаждения, замораживания, условия и сроки хранения обработанного сырья, продуктов, готовых полуфабрикатов; правила составления заявок на продукты.</w:t>
            </w:r>
          </w:p>
          <w:p w:rsidR="006B7180" w:rsidRPr="00584ECC" w:rsidRDefault="006B7180" w:rsidP="006B7180">
            <w:pPr>
              <w:jc w:val="both"/>
              <w:rPr>
                <w:i/>
                <w:spacing w:val="2"/>
                <w:kern w:val="36"/>
              </w:rPr>
            </w:pPr>
            <w:r w:rsidRPr="00584ECC">
              <w:rPr>
                <w:i/>
                <w:spacing w:val="2"/>
                <w:kern w:val="36"/>
              </w:rPr>
              <w:t>ассортимент полуфабрикатов из, экзотических видов рыб, нерыбных морепродуктов,</w:t>
            </w:r>
            <w:r w:rsidRPr="00584ECC">
              <w:rPr>
                <w:spacing w:val="2"/>
                <w:kern w:val="36"/>
              </w:rPr>
              <w:t xml:space="preserve"> </w:t>
            </w:r>
            <w:r w:rsidRPr="00584ECC">
              <w:rPr>
                <w:i/>
                <w:spacing w:val="2"/>
                <w:kern w:val="36"/>
              </w:rPr>
              <w:t xml:space="preserve">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экзотических видов рыб, нерыбных морепродуктов, методы обработки и подготовки мяса диких животных, экзотических видов рыб, нерыбных </w:t>
            </w:r>
            <w:proofErr w:type="spellStart"/>
            <w:r w:rsidRPr="00584ECC">
              <w:rPr>
                <w:i/>
                <w:spacing w:val="2"/>
                <w:kern w:val="36"/>
              </w:rPr>
              <w:t>морепродуктов;теоретические</w:t>
            </w:r>
            <w:proofErr w:type="spellEnd"/>
            <w:r w:rsidRPr="00584ECC">
              <w:rPr>
                <w:i/>
                <w:spacing w:val="2"/>
                <w:kern w:val="36"/>
              </w:rPr>
              <w:t xml:space="preserve"> основы механического оборудования; виды технологического оборудования производственного инвентаря и его безопасное использование при подготовке экзотических видов рыб, нерыбных морепродуктов;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 w:val="restart"/>
          </w:tcPr>
          <w:p w:rsidR="006B7180" w:rsidRPr="00584ECC" w:rsidRDefault="006B7180" w:rsidP="006B7180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 xml:space="preserve">Тема 2.2. </w:t>
            </w:r>
          </w:p>
          <w:p w:rsidR="006B7180" w:rsidRPr="00584ECC" w:rsidRDefault="006B7180" w:rsidP="006B7180">
            <w:pPr>
              <w:jc w:val="both"/>
              <w:rPr>
                <w:bCs/>
              </w:rPr>
            </w:pPr>
            <w:r w:rsidRPr="00584ECC">
              <w:rPr>
                <w:b/>
              </w:rPr>
              <w:t>Обработка, подготовка экзотических и редких видов рыб</w:t>
            </w: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/>
              </w:rPr>
              <w:t>4</w:t>
            </w:r>
          </w:p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t>(2+</w:t>
            </w:r>
            <w:r w:rsidRPr="00584ECC">
              <w:rPr>
                <w:b/>
                <w:i/>
              </w:rPr>
              <w:t>2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jc w:val="both"/>
              <w:rPr>
                <w:rStyle w:val="FontStyle121"/>
                <w:rFonts w:ascii="Times New Roman" w:hAnsi="Times New Roman"/>
                <w:bCs/>
                <w:sz w:val="24"/>
              </w:rPr>
            </w:pP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Основные характеристики</w:t>
            </w:r>
            <w:r w:rsidRPr="00800D45">
              <w:rPr>
                <w:bCs/>
              </w:rPr>
              <w:t xml:space="preserve"> 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экзотических и редких видов рыб.</w:t>
            </w:r>
          </w:p>
          <w:p w:rsidR="006B7180" w:rsidRPr="00800D45" w:rsidRDefault="006B7180" w:rsidP="006B7180">
            <w:pPr>
              <w:jc w:val="both"/>
              <w:rPr>
                <w:bCs/>
              </w:rPr>
            </w:pP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(Основные характеристики </w:t>
            </w:r>
            <w:r w:rsidRPr="00800D45">
              <w:rPr>
                <w:bCs/>
              </w:rPr>
              <w:t xml:space="preserve">ската, морского </w:t>
            </w:r>
            <w:proofErr w:type="gramStart"/>
            <w:r w:rsidRPr="00800D45">
              <w:rPr>
                <w:bCs/>
              </w:rPr>
              <w:t>черта,  зубатки</w:t>
            </w:r>
            <w:proofErr w:type="gramEnd"/>
            <w:r w:rsidRPr="00800D45">
              <w:rPr>
                <w:bCs/>
              </w:rPr>
              <w:t xml:space="preserve">, солнечника, саргана, </w:t>
            </w:r>
            <w:proofErr w:type="spellStart"/>
            <w:r w:rsidRPr="00800D45">
              <w:rPr>
                <w:bCs/>
              </w:rPr>
              <w:t>пагра</w:t>
            </w:r>
            <w:proofErr w:type="spellEnd"/>
            <w:r w:rsidRPr="00800D45">
              <w:rPr>
                <w:bCs/>
              </w:rPr>
              <w:t xml:space="preserve">, дорады, сибаса, </w:t>
            </w:r>
            <w:r w:rsidRPr="00800D45">
              <w:rPr>
                <w:bCs/>
                <w:shd w:val="clear" w:color="auto" w:fill="FFFFFF"/>
              </w:rPr>
              <w:t>барабульки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 и других редких и экзотических видов рыбы. Пищевая ценность. Требования к качеству, безопасности хранения различных редких и экзотических видов рыбы в охлажденном и заморожен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softHyphen/>
              <w:t>ном виде. Выбор сырья в соответствии с технологическими требованиями к готовой продукции)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rPr>
                <w:rStyle w:val="FontStyle121"/>
                <w:rFonts w:ascii="Times New Roman" w:hAnsi="Times New Roman"/>
                <w:bCs/>
                <w:i/>
                <w:sz w:val="24"/>
              </w:rPr>
            </w:pPr>
            <w:r w:rsidRPr="00800D45">
              <w:rPr>
                <w:rStyle w:val="FontStyle121"/>
                <w:rFonts w:ascii="Times New Roman" w:hAnsi="Times New Roman"/>
                <w:bCs/>
                <w:i/>
                <w:sz w:val="24"/>
              </w:rPr>
              <w:t>Особенности обработки рыб ядовитых и экзотических видов рыб.</w:t>
            </w:r>
          </w:p>
          <w:p w:rsidR="006B7180" w:rsidRPr="00800D45" w:rsidRDefault="006B7180" w:rsidP="006B7180">
            <w:pPr>
              <w:rPr>
                <w:bCs/>
              </w:rPr>
            </w:pPr>
            <w:r w:rsidRPr="00800D45">
              <w:rPr>
                <w:rStyle w:val="FontStyle121"/>
                <w:rFonts w:ascii="Times New Roman" w:hAnsi="Times New Roman"/>
                <w:bCs/>
                <w:i/>
                <w:sz w:val="24"/>
              </w:rPr>
              <w:t>(Выбор методов обработки и подготовки</w:t>
            </w:r>
            <w:r w:rsidRPr="00800D45">
              <w:rPr>
                <w:bCs/>
                <w:i/>
                <w:shd w:val="clear" w:color="auto" w:fill="FFFFFF"/>
              </w:rPr>
              <w:t>, с</w:t>
            </w:r>
            <w:r w:rsidRPr="00800D45">
              <w:rPr>
                <w:rStyle w:val="FontStyle121"/>
                <w:rFonts w:ascii="Times New Roman" w:hAnsi="Times New Roman"/>
                <w:bCs/>
                <w:i/>
                <w:sz w:val="24"/>
              </w:rPr>
              <w:t xml:space="preserve"> учетом особенностей строения, размера, термического состояния </w:t>
            </w:r>
            <w:proofErr w:type="gramStart"/>
            <w:r w:rsidRPr="00800D45">
              <w:rPr>
                <w:rStyle w:val="FontStyle121"/>
                <w:rFonts w:ascii="Times New Roman" w:hAnsi="Times New Roman"/>
                <w:bCs/>
                <w:i/>
                <w:sz w:val="24"/>
              </w:rPr>
              <w:t>сырья  и</w:t>
            </w:r>
            <w:proofErr w:type="gramEnd"/>
            <w:r w:rsidRPr="00800D45">
              <w:rPr>
                <w:rStyle w:val="FontStyle121"/>
                <w:rFonts w:ascii="Times New Roman" w:hAnsi="Times New Roman"/>
                <w:bCs/>
                <w:i/>
                <w:sz w:val="24"/>
              </w:rPr>
              <w:t xml:space="preserve"> технологических требований к полуфабрикатам. </w:t>
            </w:r>
            <w:r w:rsidRPr="00800D45">
              <w:rPr>
                <w:bCs/>
                <w:i/>
              </w:rPr>
              <w:t>Способы сокращения потерь в процессе обработки сырья</w:t>
            </w:r>
            <w:r w:rsidRPr="00800D45">
              <w:rPr>
                <w:rStyle w:val="FontStyle121"/>
                <w:rFonts w:ascii="Times New Roman" w:hAnsi="Times New Roman"/>
                <w:bCs/>
                <w:i/>
                <w:sz w:val="24"/>
              </w:rPr>
              <w:t>. Основные критерии оценки качества обработанных и подготовленных редких и экзотических видов рыб.</w:t>
            </w:r>
            <w:r w:rsidRPr="00800D45">
              <w:rPr>
                <w:bCs/>
                <w:i/>
              </w:rPr>
              <w:t xml:space="preserve"> Правила охлаждения, замораживания, условия и сроки хранения обработанного сырья)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jc w:val="both"/>
              <w:rPr>
                <w:bCs/>
                <w:i/>
                <w:spacing w:val="2"/>
                <w:kern w:val="36"/>
              </w:rPr>
            </w:pPr>
            <w:r w:rsidRPr="00800D45">
              <w:rPr>
                <w:bCs/>
                <w:i/>
                <w:spacing w:val="2"/>
                <w:kern w:val="36"/>
              </w:rPr>
              <w:t>Знать:</w:t>
            </w:r>
            <w:r w:rsidRPr="00800D45">
              <w:rPr>
                <w:bCs/>
                <w:i/>
              </w:rPr>
              <w:t xml:space="preserve"> </w:t>
            </w:r>
            <w:r w:rsidRPr="00800D45">
              <w:rPr>
                <w:bCs/>
                <w:i/>
                <w:spacing w:val="2"/>
                <w:kern w:val="36"/>
              </w:rPr>
              <w:t>ассортимент полуфабрикатов из, экзотических видов рыб, нерыбных морепродуктов,</w:t>
            </w:r>
            <w:r w:rsidRPr="00800D45">
              <w:rPr>
                <w:bCs/>
                <w:spacing w:val="2"/>
                <w:kern w:val="36"/>
              </w:rPr>
              <w:t xml:space="preserve"> </w:t>
            </w:r>
            <w:r w:rsidRPr="00800D45">
              <w:rPr>
                <w:bCs/>
                <w:i/>
                <w:spacing w:val="2"/>
                <w:kern w:val="36"/>
              </w:rPr>
              <w:t xml:space="preserve">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экзотических видов рыб, нерыбных морепродуктов, методы обработки и подготовки мяса диких животных, экзотических видов рыб, нерыбных </w:t>
            </w:r>
            <w:proofErr w:type="spellStart"/>
            <w:r w:rsidRPr="00800D45">
              <w:rPr>
                <w:bCs/>
                <w:i/>
                <w:spacing w:val="2"/>
                <w:kern w:val="36"/>
              </w:rPr>
              <w:t>морепродуктов;теоретические</w:t>
            </w:r>
            <w:proofErr w:type="spellEnd"/>
            <w:r w:rsidRPr="00800D45">
              <w:rPr>
                <w:bCs/>
                <w:i/>
                <w:spacing w:val="2"/>
                <w:kern w:val="36"/>
              </w:rPr>
              <w:t xml:space="preserve"> основы механического оборудования; виды технологического оборудования производственного инвентаря и его безопасное использование при подготовке экзотических видов рыб, нерыбных морепродуктов;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      </w:r>
          </w:p>
          <w:p w:rsidR="006B7180" w:rsidRPr="00800D45" w:rsidRDefault="006B7180" w:rsidP="006B7180">
            <w:pPr>
              <w:rPr>
                <w:bCs/>
                <w:i/>
                <w:spacing w:val="2"/>
                <w:kern w:val="36"/>
              </w:rPr>
            </w:pPr>
            <w:r w:rsidRPr="00800D45">
              <w:rPr>
                <w:bCs/>
                <w:i/>
                <w:spacing w:val="2"/>
                <w:kern w:val="36"/>
              </w:rPr>
              <w:t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п/ф; особенности деятельности предприятий питания; принципы оперативного планирования производства и нормативно-технологическую документацию.</w:t>
            </w:r>
          </w:p>
          <w:p w:rsidR="006B7180" w:rsidRPr="00800D45" w:rsidRDefault="006B7180" w:rsidP="006B7180">
            <w:pPr>
              <w:rPr>
                <w:bCs/>
              </w:rPr>
            </w:pPr>
            <w:r w:rsidRPr="00800D45">
              <w:rPr>
                <w:bCs/>
                <w:spacing w:val="2"/>
                <w:kern w:val="36"/>
              </w:rPr>
              <w:t xml:space="preserve">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 </w:t>
            </w:r>
            <w:proofErr w:type="spellStart"/>
            <w:r w:rsidRPr="00800D45">
              <w:rPr>
                <w:bCs/>
                <w:spacing w:val="2"/>
                <w:kern w:val="36"/>
              </w:rPr>
              <w:t>нвентаря</w:t>
            </w:r>
            <w:proofErr w:type="spellEnd"/>
            <w:r w:rsidRPr="00800D45">
              <w:rPr>
                <w:bCs/>
                <w:spacing w:val="2"/>
                <w:kern w:val="36"/>
              </w:rPr>
              <w:t xml:space="preserve">, инструментов, </w:t>
            </w:r>
            <w:proofErr w:type="spellStart"/>
            <w:r w:rsidRPr="00800D45">
              <w:rPr>
                <w:bCs/>
                <w:spacing w:val="2"/>
                <w:kern w:val="36"/>
              </w:rPr>
              <w:t>весоизмерительных</w:t>
            </w:r>
            <w:proofErr w:type="spellEnd"/>
            <w:r w:rsidRPr="00800D45">
              <w:rPr>
                <w:bCs/>
                <w:spacing w:val="2"/>
                <w:kern w:val="36"/>
              </w:rPr>
              <w:t xml:space="preserve"> приборов, посуды и правила ухода за ними; 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 правила охлаждения, замораживания, условия и сроки хранения обработанного сырья, продуктов, готовых полуфабрикатов; правила составления заявок на продукты.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 w:val="restart"/>
          </w:tcPr>
          <w:p w:rsidR="006B7180" w:rsidRPr="00584ECC" w:rsidRDefault="006B7180" w:rsidP="006B7180">
            <w:pPr>
              <w:jc w:val="both"/>
              <w:rPr>
                <w:b/>
                <w:bCs/>
              </w:rPr>
            </w:pPr>
            <w:r w:rsidRPr="00584ECC">
              <w:rPr>
                <w:b/>
                <w:bCs/>
              </w:rPr>
              <w:t>Тема 2.3</w:t>
            </w:r>
          </w:p>
          <w:p w:rsidR="006B7180" w:rsidRPr="00584ECC" w:rsidRDefault="006B7180" w:rsidP="006B7180">
            <w:pPr>
              <w:jc w:val="both"/>
              <w:rPr>
                <w:b/>
                <w:bCs/>
              </w:rPr>
            </w:pPr>
            <w:r w:rsidRPr="00584ECC">
              <w:rPr>
                <w:b/>
              </w:rPr>
              <w:t xml:space="preserve">Обработка, подготовка нерыбного водного сырья для изделий сложного </w:t>
            </w:r>
            <w:r w:rsidRPr="00584ECC">
              <w:rPr>
                <w:b/>
              </w:rPr>
              <w:lastRenderedPageBreak/>
              <w:t xml:space="preserve">ассортимента </w:t>
            </w: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jc w:val="both"/>
              <w:rPr>
                <w:b/>
              </w:rPr>
            </w:pPr>
            <w:r w:rsidRPr="00584ECC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/>
              </w:rPr>
              <w:t>4</w:t>
            </w:r>
          </w:p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jc w:val="both"/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jc w:val="both"/>
              <w:rPr>
                <w:rStyle w:val="FontStyle121"/>
                <w:rFonts w:ascii="Times New Roman" w:hAnsi="Times New Roman"/>
                <w:bCs/>
                <w:sz w:val="24"/>
              </w:rPr>
            </w:pP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Основные характеристики</w:t>
            </w:r>
            <w:r w:rsidRPr="00800D45">
              <w:rPr>
                <w:bCs/>
              </w:rPr>
              <w:t xml:space="preserve"> 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нерыбного водного сырья.</w:t>
            </w:r>
          </w:p>
          <w:p w:rsidR="006B7180" w:rsidRPr="00800D45" w:rsidRDefault="006B7180" w:rsidP="006B7180">
            <w:pPr>
              <w:jc w:val="both"/>
              <w:rPr>
                <w:bCs/>
              </w:rPr>
            </w:pP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(Основные характеристики различных </w:t>
            </w:r>
            <w:r w:rsidRPr="00800D45">
              <w:rPr>
                <w:bCs/>
              </w:rPr>
              <w:t>моллюсков, осьминогов и ракообразных.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 Пищевая ценность. Требования к качеству </w:t>
            </w:r>
            <w:r w:rsidRPr="00800D45">
              <w:rPr>
                <w:bCs/>
              </w:rPr>
              <w:t>живых и мороженых моллюсков и ракообразных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. Требования к безопасности хранения </w:t>
            </w:r>
            <w:r w:rsidRPr="00800D45">
              <w:rPr>
                <w:bCs/>
              </w:rPr>
              <w:t>моллюсков и ракообразных в живом и замороженном виде)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jc w:val="both"/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jc w:val="both"/>
              <w:rPr>
                <w:bCs/>
              </w:rPr>
            </w:pPr>
            <w:r w:rsidRPr="00800D45">
              <w:rPr>
                <w:bCs/>
              </w:rPr>
              <w:t>Обработка, подготовка нерыбного водного сырья.</w:t>
            </w:r>
          </w:p>
          <w:p w:rsidR="006B7180" w:rsidRPr="00800D45" w:rsidRDefault="006B7180" w:rsidP="006B7180">
            <w:pPr>
              <w:jc w:val="both"/>
              <w:rPr>
                <w:bCs/>
              </w:rPr>
            </w:pPr>
            <w:r w:rsidRPr="00800D45">
              <w:rPr>
                <w:bCs/>
              </w:rPr>
              <w:t xml:space="preserve">(Правила выбора моллюсков и ракообразных в соответствии с технологическими требованиями к </w:t>
            </w:r>
            <w:r w:rsidRPr="00800D45">
              <w:rPr>
                <w:bCs/>
              </w:rPr>
              <w:lastRenderedPageBreak/>
              <w:t xml:space="preserve">приготовлению блюд. Примерные нормы выхода мяса после обработки моллюсков и ракообразных. 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Методы и </w:t>
            </w:r>
            <w:proofErr w:type="gramStart"/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виды обработки и подготовки </w:t>
            </w:r>
            <w:r w:rsidRPr="00800D45">
              <w:rPr>
                <w:bCs/>
              </w:rPr>
              <w:t>моллюсков</w:t>
            </w:r>
            <w:proofErr w:type="gramEnd"/>
            <w:r w:rsidRPr="00800D45">
              <w:rPr>
                <w:bCs/>
              </w:rPr>
              <w:t xml:space="preserve"> и ракообразных: размораживание, снятие панциря, доочистка, промывание, разделка на филе, вскрытие раковин устриц. Последовательность и </w:t>
            </w:r>
            <w:proofErr w:type="gramStart"/>
            <w:r w:rsidRPr="00800D45">
              <w:rPr>
                <w:bCs/>
              </w:rPr>
              <w:t>правила обработки и подготовки моллюсков</w:t>
            </w:r>
            <w:proofErr w:type="gramEnd"/>
            <w:r w:rsidRPr="00800D45">
              <w:rPr>
                <w:bCs/>
              </w:rPr>
              <w:t xml:space="preserve"> и ракообразных: омаров, лангустов, норвежских и камчатских крабов без панциря; обработанных трепангов, каракатиц, крабов в мягком панцире, улиток, </w:t>
            </w:r>
            <w:proofErr w:type="spellStart"/>
            <w:r w:rsidRPr="00800D45">
              <w:rPr>
                <w:bCs/>
              </w:rPr>
              <w:t>кламсов</w:t>
            </w:r>
            <w:proofErr w:type="spellEnd"/>
            <w:r w:rsidRPr="00800D45">
              <w:rPr>
                <w:bCs/>
              </w:rPr>
              <w:t>, лапок лягушек; филе из моллюсков и ракообразных; вскрытых раковин устриц. Безопасная организация техники выполнения действий в соответствии с типом моллюсков и ракообразных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 Основные критерии оценки качества обработанных и подготовленных </w:t>
            </w:r>
            <w:r w:rsidRPr="00800D45">
              <w:rPr>
                <w:bCs/>
              </w:rPr>
              <w:t>моллюсков и ракообразных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.</w:t>
            </w:r>
            <w:r w:rsidRPr="00800D45">
              <w:rPr>
                <w:bCs/>
              </w:rPr>
              <w:t xml:space="preserve"> Правила охлаждения, замораживания, условия и сроки хранения обработанного сырья)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spacing w:val="2"/>
                <w:kern w:val="36"/>
              </w:rPr>
              <w:t xml:space="preserve">Знать: 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 </w:t>
            </w:r>
            <w:proofErr w:type="spellStart"/>
            <w:r w:rsidRPr="00584ECC">
              <w:rPr>
                <w:spacing w:val="2"/>
                <w:kern w:val="36"/>
              </w:rPr>
              <w:t>нвентаря</w:t>
            </w:r>
            <w:proofErr w:type="spellEnd"/>
            <w:r w:rsidRPr="00584ECC">
              <w:rPr>
                <w:spacing w:val="2"/>
                <w:kern w:val="36"/>
              </w:rPr>
              <w:t xml:space="preserve">, инструментов, </w:t>
            </w:r>
            <w:proofErr w:type="spellStart"/>
            <w:r w:rsidRPr="00584ECC">
              <w:rPr>
                <w:spacing w:val="2"/>
                <w:kern w:val="36"/>
              </w:rPr>
              <w:t>весоизмерительных</w:t>
            </w:r>
            <w:proofErr w:type="spellEnd"/>
            <w:r w:rsidRPr="00584ECC">
              <w:rPr>
                <w:spacing w:val="2"/>
                <w:kern w:val="36"/>
              </w:rPr>
              <w:t xml:space="preserve"> приборов, посуды и правила ухода за ними; 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 правила охлаждения, замораживания, условия и сроки хранения обработанного сырья, продуктов, готовых полуфабрикатов; правила составления заявок на продукты.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 w:val="restart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Тема 2.4 </w:t>
            </w:r>
            <w:r w:rsidRPr="00584ECC">
              <w:rPr>
                <w:b/>
              </w:rPr>
              <w:t>Приготовление полуфабрикатов из рыбы</w:t>
            </w:r>
          </w:p>
          <w:p w:rsidR="006B7180" w:rsidRPr="00584ECC" w:rsidRDefault="006B7180" w:rsidP="006B7180">
            <w:pPr>
              <w:rPr>
                <w:b/>
                <w:bCs/>
              </w:rPr>
            </w:pPr>
            <w:r w:rsidRPr="00584ECC">
              <w:rPr>
                <w:b/>
              </w:rPr>
              <w:t>и нерыбного водного сырья для блюд, кулинарных изделий сложного ассортимента</w:t>
            </w:r>
          </w:p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/>
              </w:rPr>
              <w:t>8</w:t>
            </w:r>
          </w:p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t>(2+</w:t>
            </w:r>
            <w:r w:rsidRPr="00584ECC">
              <w:rPr>
                <w:b/>
                <w:i/>
              </w:rPr>
              <w:t>6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rPr>
                <w:bCs/>
              </w:rPr>
            </w:pPr>
            <w:r w:rsidRPr="00800D45">
              <w:rPr>
                <w:bCs/>
              </w:rPr>
              <w:t xml:space="preserve">Актуальные направления в приготовлении полуфабрикатов из рыбы. </w:t>
            </w:r>
          </w:p>
          <w:p w:rsidR="006B7180" w:rsidRPr="00800D45" w:rsidRDefault="006B7180" w:rsidP="006B7180">
            <w:pPr>
              <w:rPr>
                <w:bCs/>
              </w:rPr>
            </w:pPr>
            <w:r w:rsidRPr="00800D45">
              <w:rPr>
                <w:bCs/>
              </w:rPr>
              <w:t xml:space="preserve">(Ассортимент, рецептуры полуфабрикатов из рыбного сырья для продукции сложного ассортимента. Выбор современных методов приготовления полуфабрикатов различных видов сырья сложного ассортимента в соответствии с заказом. </w:t>
            </w:r>
            <w:proofErr w:type="gramStart"/>
            <w:r w:rsidRPr="00800D45">
              <w:rPr>
                <w:bCs/>
              </w:rPr>
              <w:t>Подбор  пряностей</w:t>
            </w:r>
            <w:proofErr w:type="gramEnd"/>
            <w:r w:rsidRPr="00800D45">
              <w:rPr>
                <w:bCs/>
              </w:rPr>
              <w:t xml:space="preserve"> и приправ при приготовлении полуфабрикатов из рыбы)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rPr>
                <w:bCs/>
                <w:i/>
              </w:rPr>
            </w:pPr>
            <w:r w:rsidRPr="00800D45">
              <w:rPr>
                <w:bCs/>
                <w:i/>
              </w:rPr>
              <w:t xml:space="preserve">Выбор способов приготовления в зависимости от вида рыбы и технических требований блюда. </w:t>
            </w:r>
          </w:p>
          <w:p w:rsidR="006B7180" w:rsidRPr="00800D45" w:rsidRDefault="006B7180" w:rsidP="006B7180">
            <w:pPr>
              <w:rPr>
                <w:bCs/>
                <w:i/>
              </w:rPr>
            </w:pPr>
            <w:r w:rsidRPr="00800D45">
              <w:rPr>
                <w:bCs/>
                <w:i/>
              </w:rPr>
              <w:t>(Методы обработки и подготовки рыбы: для сложных блюд: размораживание, потрошение без разрезания брюшка, снимание кожи, сворачивание рулетом, маринование, перевязывание)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i/>
              </w:rPr>
            </w:pPr>
            <w:r w:rsidRPr="00584ECC">
              <w:rPr>
                <w:i/>
              </w:rPr>
              <w:t xml:space="preserve">Приготовление </w:t>
            </w:r>
            <w:proofErr w:type="spellStart"/>
            <w:r w:rsidRPr="00584ECC">
              <w:rPr>
                <w:i/>
              </w:rPr>
              <w:t>кнельной</w:t>
            </w:r>
            <w:proofErr w:type="spellEnd"/>
            <w:r w:rsidRPr="00584ECC">
              <w:rPr>
                <w:i/>
              </w:rPr>
              <w:t xml:space="preserve"> массы, массы для </w:t>
            </w:r>
            <w:proofErr w:type="spellStart"/>
            <w:r w:rsidRPr="00584ECC">
              <w:rPr>
                <w:i/>
              </w:rPr>
              <w:t>фарширования</w:t>
            </w:r>
            <w:proofErr w:type="spellEnd"/>
            <w:r w:rsidRPr="00584ECC">
              <w:rPr>
                <w:i/>
              </w:rPr>
              <w:t xml:space="preserve"> рыбы.</w:t>
            </w:r>
          </w:p>
          <w:p w:rsidR="006B7180" w:rsidRPr="00584ECC" w:rsidRDefault="006B7180" w:rsidP="006B7180">
            <w:pPr>
              <w:rPr>
                <w:i/>
              </w:rPr>
            </w:pPr>
            <w:r w:rsidRPr="00584ECC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584ECC">
              <w:rPr>
                <w:i/>
              </w:rPr>
              <w:t xml:space="preserve">Способы </w:t>
            </w:r>
            <w:proofErr w:type="spellStart"/>
            <w:r w:rsidRPr="00584ECC">
              <w:rPr>
                <w:i/>
              </w:rPr>
              <w:t>фарширования</w:t>
            </w:r>
            <w:proofErr w:type="spellEnd"/>
            <w:r w:rsidRPr="00584ECC">
              <w:rPr>
                <w:i/>
              </w:rPr>
              <w:t>: в целом виде, порционных кусков рыбы; рулета из филе рыбы, рулета для карпаччо, тельного</w:t>
            </w:r>
            <w:r>
              <w:rPr>
                <w:i/>
              </w:rPr>
              <w:t>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i/>
              </w:rPr>
            </w:pPr>
            <w:r w:rsidRPr="00584ECC">
              <w:rPr>
                <w:i/>
              </w:rPr>
              <w:t xml:space="preserve">Правила охлаждения, замораживания полуфабрикатов. </w:t>
            </w:r>
          </w:p>
          <w:p w:rsidR="006B7180" w:rsidRPr="00584ECC" w:rsidRDefault="006B7180" w:rsidP="006B7180">
            <w:pPr>
              <w:rPr>
                <w:i/>
              </w:rPr>
            </w:pPr>
            <w:r>
              <w:rPr>
                <w:i/>
              </w:rPr>
              <w:t>(</w:t>
            </w:r>
            <w:r w:rsidRPr="00584ECC">
              <w:rPr>
                <w:i/>
              </w:rPr>
              <w:t>Кулинарное назначение, требования к качеству, условия и сроки хранения полуфабрикатов сложного ассортимента. Упаковка полуфабрикатов на вынос, хранение с учетом требований к безопасности продукции. Санитарно-гигиенические требования к ведению процессов обработки</w:t>
            </w:r>
            <w:r>
              <w:rPr>
                <w:i/>
              </w:rPr>
              <w:t>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jc w:val="both"/>
            </w:pPr>
            <w:r w:rsidRPr="00584ECC">
              <w:rPr>
                <w:i/>
                <w:spacing w:val="2"/>
                <w:kern w:val="36"/>
              </w:rPr>
              <w:t>Знать:</w:t>
            </w:r>
            <w:r w:rsidRPr="00584ECC">
              <w:rPr>
                <w:i/>
              </w:rPr>
              <w:t xml:space="preserve"> </w:t>
            </w:r>
            <w:r w:rsidRPr="00584ECC">
              <w:rPr>
                <w:i/>
                <w:spacing w:val="2"/>
                <w:kern w:val="36"/>
              </w:rPr>
              <w:t>ассортимент полуфабрикатов из нерыбных морепродуктов,</w:t>
            </w:r>
            <w:r w:rsidRPr="00584ECC">
              <w:rPr>
                <w:spacing w:val="2"/>
                <w:kern w:val="36"/>
              </w:rPr>
              <w:t xml:space="preserve"> </w:t>
            </w:r>
            <w:r w:rsidRPr="00584ECC">
              <w:rPr>
                <w:i/>
                <w:spacing w:val="2"/>
                <w:kern w:val="36"/>
              </w:rPr>
              <w:t xml:space="preserve">для сложных блюд; виды </w:t>
            </w:r>
            <w:r w:rsidRPr="00584ECC">
              <w:rPr>
                <w:i/>
                <w:spacing w:val="2"/>
                <w:kern w:val="36"/>
              </w:rPr>
              <w:lastRenderedPageBreak/>
              <w:t>экзотических видов нерыбных морепродуктов и требования к их качеству для приготовления сложных блюд; основные критерии оценки качества подготовленных полуфабрикатов нерыбных морепродуктов; методы обработки и подготовки нерыбных морепродуктов, пернатой дичи; 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нерыбных морепродуктов; варианты подбора пряностей и приправ при приготовлении полуфабрикатов из нерыбных морепродуктов, пернатой дичи; способы минимизации отходов при подготовке мяса диких животных, экзотических видов рыб, нерыбных морепродуктов, для приготовления сложных блюд; правила охлаждения и замораживания подготовленных п/ф; особенности деятельности предприятий питания; принципы оперативного планирования производства и нормативно-технологическую документацию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/>
              </w:rPr>
              <w:t>10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jc w:val="both"/>
              <w:rPr>
                <w:bCs/>
              </w:rPr>
            </w:pPr>
            <w:r w:rsidRPr="00800D45">
              <w:rPr>
                <w:bCs/>
              </w:rPr>
              <w:t>Лабораторная работа № 1. Разделка рыбы на филе.</w:t>
            </w:r>
          </w:p>
          <w:p w:rsidR="006B7180" w:rsidRPr="00800D45" w:rsidRDefault="006B7180" w:rsidP="006B7180">
            <w:pPr>
              <w:jc w:val="both"/>
              <w:rPr>
                <w:bCs/>
              </w:rPr>
            </w:pPr>
            <w:r w:rsidRPr="00800D45">
              <w:rPr>
                <w:bCs/>
              </w:rPr>
              <w:t xml:space="preserve">Лабораторная работа № 2. Разделка рыбы для </w:t>
            </w:r>
            <w:proofErr w:type="spellStart"/>
            <w:r w:rsidRPr="00800D45">
              <w:rPr>
                <w:bCs/>
              </w:rPr>
              <w:t>фарширования</w:t>
            </w:r>
            <w:proofErr w:type="spellEnd"/>
            <w:r w:rsidRPr="00800D45">
              <w:rPr>
                <w:bCs/>
              </w:rPr>
              <w:t>. Приготовление полуфабрикатов из фаршированной рыбы.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 w:rsidRPr="00800D45">
              <w:rPr>
                <w:bCs/>
                <w:i/>
              </w:rPr>
              <w:t>Лабораторная работа № 3. Приготовление</w:t>
            </w:r>
            <w:r w:rsidRPr="00584ECC">
              <w:rPr>
                <w:i/>
              </w:rPr>
              <w:t xml:space="preserve"> полуфабрикатов для жарки основным способом, во фритюре</w:t>
            </w:r>
            <w:r>
              <w:rPr>
                <w:i/>
              </w:rPr>
              <w:t xml:space="preserve">, </w:t>
            </w:r>
            <w:r w:rsidRPr="00584ECC">
              <w:rPr>
                <w:i/>
              </w:rPr>
              <w:t xml:space="preserve">для варки, </w:t>
            </w:r>
            <w:proofErr w:type="spellStart"/>
            <w:r w:rsidRPr="00584ECC">
              <w:rPr>
                <w:i/>
              </w:rPr>
              <w:t>припускания</w:t>
            </w:r>
            <w:proofErr w:type="spellEnd"/>
            <w:r w:rsidRPr="00584ECC">
              <w:rPr>
                <w:i/>
              </w:rPr>
              <w:t>.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 xml:space="preserve">Лабораторная работа № 4. Приготовление полуфабрикатов из </w:t>
            </w:r>
            <w:proofErr w:type="gramStart"/>
            <w:r w:rsidRPr="00584ECC">
              <w:rPr>
                <w:i/>
              </w:rPr>
              <w:t>котлетной  и</w:t>
            </w:r>
            <w:proofErr w:type="gramEnd"/>
            <w:r w:rsidRPr="00584ECC">
              <w:rPr>
                <w:i/>
              </w:rPr>
              <w:t xml:space="preserve"> </w:t>
            </w:r>
            <w:proofErr w:type="spellStart"/>
            <w:r w:rsidRPr="00584ECC">
              <w:rPr>
                <w:i/>
              </w:rPr>
              <w:t>кнельной</w:t>
            </w:r>
            <w:proofErr w:type="spellEnd"/>
            <w:r w:rsidRPr="00584ECC">
              <w:rPr>
                <w:i/>
              </w:rPr>
              <w:t xml:space="preserve"> рыбной массы.</w:t>
            </w:r>
          </w:p>
          <w:p w:rsidR="006B7180" w:rsidRPr="00584ECC" w:rsidRDefault="006B7180" w:rsidP="006B7180">
            <w:pPr>
              <w:jc w:val="both"/>
            </w:pPr>
            <w:r w:rsidRPr="00584ECC">
              <w:rPr>
                <w:i/>
              </w:rPr>
              <w:t>Лабораторная работа № 5. Приготовление полуфабрикатов из нерыбного водного сырья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Cs/>
              </w:rPr>
              <w:t>(4</w:t>
            </w:r>
            <w:r w:rsidRPr="00584ECC">
              <w:t>+</w:t>
            </w:r>
            <w:r w:rsidRPr="00584ECC">
              <w:rPr>
                <w:b/>
                <w:i/>
              </w:rPr>
              <w:t>6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  <w:vMerge w:val="restart"/>
          </w:tcPr>
          <w:p w:rsidR="006B7180" w:rsidRPr="00584ECC" w:rsidRDefault="006B7180" w:rsidP="006B7180">
            <w:pPr>
              <w:jc w:val="center"/>
              <w:rPr>
                <w:bCs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 xml:space="preserve">Уметь: </w:t>
            </w:r>
            <w:proofErr w:type="spellStart"/>
            <w:r w:rsidRPr="00584ECC">
              <w:rPr>
                <w:i/>
              </w:rPr>
              <w:t>органолептически</w:t>
            </w:r>
            <w:proofErr w:type="spellEnd"/>
            <w:r w:rsidRPr="00584ECC">
              <w:rPr>
                <w:i/>
              </w:rPr>
              <w:t xml:space="preserve"> оценивать продукты и готовые полуфабрикаты; </w:t>
            </w:r>
          </w:p>
          <w:p w:rsidR="006B7180" w:rsidRPr="00584ECC" w:rsidRDefault="006B7180" w:rsidP="006B7180">
            <w:pPr>
              <w:jc w:val="both"/>
              <w:rPr>
                <w:b/>
              </w:rPr>
            </w:pPr>
            <w:r w:rsidRPr="00584ECC">
              <w:rPr>
                <w:i/>
              </w:rPr>
              <w:t>организовывать подготовку, нарезку и формовку для сложной кулинарной продукции; принимать решения по организации процессов подготовки и приготовления полуфабрикатов; выбирать и безопасно пользоваться производственным инвентарем и технологическим оборудованием при приготовлении полуфабрикатов для сложных блюд из, экзотических видов рыб, нерыбных морепродуктов; выбирать различные способы и приемы подготовки, экзотических видов рыб, нерыбных морепродуктов,; обеспечивать безопасность при охлаждении, замораживании, размораживании и хранении, экзотических видов рыб, нерыбных морепродуктов; планировать работу производства; разрабатывать технологическую документацию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Cs/>
              </w:rPr>
            </w:pPr>
          </w:p>
        </w:tc>
        <w:tc>
          <w:tcPr>
            <w:tcW w:w="492" w:type="pct"/>
            <w:vMerge/>
          </w:tcPr>
          <w:p w:rsidR="006B7180" w:rsidRPr="00584ECC" w:rsidRDefault="006B7180" w:rsidP="006B7180">
            <w:pPr>
              <w:jc w:val="center"/>
              <w:rPr>
                <w:bCs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 w:val="restart"/>
          </w:tcPr>
          <w:p w:rsidR="006B7180" w:rsidRPr="00584ECC" w:rsidRDefault="006B7180" w:rsidP="006B7180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>Тема 2.5</w:t>
            </w:r>
          </w:p>
          <w:p w:rsidR="006B7180" w:rsidRPr="00584ECC" w:rsidRDefault="006B7180" w:rsidP="006B7180">
            <w:pPr>
              <w:jc w:val="both"/>
              <w:rPr>
                <w:b/>
                <w:bCs/>
              </w:rPr>
            </w:pPr>
            <w:r w:rsidRPr="00584ECC">
              <w:rPr>
                <w:b/>
              </w:rPr>
              <w:t>Обработка, подготовка мяса диких животных</w:t>
            </w: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/>
              </w:rPr>
              <w:t>6</w:t>
            </w:r>
          </w:p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Cs/>
              </w:rPr>
              <w:t>(4</w:t>
            </w:r>
            <w:r w:rsidRPr="00584ECC">
              <w:t>+</w:t>
            </w:r>
            <w:r w:rsidRPr="00584ECC">
              <w:rPr>
                <w:b/>
                <w:i/>
              </w:rPr>
              <w:t>2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rStyle w:val="FontStyle121"/>
                <w:rFonts w:ascii="Times New Roman" w:hAnsi="Times New Roman"/>
                <w:i/>
                <w:sz w:val="24"/>
              </w:rPr>
            </w:pPr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 xml:space="preserve">Основные характеристики мяса диких животных. </w:t>
            </w:r>
          </w:p>
          <w:p w:rsidR="006B7180" w:rsidRPr="00584ECC" w:rsidRDefault="006B7180" w:rsidP="006B7180">
            <w:pPr>
              <w:rPr>
                <w:b/>
              </w:rPr>
            </w:pPr>
            <w:r>
              <w:rPr>
                <w:rStyle w:val="FontStyle121"/>
                <w:rFonts w:ascii="Times New Roman" w:hAnsi="Times New Roman"/>
                <w:i/>
                <w:sz w:val="24"/>
              </w:rPr>
              <w:t>(</w:t>
            </w:r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 xml:space="preserve">Пищевая ценность: косули, кабана, оленя, лося. Особенности строения и состава </w:t>
            </w:r>
            <w:proofErr w:type="gramStart"/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>мышечной  ткани</w:t>
            </w:r>
            <w:proofErr w:type="gramEnd"/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 xml:space="preserve"> диких животных. Требования к качеству, </w:t>
            </w:r>
            <w:proofErr w:type="gramStart"/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>показатели  безопасности</w:t>
            </w:r>
            <w:proofErr w:type="gramEnd"/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>, условия и сроки хранения мяса диких животных. Основные критерии оценки качества подготовленного мяса диких животных и их соответствия технологическим требованиям. Примерные нормы выхода после обработки для последующего использования</w:t>
            </w:r>
            <w:r>
              <w:rPr>
                <w:rStyle w:val="FontStyle121"/>
                <w:rFonts w:ascii="Times New Roman" w:hAnsi="Times New Roman"/>
                <w:i/>
                <w:sz w:val="24"/>
              </w:rPr>
              <w:t>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jc w:val="both"/>
              <w:rPr>
                <w:rStyle w:val="FontStyle121"/>
                <w:rFonts w:ascii="Times New Roman" w:hAnsi="Times New Roman"/>
                <w:bCs/>
                <w:sz w:val="24"/>
              </w:rPr>
            </w:pPr>
            <w:r w:rsidRPr="00800D45">
              <w:rPr>
                <w:bCs/>
              </w:rPr>
              <w:t>Схема механической обработки и м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етоды обработки мяса диких животных.</w:t>
            </w:r>
          </w:p>
          <w:p w:rsidR="006B7180" w:rsidRPr="00800D45" w:rsidRDefault="006B7180" w:rsidP="006B7180">
            <w:pPr>
              <w:jc w:val="both"/>
              <w:rPr>
                <w:bCs/>
              </w:rPr>
            </w:pP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lastRenderedPageBreak/>
              <w:t xml:space="preserve">(Способы минимизации отходов при подготовке мяса диких животных. Правила </w:t>
            </w:r>
            <w:r w:rsidRPr="00800D45">
              <w:rPr>
                <w:bCs/>
              </w:rPr>
              <w:t>охлаждения, замораживания</w:t>
            </w:r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, </w:t>
            </w:r>
            <w:proofErr w:type="gramStart"/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>упаковки,  хранения</w:t>
            </w:r>
            <w:proofErr w:type="gramEnd"/>
            <w:r w:rsidRPr="00800D45">
              <w:rPr>
                <w:rStyle w:val="FontStyle121"/>
                <w:rFonts w:ascii="Times New Roman" w:hAnsi="Times New Roman"/>
                <w:bCs/>
                <w:sz w:val="24"/>
              </w:rPr>
              <w:t xml:space="preserve"> подготовленного мяса диких животных.</w:t>
            </w:r>
            <w:r w:rsidRPr="00800D45">
              <w:rPr>
                <w:bCs/>
              </w:rPr>
              <w:t xml:space="preserve"> Санитарно-гигиенические требования к ведению процессов обработки)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800D45" w:rsidRDefault="006B7180" w:rsidP="006B7180">
            <w:pPr>
              <w:jc w:val="both"/>
              <w:rPr>
                <w:bCs/>
              </w:rPr>
            </w:pPr>
            <w:r w:rsidRPr="00800D45">
              <w:rPr>
                <w:bCs/>
              </w:rPr>
              <w:t xml:space="preserve">Органолептическая оценка качества и безопасности, подготовка к хранению. </w:t>
            </w:r>
          </w:p>
          <w:p w:rsidR="006B7180" w:rsidRPr="00800D45" w:rsidRDefault="006B7180" w:rsidP="006B7180">
            <w:pPr>
              <w:jc w:val="both"/>
              <w:rPr>
                <w:bCs/>
              </w:rPr>
            </w:pPr>
            <w:r w:rsidRPr="00800D45">
              <w:rPr>
                <w:bCs/>
              </w:rPr>
              <w:t>(Классификация, ассортимент, основные характеристики, пищевая ценность, требования к качеству, условия и сроки хранения мяса диких животных. Выбор методов для обработки для сложной кулинарной продукции в зависимости от технологических требований кулинарной продукции. Способы минимизации отходов. Органолептическая оценка качества и безопасности, подготовка к хранению. Технологический режим замораживания, вакуумирования, охлаждения, условия и сроки хранения)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Cs/>
              </w:rPr>
            </w:pPr>
            <w:r w:rsidRPr="00584ECC">
              <w:rPr>
                <w:bCs/>
              </w:rPr>
              <w:t xml:space="preserve">Знать: 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 </w:t>
            </w:r>
            <w:proofErr w:type="spellStart"/>
            <w:r w:rsidRPr="00584ECC">
              <w:rPr>
                <w:bCs/>
              </w:rPr>
              <w:t>нвентаря</w:t>
            </w:r>
            <w:proofErr w:type="spellEnd"/>
            <w:r w:rsidRPr="00584ECC">
              <w:rPr>
                <w:bCs/>
              </w:rPr>
              <w:t xml:space="preserve">, инструментов, </w:t>
            </w:r>
            <w:proofErr w:type="spellStart"/>
            <w:r w:rsidRPr="00584ECC">
              <w:rPr>
                <w:bCs/>
              </w:rPr>
              <w:t>весоизмерительных</w:t>
            </w:r>
            <w:proofErr w:type="spellEnd"/>
            <w:r w:rsidRPr="00584ECC">
              <w:rPr>
                <w:bCs/>
              </w:rPr>
              <w:t xml:space="preserve"> приборов, посуды и правила ухода за ними; 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 правила охлаждения, замораживания, условия и сроки хранения обработанного сырья, продуктов, готовых полуфабрикатов; правила составления заявок на продукты.</w:t>
            </w:r>
          </w:p>
          <w:p w:rsidR="006B7180" w:rsidRPr="00584ECC" w:rsidRDefault="006B7180" w:rsidP="006B7180">
            <w:pPr>
              <w:rPr>
                <w:bCs/>
              </w:rPr>
            </w:pPr>
            <w:r w:rsidRPr="00584ECC">
              <w:rPr>
                <w:i/>
                <w:spacing w:val="2"/>
                <w:kern w:val="36"/>
              </w:rPr>
              <w:t>ассортимент полуфабрикатов из нерыбных морепродуктов,</w:t>
            </w:r>
            <w:r w:rsidRPr="00584ECC">
              <w:rPr>
                <w:spacing w:val="2"/>
                <w:kern w:val="36"/>
              </w:rPr>
              <w:t xml:space="preserve"> </w:t>
            </w:r>
            <w:r w:rsidRPr="00584ECC">
              <w:rPr>
                <w:i/>
                <w:spacing w:val="2"/>
                <w:kern w:val="36"/>
              </w:rPr>
              <w:t>для сложных блюд; виды экзотических видов нерыбных морепродуктов и требования к их качеству для приготовления сложных блюд; основные критерии оценки качества подготовленных полуфабрикатов нерыбных морепродуктов; методы обработки и подготовки нерыбных морепродуктов, пернатой дичи; 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нерыбных морепродуктов; варианты подбора пряностей и приправ при приготовлении полуфабрикатов из нерыбных морепродуктов, пернатой дичи; способы минимизации отходов при подготовке мяса диких животных, экзотических видов рыб, нерыбных морепродуктов, для приготовления сложных блюд; правила охлаждения и замораживания подготовленных п/ф; особенности деятельности предприятий питания; принципы оперативного планирования производства и нормативно-технологическую документацию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 w:val="restart"/>
          </w:tcPr>
          <w:p w:rsidR="006B7180" w:rsidRPr="00584ECC" w:rsidRDefault="006B7180" w:rsidP="006B7180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 xml:space="preserve">Тема 2.6 </w:t>
            </w:r>
          </w:p>
          <w:p w:rsidR="006B7180" w:rsidRPr="00584ECC" w:rsidRDefault="006B7180" w:rsidP="006B7180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>Приготовление полуфабрикатов из мяса, мясных продуктов</w:t>
            </w:r>
            <w:r w:rsidRPr="00584ECC">
              <w:rPr>
                <w:b/>
              </w:rPr>
              <w:t xml:space="preserve"> для блюд, </w:t>
            </w:r>
            <w:r w:rsidRPr="00584ECC">
              <w:rPr>
                <w:b/>
              </w:rPr>
              <w:lastRenderedPageBreak/>
              <w:t>кулинарных изделий сложного ассортимента</w:t>
            </w:r>
          </w:p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6B7180" w:rsidRPr="00584ECC" w:rsidRDefault="009559E2" w:rsidP="006B718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t>(</w:t>
            </w:r>
            <w:r w:rsidRPr="009559E2">
              <w:t>4</w:t>
            </w:r>
            <w:r w:rsidRPr="00584ECC">
              <w:t>+</w:t>
            </w:r>
            <w:r w:rsidR="009559E2">
              <w:rPr>
                <w:b/>
                <w:i/>
              </w:rPr>
              <w:t>4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9559E2" w:rsidRDefault="006B7180" w:rsidP="006B7180">
            <w:pPr>
              <w:jc w:val="both"/>
              <w:rPr>
                <w:bCs/>
              </w:rPr>
            </w:pPr>
            <w:r w:rsidRPr="009559E2">
              <w:rPr>
                <w:bCs/>
              </w:rPr>
              <w:t xml:space="preserve">Технологический процесс механической кулинарной обработки и подготовки для приготовления сложной кулинарной продукции из мяса, мясных продуктов. </w:t>
            </w:r>
          </w:p>
          <w:p w:rsidR="006B7180" w:rsidRPr="009559E2" w:rsidRDefault="006B7180" w:rsidP="006B7180">
            <w:pPr>
              <w:jc w:val="both"/>
              <w:rPr>
                <w:bCs/>
              </w:rPr>
            </w:pPr>
            <w:r w:rsidRPr="009559E2">
              <w:rPr>
                <w:bCs/>
              </w:rPr>
              <w:t xml:space="preserve">(Варианты подбора пряностей и приправ при приготовлении полуфабрикатов из мяса (имбирь, розмарин, </w:t>
            </w:r>
            <w:proofErr w:type="gramStart"/>
            <w:r w:rsidRPr="009559E2">
              <w:rPr>
                <w:bCs/>
              </w:rPr>
              <w:t>орегано,  тмин</w:t>
            </w:r>
            <w:proofErr w:type="gramEnd"/>
            <w:r w:rsidRPr="009559E2">
              <w:rPr>
                <w:bCs/>
              </w:rPr>
              <w:t>, семян фенхеля, эстрагон))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9559E2" w:rsidRDefault="006B7180" w:rsidP="006B7180">
            <w:pPr>
              <w:jc w:val="both"/>
              <w:rPr>
                <w:bCs/>
              </w:rPr>
            </w:pPr>
            <w:r w:rsidRPr="009559E2">
              <w:rPr>
                <w:bCs/>
              </w:rPr>
              <w:t xml:space="preserve">Актуальные направления в приготовлении полуфабрикатов из мяса для сложной кулинарной </w:t>
            </w:r>
            <w:r w:rsidRPr="009559E2">
              <w:rPr>
                <w:bCs/>
              </w:rPr>
              <w:lastRenderedPageBreak/>
              <w:t xml:space="preserve">продукции. </w:t>
            </w:r>
          </w:p>
          <w:p w:rsidR="006B7180" w:rsidRPr="009559E2" w:rsidRDefault="006B7180" w:rsidP="006B7180">
            <w:pPr>
              <w:jc w:val="both"/>
              <w:rPr>
                <w:bCs/>
              </w:rPr>
            </w:pPr>
            <w:r w:rsidRPr="009559E2">
              <w:rPr>
                <w:rFonts w:eastAsia="SimSun"/>
                <w:bCs/>
                <w:lang w:eastAsia="zh-CN"/>
              </w:rPr>
              <w:t xml:space="preserve">(Методы обработки и подготовки мяса для сложных блюд: маринование, сворачивание рулетом, </w:t>
            </w:r>
            <w:proofErr w:type="spellStart"/>
            <w:r w:rsidRPr="009559E2">
              <w:rPr>
                <w:rFonts w:eastAsia="SimSun"/>
                <w:bCs/>
                <w:lang w:eastAsia="zh-CN"/>
              </w:rPr>
              <w:t>фарширование</w:t>
            </w:r>
            <w:proofErr w:type="spellEnd"/>
            <w:r w:rsidRPr="009559E2">
              <w:rPr>
                <w:rFonts w:eastAsia="SimSun"/>
                <w:bCs/>
                <w:lang w:eastAsia="zh-CN"/>
              </w:rPr>
              <w:t xml:space="preserve">, </w:t>
            </w:r>
            <w:proofErr w:type="spellStart"/>
            <w:r w:rsidRPr="009559E2">
              <w:rPr>
                <w:rFonts w:eastAsia="SimSun"/>
                <w:bCs/>
                <w:lang w:eastAsia="zh-CN"/>
              </w:rPr>
              <w:t>шпигование</w:t>
            </w:r>
            <w:proofErr w:type="spellEnd"/>
            <w:r w:rsidRPr="009559E2">
              <w:rPr>
                <w:rFonts w:eastAsia="SimSun"/>
                <w:bCs/>
                <w:lang w:eastAsia="zh-CN"/>
              </w:rPr>
              <w:t xml:space="preserve">, </w:t>
            </w:r>
            <w:proofErr w:type="spellStart"/>
            <w:r w:rsidRPr="009559E2">
              <w:rPr>
                <w:rFonts w:eastAsia="SimSun"/>
                <w:bCs/>
                <w:lang w:eastAsia="zh-CN"/>
              </w:rPr>
              <w:t>панирование</w:t>
            </w:r>
            <w:proofErr w:type="spellEnd"/>
            <w:r w:rsidRPr="009559E2">
              <w:rPr>
                <w:rFonts w:eastAsia="SimSun"/>
                <w:bCs/>
                <w:lang w:eastAsia="zh-CN"/>
              </w:rPr>
              <w:t xml:space="preserve">, перевязывание, взбивание и отсаживание </w:t>
            </w:r>
            <w:proofErr w:type="spellStart"/>
            <w:r w:rsidRPr="009559E2">
              <w:rPr>
                <w:rFonts w:eastAsia="SimSun"/>
                <w:bCs/>
                <w:lang w:eastAsia="zh-CN"/>
              </w:rPr>
              <w:t>кнельной</w:t>
            </w:r>
            <w:proofErr w:type="spellEnd"/>
            <w:r w:rsidRPr="009559E2">
              <w:rPr>
                <w:rFonts w:eastAsia="SimSun"/>
                <w:bCs/>
                <w:lang w:eastAsia="zh-CN"/>
              </w:rPr>
              <w:t xml:space="preserve"> массы из кондитерского мешка)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9559E2" w:rsidRDefault="006B7180" w:rsidP="006B7180">
            <w:pPr>
              <w:jc w:val="both"/>
              <w:rPr>
                <w:bCs/>
                <w:i/>
              </w:rPr>
            </w:pPr>
            <w:r w:rsidRPr="009559E2">
              <w:rPr>
                <w:bCs/>
                <w:i/>
              </w:rPr>
              <w:t xml:space="preserve">Классификация, рецептуры п/ф из мраморного мяса. </w:t>
            </w:r>
          </w:p>
          <w:p w:rsidR="006B7180" w:rsidRPr="009559E2" w:rsidRDefault="006B7180" w:rsidP="006B7180">
            <w:pPr>
              <w:jc w:val="both"/>
              <w:rPr>
                <w:bCs/>
                <w:i/>
              </w:rPr>
            </w:pPr>
            <w:r w:rsidRPr="009559E2">
              <w:rPr>
                <w:bCs/>
                <w:i/>
              </w:rPr>
              <w:t>(Пищевая ценность, способы приготовления. Кулинарное назначение, требования к качеству, условия и сроки хранения)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 xml:space="preserve">Способы сокращения потерь, сохранения пищевой ценности продуктов при приготовлении полуфабрикатов. 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>
              <w:rPr>
                <w:i/>
              </w:rPr>
              <w:t>(</w:t>
            </w:r>
            <w:r w:rsidRPr="00584ECC">
              <w:rPr>
                <w:i/>
              </w:rPr>
              <w:t xml:space="preserve">Правила </w:t>
            </w:r>
            <w:proofErr w:type="spellStart"/>
            <w:r w:rsidRPr="00584ECC">
              <w:rPr>
                <w:i/>
              </w:rPr>
              <w:t>порционирования</w:t>
            </w:r>
            <w:proofErr w:type="spellEnd"/>
            <w:r w:rsidRPr="00584ECC">
              <w:rPr>
                <w:i/>
              </w:rPr>
              <w:t xml:space="preserve"> (комплектования), упаковки и маркирования упакованных полуфабрикатов.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>Варианты подбора пряностей и приправ при приготовлении полуфабрикатов. Способы минимизации отходов для приготовления сложных блюд; правила охлаждения и замораживания подготовленных п/ф; особенности деятельности предприятий питания; принципы оперативного планирования производства и нормативно-технологическая документация</w:t>
            </w:r>
            <w:r>
              <w:rPr>
                <w:i/>
              </w:rPr>
              <w:t>)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jc w:val="both"/>
              <w:rPr>
                <w:i/>
                <w:spacing w:val="2"/>
                <w:kern w:val="36"/>
              </w:rPr>
            </w:pPr>
            <w:r w:rsidRPr="00584ECC">
              <w:rPr>
                <w:i/>
                <w:spacing w:val="2"/>
                <w:kern w:val="36"/>
              </w:rPr>
              <w:t>Знать:</w:t>
            </w:r>
            <w:r w:rsidRPr="00584ECC">
              <w:rPr>
                <w:i/>
              </w:rPr>
              <w:t xml:space="preserve"> </w:t>
            </w:r>
            <w:r w:rsidRPr="00584ECC">
              <w:rPr>
                <w:i/>
                <w:spacing w:val="2"/>
                <w:kern w:val="36"/>
              </w:rPr>
              <w:t>ассортимент полуфабрикатов из мяса диких животных,</w:t>
            </w:r>
            <w:r w:rsidRPr="00584ECC">
              <w:rPr>
                <w:spacing w:val="2"/>
                <w:kern w:val="36"/>
              </w:rPr>
              <w:t xml:space="preserve"> </w:t>
            </w:r>
            <w:r w:rsidRPr="00584ECC">
              <w:rPr>
                <w:i/>
                <w:spacing w:val="2"/>
                <w:kern w:val="36"/>
              </w:rPr>
              <w:t>пернатой дичи для сложных блюд; виды и требования к их качеству для приготовления сложных блюд; основные критерии оценки качества подготовленных полуфабрикатов из мяса диких животных, пернатой дичи; методы обработки и подготовки мяса диких животных, пернатой дичи; 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пернатой дичи; варианты подбора пряностей и приправ при приготовлении полуфабрикатов из мяса диких животных;</w:t>
            </w:r>
          </w:p>
          <w:p w:rsidR="006B7180" w:rsidRPr="00584ECC" w:rsidRDefault="006B7180" w:rsidP="006B7180">
            <w:pPr>
              <w:jc w:val="both"/>
            </w:pPr>
            <w:r w:rsidRPr="00584ECC">
              <w:rPr>
                <w:i/>
                <w:spacing w:val="2"/>
                <w:kern w:val="36"/>
              </w:rPr>
              <w:t>способы минимизации отходов при подготовке мяса диких животных,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нормативно-технологическую документацию</w:t>
            </w:r>
          </w:p>
        </w:tc>
        <w:tc>
          <w:tcPr>
            <w:tcW w:w="447" w:type="pct"/>
            <w:vMerge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/>
              </w:rPr>
              <w:t>10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autoSpaceDE w:val="0"/>
              <w:autoSpaceDN w:val="0"/>
              <w:adjustRightInd w:val="0"/>
              <w:jc w:val="both"/>
              <w:rPr>
                <w:rFonts w:eastAsia="SimSun"/>
                <w:i/>
                <w:lang w:eastAsia="zh-CN"/>
              </w:rPr>
            </w:pPr>
            <w:r w:rsidRPr="00584ECC">
              <w:rPr>
                <w:i/>
              </w:rPr>
              <w:t>Лабораторная работа № 6. Приготовление и оценка качества крупнокусковых и порционных полуфабрикатов из мяса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>Лабораторная работа № 7. Приготовление и оценка качества мелкокусковых полуфабрикатов из мяса.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 xml:space="preserve">Лабораторная работа № 8. </w:t>
            </w:r>
            <w:r w:rsidRPr="00584ECC">
              <w:rPr>
                <w:rFonts w:eastAsia="SimSun"/>
                <w:i/>
                <w:lang w:eastAsia="zh-CN"/>
              </w:rPr>
              <w:t>Приготовление порционных полуфабрикатов (стейков) из мраморного мяса.</w:t>
            </w:r>
          </w:p>
          <w:p w:rsidR="006B7180" w:rsidRPr="00721BAD" w:rsidRDefault="006B7180" w:rsidP="006B7180">
            <w:pPr>
              <w:jc w:val="both"/>
              <w:rPr>
                <w:bCs/>
              </w:rPr>
            </w:pPr>
            <w:r w:rsidRPr="00721BAD">
              <w:rPr>
                <w:bCs/>
              </w:rPr>
              <w:t>Лабораторная работа № 9. Приготовление панированных и рубленных полуфабрикатов.</w:t>
            </w:r>
          </w:p>
          <w:p w:rsidR="006B7180" w:rsidRPr="00584ECC" w:rsidRDefault="006B7180" w:rsidP="006B7180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 w:rsidRPr="00721BAD">
              <w:rPr>
                <w:bCs/>
              </w:rPr>
              <w:t>Лабораторная работа № 10. Приготовление полуфабрикатов из субпродуктов.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bCs/>
              </w:rPr>
              <w:t>(4</w:t>
            </w:r>
            <w:r w:rsidRPr="00584ECC">
              <w:t>+</w:t>
            </w:r>
            <w:r w:rsidRPr="00584ECC">
              <w:rPr>
                <w:b/>
                <w:i/>
              </w:rPr>
              <w:t>6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Cs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84ECC">
              <w:t xml:space="preserve">Уметь: разрабатывать, изменять ассортимент, разрабатывать и адаптировать рецептуры </w:t>
            </w:r>
            <w:r w:rsidRPr="00584ECC">
              <w:lastRenderedPageBreak/>
              <w:t>полуфабрикатов в зависимости от изменения спроса; 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 w:rsidRPr="00584ECC">
              <w:tab/>
              <w:t xml:space="preserve">оценивать их качество и соответствие технологическим требованиям; 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584ECC">
              <w:t>весоизмерительных</w:t>
            </w:r>
            <w:proofErr w:type="spellEnd"/>
            <w:r w:rsidRPr="00584ECC">
              <w:t xml:space="preserve"> приборов в соответствии с инструкциями и регламентами;</w:t>
            </w:r>
            <w:r w:rsidRPr="00584ECC">
              <w:tab/>
              <w:t>применять регламенты, стандарты и нормативно-техническую документацию, соблюдать санитарно-эпидемиологические требования; соблюдать правила сочетаемости, взаимозаменяемости основного сырья и дополнительных ингредиентов, применения ароматических веществ; использовать различные способы обработки, подготовки экзотических и редких видов сырья, приготовления полуфабрикатов сложного ассортимента; организовывать их упаковку на вынос, хранение с учетом требований к безопасности готовой продукции;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  <w:rPr>
                <w:bCs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6B7180" w:rsidRPr="00584ECC" w:rsidRDefault="006B7180" w:rsidP="006B7180">
            <w:pPr>
              <w:jc w:val="center"/>
              <w:rPr>
                <w:bCs/>
              </w:rPr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6B7180" w:rsidRPr="00584ECC" w:rsidRDefault="006B7180" w:rsidP="006B7180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proofErr w:type="gramStart"/>
            <w:r w:rsidRPr="00584ECC">
              <w:rPr>
                <w:b/>
                <w:bCs/>
              </w:rPr>
              <w:t>Самостоятельная  работа</w:t>
            </w:r>
            <w:proofErr w:type="gramEnd"/>
            <w:r w:rsidRPr="00584ECC">
              <w:rPr>
                <w:b/>
                <w:bCs/>
              </w:rPr>
              <w:t xml:space="preserve"> </w:t>
            </w:r>
          </w:p>
          <w:p w:rsidR="006B7180" w:rsidRPr="00584ECC" w:rsidRDefault="006B7180" w:rsidP="006B7180">
            <w:pPr>
              <w:jc w:val="both"/>
              <w:rPr>
                <w:i/>
              </w:rPr>
            </w:pPr>
            <w:r w:rsidRPr="00584ECC">
              <w:rPr>
                <w:i/>
              </w:rPr>
              <w:t xml:space="preserve">Работа с нормативной и технологической документацией, справочной литературой. Составление схем, таблиц, последовательностей действий, проведение сравнительного анализа характеристик высокотехнологичного оборудования. </w:t>
            </w:r>
          </w:p>
        </w:tc>
        <w:tc>
          <w:tcPr>
            <w:tcW w:w="447" w:type="pct"/>
          </w:tcPr>
          <w:p w:rsidR="006B7180" w:rsidRPr="00584ECC" w:rsidRDefault="006B7180" w:rsidP="006B7180">
            <w:pPr>
              <w:jc w:val="center"/>
            </w:pPr>
            <w:r w:rsidRPr="00584ECC">
              <w:t>2</w:t>
            </w:r>
          </w:p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t>(0+</w:t>
            </w:r>
            <w:r w:rsidRPr="00584ECC">
              <w:rPr>
                <w:b/>
                <w:i/>
              </w:rPr>
              <w:t>2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</w:pPr>
          </w:p>
        </w:tc>
      </w:tr>
      <w:tr w:rsidR="006B7180" w:rsidRPr="00584ECC" w:rsidTr="001005F5">
        <w:trPr>
          <w:trHeight w:val="20"/>
        </w:trPr>
        <w:tc>
          <w:tcPr>
            <w:tcW w:w="689" w:type="pct"/>
            <w:gridSpan w:val="2"/>
            <w:vMerge w:val="restart"/>
          </w:tcPr>
          <w:p w:rsidR="006B7180" w:rsidRPr="00584ECC" w:rsidRDefault="006B7180" w:rsidP="006B7180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>Тема 2.7</w:t>
            </w:r>
          </w:p>
          <w:p w:rsidR="006B7180" w:rsidRPr="00A3181D" w:rsidRDefault="006B7180" w:rsidP="006B7180">
            <w:pPr>
              <w:rPr>
                <w:b/>
                <w:bCs/>
              </w:rPr>
            </w:pPr>
            <w:r w:rsidRPr="00A3181D">
              <w:rPr>
                <w:b/>
                <w:bCs/>
              </w:rPr>
              <w:t xml:space="preserve">Обработка и </w:t>
            </w:r>
            <w:proofErr w:type="gramStart"/>
            <w:r w:rsidRPr="00A3181D">
              <w:rPr>
                <w:b/>
                <w:bCs/>
              </w:rPr>
              <w:t>подготовка  пернатой</w:t>
            </w:r>
            <w:proofErr w:type="gramEnd"/>
            <w:r w:rsidRPr="00A3181D">
              <w:rPr>
                <w:b/>
                <w:bCs/>
              </w:rPr>
              <w:t xml:space="preserve"> дичи</w:t>
            </w:r>
            <w:r w:rsidR="00B8629E">
              <w:rPr>
                <w:b/>
                <w:iCs/>
              </w:rPr>
              <w:t xml:space="preserve"> </w:t>
            </w:r>
            <w:r w:rsidR="00B8629E">
              <w:rPr>
                <w:b/>
                <w:iCs/>
              </w:rPr>
              <w:t>и мяса диких животных</w:t>
            </w:r>
          </w:p>
        </w:tc>
        <w:tc>
          <w:tcPr>
            <w:tcW w:w="3372" w:type="pct"/>
            <w:gridSpan w:val="2"/>
          </w:tcPr>
          <w:p w:rsidR="006B7180" w:rsidRPr="00584ECC" w:rsidRDefault="006B7180" w:rsidP="006B7180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6B7180" w:rsidRPr="00584ECC" w:rsidRDefault="00E25302" w:rsidP="006B718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t>(2+</w:t>
            </w:r>
            <w:r w:rsidR="00E25302">
              <w:rPr>
                <w:b/>
                <w:i/>
              </w:rPr>
              <w:t>6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6B7180" w:rsidRPr="00584ECC" w:rsidRDefault="006B7180" w:rsidP="006B7180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E25302" w:rsidRPr="00584ECC" w:rsidTr="001005F5">
        <w:trPr>
          <w:trHeight w:val="492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E25302" w:rsidRDefault="00E25302" w:rsidP="00E25302">
            <w:pPr>
              <w:jc w:val="both"/>
              <w:rPr>
                <w:i/>
              </w:rPr>
            </w:pPr>
            <w:r w:rsidRPr="00E25302">
              <w:rPr>
                <w:i/>
              </w:rPr>
              <w:t>Классификация, ассортимент, кулинарное назначение полуфабрикатов из мяса диких животных.</w:t>
            </w:r>
          </w:p>
          <w:p w:rsidR="00E25302" w:rsidRPr="00E25302" w:rsidRDefault="00E25302" w:rsidP="00E25302">
            <w:pPr>
              <w:jc w:val="both"/>
              <w:rPr>
                <w:b/>
                <w:i/>
              </w:rPr>
            </w:pPr>
            <w:r w:rsidRPr="00E25302">
              <w:rPr>
                <w:i/>
              </w:rPr>
              <w:t xml:space="preserve"> (Характеристика методов приготовления полуфабрикатов из мяса диких животных. </w:t>
            </w:r>
            <w:r w:rsidRPr="00E25302">
              <w:rPr>
                <w:rStyle w:val="FontStyle121"/>
                <w:rFonts w:ascii="Times New Roman" w:hAnsi="Times New Roman"/>
                <w:i/>
                <w:sz w:val="24"/>
              </w:rPr>
              <w:t>Примерные нормы выхода после обработки для последующего использования)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492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E25302" w:rsidRDefault="00E25302" w:rsidP="00E25302">
            <w:pPr>
              <w:jc w:val="both"/>
              <w:rPr>
                <w:i/>
              </w:rPr>
            </w:pPr>
            <w:r w:rsidRPr="00E25302">
              <w:rPr>
                <w:i/>
              </w:rPr>
              <w:t xml:space="preserve">Правила охлаждения и замораживания подготовленных полуфабрикатов из мяса для сложной кулинарной продукции. </w:t>
            </w:r>
          </w:p>
          <w:p w:rsidR="00E25302" w:rsidRPr="00E25302" w:rsidRDefault="00E25302" w:rsidP="00E25302">
            <w:pPr>
              <w:jc w:val="both"/>
              <w:rPr>
                <w:i/>
              </w:rPr>
            </w:pPr>
            <w:r w:rsidRPr="00E25302">
              <w:rPr>
                <w:i/>
              </w:rPr>
              <w:t xml:space="preserve">(Требования к безопасности хранения </w:t>
            </w:r>
            <w:proofErr w:type="gramStart"/>
            <w:r w:rsidRPr="00E25302">
              <w:rPr>
                <w:i/>
              </w:rPr>
              <w:t>подготовленных  полуфабрикатов</w:t>
            </w:r>
            <w:proofErr w:type="gramEnd"/>
            <w:r w:rsidRPr="00E25302">
              <w:rPr>
                <w:i/>
              </w:rPr>
              <w:t xml:space="preserve"> из мяса для сложной кулинарной продукции в охлажденном и замороженном виде)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492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E25302" w:rsidRDefault="00E25302" w:rsidP="00E25302">
            <w:pPr>
              <w:rPr>
                <w:bCs/>
                <w:iCs/>
              </w:rPr>
            </w:pPr>
            <w:r w:rsidRPr="00E25302">
              <w:rPr>
                <w:bCs/>
                <w:iCs/>
              </w:rPr>
              <w:t xml:space="preserve">Классификация, основные характеристики пернатой птицы. </w:t>
            </w:r>
          </w:p>
          <w:p w:rsidR="00E25302" w:rsidRPr="00E25302" w:rsidRDefault="00E25302" w:rsidP="00E25302">
            <w:pPr>
              <w:rPr>
                <w:bCs/>
              </w:rPr>
            </w:pPr>
            <w:r w:rsidRPr="00E25302">
              <w:rPr>
                <w:bCs/>
                <w:iCs/>
              </w:rPr>
              <w:t>(Пищевая ценность.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3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E25302" w:rsidRDefault="00E25302" w:rsidP="00E25302">
            <w:pPr>
              <w:rPr>
                <w:bCs/>
                <w:iCs/>
              </w:rPr>
            </w:pPr>
            <w:r w:rsidRPr="00E25302">
              <w:rPr>
                <w:rStyle w:val="FontStyle121"/>
                <w:rFonts w:ascii="Times New Roman" w:hAnsi="Times New Roman"/>
                <w:bCs/>
                <w:sz w:val="24"/>
              </w:rPr>
              <w:t xml:space="preserve">Особенности строения и состава мышечной ткани пернатой дичи. </w:t>
            </w:r>
            <w:r w:rsidRPr="00E25302">
              <w:rPr>
                <w:bCs/>
                <w:iCs/>
              </w:rPr>
              <w:t>Условия и сроки хранения пернатой дичи)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57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A3181D" w:rsidRDefault="00E25302" w:rsidP="00E25302">
            <w:pPr>
              <w:rPr>
                <w:i/>
                <w:iCs/>
              </w:rPr>
            </w:pPr>
            <w:r w:rsidRPr="00A3181D">
              <w:rPr>
                <w:i/>
              </w:rPr>
              <w:t>Оценка качества и безопасности при обработке пернатой дичи.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pPr>
              <w:rPr>
                <w:i/>
              </w:rPr>
            </w:pPr>
            <w:r w:rsidRPr="00584ECC">
              <w:rPr>
                <w:i/>
              </w:rPr>
              <w:t xml:space="preserve">Знать: Методы обработки и подготовки пернатой дичи для приготовления полуфабрикатов. Способы сокращения потерь сырья, продуктов при их обработке. </w:t>
            </w:r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 xml:space="preserve">Правила </w:t>
            </w:r>
            <w:r w:rsidRPr="00584ECC">
              <w:rPr>
                <w:i/>
              </w:rPr>
              <w:t>охлаждения, замораживания</w:t>
            </w:r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 xml:space="preserve">, </w:t>
            </w:r>
            <w:proofErr w:type="gramStart"/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>упаковки,  хранения</w:t>
            </w:r>
            <w:proofErr w:type="gramEnd"/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 xml:space="preserve"> подготовленного мяса пернатой дичи. </w:t>
            </w:r>
            <w:r w:rsidRPr="00584ECC">
              <w:rPr>
                <w:i/>
              </w:rPr>
              <w:t xml:space="preserve">Санитарно-гигиенические требования к ведению процессов обработки. </w:t>
            </w:r>
          </w:p>
          <w:p w:rsidR="00E25302" w:rsidRPr="00584ECC" w:rsidRDefault="00E25302" w:rsidP="00E25302">
            <w:pPr>
              <w:rPr>
                <w:i/>
              </w:rPr>
            </w:pPr>
            <w:r w:rsidRPr="00584ECC">
              <w:rPr>
                <w:i/>
              </w:rPr>
              <w:t>Варианты подбора пряностей и приправ при приготовлении полуфабрикатов. Способы минимизации отходов для приготовления сложных блюд; правила охлаждения и замораживания подготовленных п/ф; особенности деятельности предприятий питания; принципы оперативного планирования производства и нормативно-технологическая документация.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pPr>
              <w:rPr>
                <w:i/>
              </w:rPr>
            </w:pPr>
            <w:r w:rsidRPr="00584ECC">
              <w:rPr>
                <w:bCs/>
              </w:rPr>
              <w:t xml:space="preserve">Знать: 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 </w:t>
            </w:r>
            <w:proofErr w:type="spellStart"/>
            <w:r w:rsidRPr="00584ECC">
              <w:rPr>
                <w:bCs/>
              </w:rPr>
              <w:t>нвентаря</w:t>
            </w:r>
            <w:proofErr w:type="spellEnd"/>
            <w:r w:rsidRPr="00584ECC">
              <w:rPr>
                <w:bCs/>
              </w:rPr>
              <w:t xml:space="preserve">, инструментов, </w:t>
            </w:r>
            <w:proofErr w:type="spellStart"/>
            <w:r w:rsidRPr="00584ECC">
              <w:rPr>
                <w:bCs/>
              </w:rPr>
              <w:t>весоизмерительных</w:t>
            </w:r>
            <w:proofErr w:type="spellEnd"/>
            <w:r w:rsidRPr="00584ECC">
              <w:rPr>
                <w:bCs/>
              </w:rPr>
              <w:t xml:space="preserve"> приборов, посуды и правила ухода за ними; 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 правила охлаждения, замораживания, условия и сроки хранения обработанного сырья, продуктов, готовых полуфабрикатов; правила составления заявок на продукты.</w:t>
            </w:r>
          </w:p>
        </w:tc>
        <w:tc>
          <w:tcPr>
            <w:tcW w:w="447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 w:val="restart"/>
          </w:tcPr>
          <w:p w:rsidR="00E25302" w:rsidRPr="00584ECC" w:rsidRDefault="00E25302" w:rsidP="00E25302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>Тема 2.8</w:t>
            </w:r>
          </w:p>
          <w:p w:rsidR="00E25302" w:rsidRPr="00584ECC" w:rsidRDefault="00E25302" w:rsidP="00E25302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>Приготовление полуфабрикатов из птицы и пернатой дичи</w:t>
            </w:r>
            <w:r w:rsidRPr="00584ECC">
              <w:rPr>
                <w:b/>
              </w:rPr>
              <w:t xml:space="preserve"> для блюд, кулинарных изделий сложного ассортимента</w:t>
            </w:r>
          </w:p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pPr>
              <w:rPr>
                <w:b/>
              </w:rPr>
            </w:pPr>
            <w:r w:rsidRPr="00584ECC">
              <w:rPr>
                <w:b/>
                <w:bCs/>
              </w:rPr>
              <w:t xml:space="preserve">Содержание </w:t>
            </w:r>
          </w:p>
        </w:tc>
        <w:tc>
          <w:tcPr>
            <w:tcW w:w="447" w:type="pct"/>
            <w:vMerge w:val="restar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rPr>
                <w:b/>
              </w:rPr>
              <w:t>12</w:t>
            </w:r>
          </w:p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t>(4+</w:t>
            </w:r>
            <w:r w:rsidRPr="00584ECC">
              <w:rPr>
                <w:b/>
                <w:i/>
              </w:rPr>
              <w:t>8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800D45" w:rsidRDefault="00E25302" w:rsidP="00E25302">
            <w:pPr>
              <w:rPr>
                <w:bCs/>
              </w:rPr>
            </w:pPr>
            <w:r w:rsidRPr="00800D45">
              <w:rPr>
                <w:bCs/>
              </w:rPr>
              <w:t xml:space="preserve">Классификация полуфабрикатов из птицы </w:t>
            </w:r>
          </w:p>
          <w:p w:rsidR="00E25302" w:rsidRPr="00800D45" w:rsidRDefault="00E25302" w:rsidP="00E25302">
            <w:pPr>
              <w:rPr>
                <w:bCs/>
              </w:rPr>
            </w:pPr>
            <w:r w:rsidRPr="00800D45">
              <w:rPr>
                <w:bCs/>
              </w:rPr>
              <w:t>(Ассортимент, характеристика, требования к качеству)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800D45" w:rsidRDefault="00E25302" w:rsidP="00E25302">
            <w:pPr>
              <w:rPr>
                <w:bCs/>
              </w:rPr>
            </w:pPr>
            <w:r w:rsidRPr="00800D45">
              <w:rPr>
                <w:bCs/>
              </w:rPr>
              <w:t>Классификация полуфабрикатов из пернатой дичи</w:t>
            </w:r>
          </w:p>
          <w:p w:rsidR="00E25302" w:rsidRPr="00800D45" w:rsidRDefault="00E25302" w:rsidP="00E25302">
            <w:pPr>
              <w:rPr>
                <w:bCs/>
              </w:rPr>
            </w:pPr>
            <w:r w:rsidRPr="00800D45">
              <w:rPr>
                <w:bCs/>
              </w:rPr>
              <w:t xml:space="preserve">(Ассортимент, характеристика, требования к </w:t>
            </w:r>
            <w:proofErr w:type="gramStart"/>
            <w:r w:rsidRPr="00800D45">
              <w:rPr>
                <w:bCs/>
              </w:rPr>
              <w:t>качеству )</w:t>
            </w:r>
            <w:proofErr w:type="gramEnd"/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pPr>
              <w:rPr>
                <w:i/>
              </w:rPr>
            </w:pPr>
            <w:r w:rsidRPr="00584ECC">
              <w:rPr>
                <w:i/>
              </w:rPr>
              <w:t xml:space="preserve">Современные методы приготовления полуфабрикатов из птицы и кролика. </w:t>
            </w:r>
          </w:p>
          <w:p w:rsidR="00E25302" w:rsidRPr="00584ECC" w:rsidRDefault="00E25302" w:rsidP="00E25302">
            <w:pPr>
              <w:rPr>
                <w:i/>
              </w:rPr>
            </w:pPr>
            <w:r>
              <w:rPr>
                <w:i/>
              </w:rPr>
              <w:t>(</w:t>
            </w:r>
            <w:r w:rsidRPr="00584ECC">
              <w:rPr>
                <w:i/>
              </w:rPr>
              <w:t>Кулинарное назначение.  Требования к качеству, условия и сроки хранения</w:t>
            </w:r>
            <w:r>
              <w:rPr>
                <w:i/>
              </w:rPr>
              <w:t>)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pPr>
              <w:rPr>
                <w:i/>
              </w:rPr>
            </w:pPr>
            <w:r w:rsidRPr="00584ECC">
              <w:rPr>
                <w:i/>
              </w:rPr>
              <w:t xml:space="preserve">Современные методы приготовления полуфабрикатов из птицы и пернатой дичи. </w:t>
            </w:r>
          </w:p>
          <w:p w:rsidR="00E25302" w:rsidRPr="00584ECC" w:rsidRDefault="00E25302" w:rsidP="00E25302">
            <w:pPr>
              <w:rPr>
                <w:i/>
              </w:rPr>
            </w:pPr>
            <w:r>
              <w:rPr>
                <w:i/>
              </w:rPr>
              <w:t>(</w:t>
            </w:r>
            <w:r w:rsidRPr="00584ECC">
              <w:rPr>
                <w:i/>
              </w:rPr>
              <w:t>Кулинарное назначение.  Требования к качеству, условия и сроки хранения</w:t>
            </w:r>
            <w:r>
              <w:rPr>
                <w:i/>
              </w:rPr>
              <w:t>)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pPr>
              <w:rPr>
                <w:i/>
              </w:rPr>
            </w:pPr>
            <w:r w:rsidRPr="00584ECC">
              <w:rPr>
                <w:i/>
              </w:rPr>
              <w:t xml:space="preserve">Приготовление </w:t>
            </w:r>
            <w:proofErr w:type="spellStart"/>
            <w:r w:rsidRPr="00584ECC">
              <w:rPr>
                <w:i/>
              </w:rPr>
              <w:t>кнельной</w:t>
            </w:r>
            <w:proofErr w:type="spellEnd"/>
            <w:r w:rsidRPr="00584ECC">
              <w:rPr>
                <w:i/>
              </w:rPr>
              <w:t xml:space="preserve"> массы из птицы и полуфабрикатов из нее. </w:t>
            </w:r>
          </w:p>
          <w:p w:rsidR="00E25302" w:rsidRPr="00584ECC" w:rsidRDefault="00E25302" w:rsidP="00E25302">
            <w:pPr>
              <w:rPr>
                <w:i/>
              </w:rPr>
            </w:pPr>
            <w:r>
              <w:rPr>
                <w:i/>
              </w:rPr>
              <w:t>(</w:t>
            </w:r>
            <w:r w:rsidRPr="00584ECC">
              <w:rPr>
                <w:i/>
              </w:rPr>
              <w:t>Требования к качеству, условия и сроки хранения</w:t>
            </w:r>
            <w:r>
              <w:rPr>
                <w:i/>
              </w:rPr>
              <w:t>)</w:t>
            </w:r>
          </w:p>
        </w:tc>
        <w:tc>
          <w:tcPr>
            <w:tcW w:w="447" w:type="pct"/>
            <w:vMerge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r w:rsidRPr="00584ECC">
              <w:rPr>
                <w:i/>
              </w:rPr>
              <w:t>Приготовление полуфабрикатов, использование пищевых отходов.</w:t>
            </w:r>
            <w:r w:rsidRPr="00584ECC">
              <w:t xml:space="preserve"> </w:t>
            </w:r>
          </w:p>
          <w:p w:rsidR="00E25302" w:rsidRPr="00584ECC" w:rsidRDefault="00E25302" w:rsidP="00E25302">
            <w:pPr>
              <w:rPr>
                <w:i/>
              </w:rPr>
            </w:pPr>
            <w:r>
              <w:rPr>
                <w:i/>
              </w:rPr>
              <w:t>(</w:t>
            </w:r>
            <w:r w:rsidRPr="00584ECC">
              <w:rPr>
                <w:i/>
              </w:rPr>
              <w:t>Варианты подбора пряностей и приправ при приготовлении полуфабрикатов. Способы минимизации отходов для приготовления сложных блюд; правила охлаждения и замораживания подготовленных п/ф; особенности деятельности предприятий питания; принципы оперативного планирования производства и нормативно-технологическая документация</w:t>
            </w:r>
            <w:r>
              <w:rPr>
                <w:i/>
              </w:rPr>
              <w:t>)</w:t>
            </w:r>
          </w:p>
        </w:tc>
        <w:tc>
          <w:tcPr>
            <w:tcW w:w="447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9559E2" w:rsidRPr="009559E2" w:rsidRDefault="00E25302" w:rsidP="009559E2">
            <w:pPr>
              <w:jc w:val="both"/>
              <w:rPr>
                <w:i/>
              </w:rPr>
            </w:pPr>
            <w:r w:rsidRPr="00584ECC">
              <w:rPr>
                <w:i/>
                <w:spacing w:val="2"/>
                <w:kern w:val="36"/>
              </w:rPr>
              <w:t>Знать:</w:t>
            </w:r>
            <w:r w:rsidRPr="00584ECC">
              <w:rPr>
                <w:i/>
              </w:rPr>
              <w:t xml:space="preserve"> </w:t>
            </w:r>
            <w:r w:rsidR="009559E2" w:rsidRPr="009559E2">
              <w:rPr>
                <w:i/>
              </w:rPr>
              <w:t>: ассортимент полуфабрикатов из мяса диких животных, пернатой дичи для сложных блюд; виды и требования к их качеству для приготовления сложных блюд; основные критерии оценки качества подготовленных полуфабрикатов из мяса диких животных, пернатой дичи; методы обработки и подготовки мяса диких животных, пернатой дичи; 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      </w:r>
          </w:p>
          <w:p w:rsidR="00E25302" w:rsidRPr="00584ECC" w:rsidRDefault="00E25302" w:rsidP="00E25302">
            <w:pPr>
              <w:jc w:val="both"/>
              <w:rPr>
                <w:i/>
                <w:spacing w:val="2"/>
                <w:kern w:val="36"/>
              </w:rPr>
            </w:pPr>
            <w:r w:rsidRPr="00584ECC">
              <w:rPr>
                <w:i/>
                <w:spacing w:val="2"/>
                <w:kern w:val="36"/>
              </w:rPr>
              <w:t xml:space="preserve">ассортимент полуфабрикатов из пернатой дичи для сложных блюд; </w:t>
            </w:r>
            <w:proofErr w:type="gramStart"/>
            <w:r w:rsidRPr="00584ECC">
              <w:rPr>
                <w:i/>
                <w:spacing w:val="2"/>
                <w:kern w:val="36"/>
              </w:rPr>
              <w:t>виды  и</w:t>
            </w:r>
            <w:proofErr w:type="gramEnd"/>
            <w:r w:rsidRPr="00584ECC">
              <w:rPr>
                <w:i/>
                <w:spacing w:val="2"/>
                <w:kern w:val="36"/>
              </w:rPr>
              <w:t xml:space="preserve"> требования к их качеству для приготовления сложных блюд; основные критерии оценки качества подготовленных полуфабрикатов из пернатой дичи; методы обработки и подготовки пернатой дичи;</w:t>
            </w:r>
          </w:p>
          <w:p w:rsidR="00E25302" w:rsidRPr="00584ECC" w:rsidRDefault="00E25302" w:rsidP="00E25302">
            <w:pPr>
              <w:jc w:val="both"/>
              <w:rPr>
                <w:i/>
                <w:spacing w:val="2"/>
                <w:kern w:val="36"/>
              </w:rPr>
            </w:pPr>
            <w:r w:rsidRPr="00584ECC">
              <w:rPr>
                <w:i/>
                <w:spacing w:val="2"/>
                <w:kern w:val="36"/>
              </w:rPr>
              <w:lastRenderedPageBreak/>
              <w:t>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пернатой дичи; варианты подбора пряностей и приправ при приготовлении полуфабрикатов из пернатой дичи; способы минимизации отходов при подготовке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нормативно-технологическая документация.</w:t>
            </w:r>
          </w:p>
          <w:p w:rsidR="00E25302" w:rsidRPr="00584ECC" w:rsidRDefault="00E25302" w:rsidP="00E25302">
            <w:pPr>
              <w:jc w:val="both"/>
            </w:pPr>
            <w:r w:rsidRPr="00584ECC">
              <w:rPr>
                <w:bCs/>
              </w:rPr>
              <w:t xml:space="preserve">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 </w:t>
            </w:r>
            <w:proofErr w:type="spellStart"/>
            <w:r w:rsidRPr="00584ECC">
              <w:rPr>
                <w:bCs/>
              </w:rPr>
              <w:t>нвентаря</w:t>
            </w:r>
            <w:proofErr w:type="spellEnd"/>
            <w:r w:rsidRPr="00584ECC">
              <w:rPr>
                <w:bCs/>
              </w:rPr>
              <w:t xml:space="preserve">, инструментов, </w:t>
            </w:r>
            <w:proofErr w:type="spellStart"/>
            <w:r w:rsidRPr="00584ECC">
              <w:rPr>
                <w:bCs/>
              </w:rPr>
              <w:t>весоизмерительных</w:t>
            </w:r>
            <w:proofErr w:type="spellEnd"/>
            <w:r w:rsidRPr="00584ECC">
              <w:rPr>
                <w:bCs/>
              </w:rPr>
              <w:t xml:space="preserve"> приборов, посуды и правила ухода за ними; 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 правила охлаждения, замораживания, условия и сроки хранения обработанного сырья, продуктов, готовых полуфабрикатов; правила составления заявок на продукты.</w:t>
            </w:r>
          </w:p>
        </w:tc>
        <w:tc>
          <w:tcPr>
            <w:tcW w:w="447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pPr>
              <w:rPr>
                <w:b/>
              </w:rPr>
            </w:pPr>
            <w:r w:rsidRPr="00584ECC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47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rPr>
                <w:b/>
              </w:rPr>
              <w:t>10</w:t>
            </w:r>
          </w:p>
        </w:tc>
        <w:tc>
          <w:tcPr>
            <w:tcW w:w="492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pPr>
              <w:tabs>
                <w:tab w:val="left" w:pos="225"/>
              </w:tabs>
              <w:jc w:val="both"/>
              <w:rPr>
                <w:i/>
              </w:rPr>
            </w:pPr>
            <w:r w:rsidRPr="00584ECC">
              <w:rPr>
                <w:i/>
              </w:rPr>
              <w:t xml:space="preserve">Лабораторная работа № 11. </w:t>
            </w:r>
            <w:r w:rsidRPr="00584ECC">
              <w:rPr>
                <w:bCs/>
                <w:i/>
              </w:rPr>
              <w:t>Приготовление полуфабрикатов из птицы сложного ассортимента.</w:t>
            </w:r>
          </w:p>
          <w:p w:rsidR="00E25302" w:rsidRPr="00584ECC" w:rsidRDefault="00E25302" w:rsidP="00E25302">
            <w:pPr>
              <w:jc w:val="both"/>
              <w:rPr>
                <w:i/>
              </w:rPr>
            </w:pPr>
            <w:r w:rsidRPr="00584ECC">
              <w:rPr>
                <w:i/>
              </w:rPr>
              <w:t>Лабораторная работа № 12. Приготовление полуфабрикатов из пернатой дичи.</w:t>
            </w:r>
          </w:p>
          <w:p w:rsidR="00E25302" w:rsidRPr="00584ECC" w:rsidRDefault="00E25302" w:rsidP="00E25302">
            <w:pPr>
              <w:jc w:val="both"/>
              <w:rPr>
                <w:i/>
              </w:rPr>
            </w:pPr>
            <w:r w:rsidRPr="00584ECC">
              <w:rPr>
                <w:i/>
              </w:rPr>
              <w:t>Лабораторная работа № 13. Обработка, заправка и подготовка к жарке пернатой дичи (перепелов).</w:t>
            </w:r>
          </w:p>
          <w:p w:rsidR="00E25302" w:rsidRPr="00800D45" w:rsidRDefault="00E25302" w:rsidP="00E25302">
            <w:pPr>
              <w:jc w:val="both"/>
              <w:rPr>
                <w:bCs/>
              </w:rPr>
            </w:pPr>
            <w:r w:rsidRPr="00800D45">
              <w:rPr>
                <w:bCs/>
              </w:rPr>
              <w:t xml:space="preserve">Лабораторная работа № 14. </w:t>
            </w:r>
            <w:r w:rsidRPr="00800D45">
              <w:rPr>
                <w:bCs/>
                <w:color w:val="000000" w:themeColor="text1"/>
              </w:rPr>
              <w:t>Приготовление порционных полуфабрикатов из птицы.</w:t>
            </w:r>
          </w:p>
          <w:p w:rsidR="00E25302" w:rsidRPr="00584ECC" w:rsidRDefault="00E25302" w:rsidP="00E25302">
            <w:pPr>
              <w:tabs>
                <w:tab w:val="left" w:pos="225"/>
              </w:tabs>
              <w:jc w:val="both"/>
              <w:rPr>
                <w:bCs/>
              </w:rPr>
            </w:pPr>
            <w:r w:rsidRPr="00800D45">
              <w:rPr>
                <w:bCs/>
              </w:rPr>
              <w:t>Лабораторная работа № 15. Приготовление рубленных полуфабрикатов из птицы.</w:t>
            </w:r>
          </w:p>
        </w:tc>
        <w:tc>
          <w:tcPr>
            <w:tcW w:w="447" w:type="pct"/>
          </w:tcPr>
          <w:p w:rsidR="00E25302" w:rsidRPr="00584ECC" w:rsidRDefault="00E25302" w:rsidP="00E25302">
            <w:pPr>
              <w:jc w:val="center"/>
              <w:rPr>
                <w:b/>
                <w:bCs/>
              </w:rPr>
            </w:pPr>
            <w:r w:rsidRPr="00584ECC">
              <w:rPr>
                <w:b/>
                <w:bCs/>
              </w:rPr>
              <w:t>(</w:t>
            </w:r>
            <w:r w:rsidRPr="00584ECC">
              <w:rPr>
                <w:bCs/>
              </w:rPr>
              <w:t>4</w:t>
            </w:r>
            <w:r w:rsidRPr="00584ECC">
              <w:t>+</w:t>
            </w:r>
            <w:r w:rsidRPr="00584ECC">
              <w:rPr>
                <w:b/>
                <w:i/>
              </w:rPr>
              <w:t>6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  <w:vMerge w:val="restart"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  <w:bCs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689" w:type="pct"/>
            <w:gridSpan w:val="2"/>
            <w:vMerge/>
          </w:tcPr>
          <w:p w:rsidR="00E25302" w:rsidRPr="00584ECC" w:rsidRDefault="00E25302" w:rsidP="00E25302">
            <w:pPr>
              <w:rPr>
                <w:b/>
                <w:bCs/>
              </w:rPr>
            </w:pPr>
          </w:p>
        </w:tc>
        <w:tc>
          <w:tcPr>
            <w:tcW w:w="3372" w:type="pct"/>
            <w:gridSpan w:val="2"/>
          </w:tcPr>
          <w:p w:rsidR="00E25302" w:rsidRPr="00584ECC" w:rsidRDefault="00E25302" w:rsidP="00E25302">
            <w:pPr>
              <w:jc w:val="both"/>
              <w:rPr>
                <w:i/>
              </w:rPr>
            </w:pPr>
            <w:r w:rsidRPr="00584ECC">
              <w:rPr>
                <w:i/>
              </w:rPr>
              <w:t xml:space="preserve">Уметь: </w:t>
            </w:r>
            <w:proofErr w:type="spellStart"/>
            <w:r w:rsidRPr="00584ECC">
              <w:rPr>
                <w:i/>
              </w:rPr>
              <w:t>органолептически</w:t>
            </w:r>
            <w:proofErr w:type="spellEnd"/>
            <w:r w:rsidRPr="00584ECC">
              <w:rPr>
                <w:i/>
              </w:rPr>
              <w:t xml:space="preserve"> оценивать продукты и готовые полуфабрикаты из мяса диких животных, экзотических видов рыб, нерыбных морепродуктов, пернатой дичи; </w:t>
            </w:r>
          </w:p>
          <w:p w:rsidR="00E25302" w:rsidRPr="00584ECC" w:rsidRDefault="00E25302" w:rsidP="00E25302">
            <w:pPr>
              <w:tabs>
                <w:tab w:val="left" w:pos="225"/>
              </w:tabs>
              <w:jc w:val="both"/>
              <w:rPr>
                <w:i/>
              </w:rPr>
            </w:pPr>
            <w:r w:rsidRPr="00584ECC">
              <w:rPr>
                <w:i/>
              </w:rPr>
              <w:t>организовывать подготовку, нарезку и формовку экзотических и редких овощей и грибов для сложной кулинарной продукции; принимать решения по организации процессов подготовки и приготовления полуфабрикатов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 производства; разрабатывать технологическую документацию.</w:t>
            </w:r>
          </w:p>
          <w:p w:rsidR="00E25302" w:rsidRPr="00584ECC" w:rsidRDefault="00E25302" w:rsidP="00E25302">
            <w:pPr>
              <w:tabs>
                <w:tab w:val="left" w:pos="225"/>
              </w:tabs>
              <w:jc w:val="both"/>
            </w:pPr>
            <w:r w:rsidRPr="00584ECC">
              <w:t xml:space="preserve">разрабатывать, изменять ассортимент, разрабатывать и адаптировать рецептуры полуфабрикатов в </w:t>
            </w:r>
            <w:r w:rsidRPr="00584ECC">
              <w:lastRenderedPageBreak/>
              <w:t>зависимости от изменения спроса; 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 w:rsidRPr="00584ECC">
              <w:tab/>
              <w:t xml:space="preserve">оценивать их качество и соответствие технологическим требованиям; 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584ECC">
              <w:t>весоизмерительных</w:t>
            </w:r>
            <w:proofErr w:type="spellEnd"/>
            <w:r w:rsidRPr="00584ECC">
              <w:t xml:space="preserve"> приборов в соответствии с инструкциями и регламентами;</w:t>
            </w:r>
            <w:r w:rsidRPr="00584ECC">
              <w:tab/>
              <w:t>применять регламенты, стандарты и нормативно-техническую документацию, соблюдать санитарно-эпидемиологические требования; соблюдать правила сочетаемости, взаимозаменяемости основного сырья и дополнительных ингредиентов, применения ароматических веществ; использовать различные способы обработки, подготовки экзотических и редких видов сырья, приготовления полуфабрикатов сложного ассортимента; организовывать их упаковку на вынос, хранение с учетом требований к безопасности готовой продукции;</w:t>
            </w:r>
          </w:p>
        </w:tc>
        <w:tc>
          <w:tcPr>
            <w:tcW w:w="447" w:type="pct"/>
          </w:tcPr>
          <w:p w:rsidR="00E25302" w:rsidRPr="00584ECC" w:rsidRDefault="00E25302" w:rsidP="00E25302">
            <w:pPr>
              <w:jc w:val="center"/>
              <w:rPr>
                <w:b/>
                <w:bCs/>
              </w:rPr>
            </w:pPr>
          </w:p>
        </w:tc>
        <w:tc>
          <w:tcPr>
            <w:tcW w:w="492" w:type="pct"/>
            <w:vMerge/>
            <w:shd w:val="clear" w:color="auto" w:fill="EEECE1" w:themeFill="background2"/>
          </w:tcPr>
          <w:p w:rsidR="00E25302" w:rsidRPr="00584ECC" w:rsidRDefault="00E25302" w:rsidP="00E25302">
            <w:pPr>
              <w:jc w:val="center"/>
              <w:rPr>
                <w:b/>
                <w:bCs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4061" w:type="pct"/>
            <w:gridSpan w:val="4"/>
          </w:tcPr>
          <w:p w:rsidR="00E25302" w:rsidRPr="00584ECC" w:rsidRDefault="00E25302" w:rsidP="00E25302">
            <w:pPr>
              <w:rPr>
                <w:b/>
              </w:rPr>
            </w:pPr>
            <w:proofErr w:type="gramStart"/>
            <w:r w:rsidRPr="00584ECC">
              <w:rPr>
                <w:b/>
                <w:bCs/>
              </w:rPr>
              <w:t>Самостоятельная  работа</w:t>
            </w:r>
            <w:proofErr w:type="gramEnd"/>
            <w:r w:rsidRPr="00584ECC">
              <w:rPr>
                <w:b/>
                <w:bCs/>
              </w:rPr>
              <w:t>:</w:t>
            </w:r>
          </w:p>
          <w:p w:rsidR="00E25302" w:rsidRPr="00584ECC" w:rsidRDefault="00E25302" w:rsidP="00E25302">
            <w:pPr>
              <w:ind w:left="360"/>
              <w:jc w:val="both"/>
              <w:rPr>
                <w:b/>
              </w:rPr>
            </w:pPr>
            <w:r w:rsidRPr="00584ECC">
              <w:rPr>
                <w:i/>
              </w:rPr>
              <w:t xml:space="preserve"> 1. Анализ производственных ситуаций, решение производственных задач по организации рабочих мест. Решение задач по </w:t>
            </w:r>
            <w:proofErr w:type="gramStart"/>
            <w:r w:rsidRPr="00584ECC">
              <w:rPr>
                <w:i/>
              </w:rPr>
              <w:t>расчету  массы</w:t>
            </w:r>
            <w:proofErr w:type="gramEnd"/>
            <w:r w:rsidRPr="00584ECC">
              <w:rPr>
                <w:i/>
              </w:rPr>
              <w:t xml:space="preserve"> брутто, выхода обработанного сырья с учетом сезона, кондиции сырья, способа обработки. Подготовка словаря иностранных терминов</w:t>
            </w:r>
          </w:p>
        </w:tc>
        <w:tc>
          <w:tcPr>
            <w:tcW w:w="447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rPr>
                <w:b/>
              </w:rPr>
              <w:t>2</w:t>
            </w:r>
          </w:p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t>(0+</w:t>
            </w:r>
            <w:r w:rsidRPr="00584ECC">
              <w:rPr>
                <w:b/>
                <w:i/>
              </w:rPr>
              <w:t>2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4061" w:type="pct"/>
            <w:gridSpan w:val="4"/>
          </w:tcPr>
          <w:p w:rsidR="00E25302" w:rsidRPr="00584ECC" w:rsidRDefault="00E25302" w:rsidP="00E25302">
            <w:pPr>
              <w:jc w:val="both"/>
              <w:rPr>
                <w:b/>
                <w:bCs/>
              </w:rPr>
            </w:pPr>
            <w:r w:rsidRPr="00584ECC">
              <w:rPr>
                <w:b/>
                <w:bCs/>
              </w:rPr>
              <w:t>Учебная практика по ПМ.01</w:t>
            </w:r>
          </w:p>
          <w:p w:rsidR="00E25302" w:rsidRPr="00584ECC" w:rsidRDefault="00E25302" w:rsidP="00E25302">
            <w:pPr>
              <w:jc w:val="both"/>
              <w:rPr>
                <w:b/>
                <w:bCs/>
              </w:rPr>
            </w:pPr>
            <w:r w:rsidRPr="00584ECC">
              <w:rPr>
                <w:b/>
                <w:bCs/>
              </w:rPr>
              <w:t xml:space="preserve">Виды работ: </w:t>
            </w:r>
          </w:p>
          <w:p w:rsidR="00E25302" w:rsidRPr="00584ECC" w:rsidRDefault="00E25302" w:rsidP="00E25302">
            <w:pPr>
              <w:ind w:left="284"/>
              <w:jc w:val="both"/>
              <w:rPr>
                <w:b/>
                <w:bCs/>
              </w:rPr>
            </w:pPr>
            <w:r w:rsidRPr="00584ECC">
              <w:t xml:space="preserve">Оценка наличия, выбор в соответствии с технологическими требованиями, </w:t>
            </w:r>
            <w:proofErr w:type="gramStart"/>
            <w:r w:rsidRPr="00584ECC">
              <w:t>оценка  качества</w:t>
            </w:r>
            <w:proofErr w:type="gramEnd"/>
            <w:r w:rsidRPr="00584ECC">
              <w:t xml:space="preserve">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E25302" w:rsidRPr="00584ECC" w:rsidRDefault="00E25302" w:rsidP="00E25302">
            <w:pPr>
              <w:ind w:left="360"/>
              <w:jc w:val="both"/>
            </w:pPr>
            <w:r w:rsidRPr="00584ECC"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  <w:p w:rsidR="00E25302" w:rsidRPr="00584ECC" w:rsidRDefault="00E25302" w:rsidP="00E25302">
            <w:pPr>
              <w:ind w:left="360"/>
              <w:jc w:val="both"/>
            </w:pPr>
            <w:r w:rsidRPr="00584ECC">
              <w:t xml:space="preserve">Выбор, подготовка основных продуктов и дополнительных </w:t>
            </w:r>
            <w:proofErr w:type="gramStart"/>
            <w:r w:rsidRPr="00584ECC">
              <w:t>ингредиентов  (</w:t>
            </w:r>
            <w:proofErr w:type="gramEnd"/>
            <w:r w:rsidRPr="00584ECC">
              <w:t xml:space="preserve">вручную и механическим способом) с учетом их сочетаемости с основным продуктом. </w:t>
            </w:r>
          </w:p>
          <w:p w:rsidR="00E25302" w:rsidRPr="00584ECC" w:rsidRDefault="00E25302" w:rsidP="00E25302">
            <w:pPr>
              <w:ind w:left="360"/>
              <w:jc w:val="both"/>
            </w:pPr>
            <w:proofErr w:type="gramStart"/>
            <w:r w:rsidRPr="00584ECC">
              <w:t>Взвешивание  продуктов</w:t>
            </w:r>
            <w:proofErr w:type="gramEnd"/>
            <w:r w:rsidRPr="00584ECC">
              <w:t>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E25302" w:rsidRPr="00584ECC" w:rsidRDefault="00E25302" w:rsidP="00E25302">
            <w:pPr>
              <w:ind w:left="360"/>
              <w:jc w:val="both"/>
            </w:pPr>
            <w:r w:rsidRPr="00584ECC">
              <w:t xml:space="preserve">Выбор, применение, комбинирование методов приготовления полуфабрикатов для блюд, кулинарных изделий сложного </w:t>
            </w:r>
            <w:proofErr w:type="spellStart"/>
            <w:r w:rsidRPr="00584ECC">
              <w:t>ассортиментас</w:t>
            </w:r>
            <w:proofErr w:type="spellEnd"/>
            <w:r w:rsidRPr="00584ECC">
              <w:t xml:space="preserve">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E25302" w:rsidRPr="00584ECC" w:rsidRDefault="00E25302" w:rsidP="00E25302">
            <w:pPr>
              <w:ind w:left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Приготовление </w:t>
            </w:r>
            <w:r w:rsidRPr="00584ECC">
              <w:t>полуфабрикатов для блюд, кулинарных изделий сложного ассортимента</w:t>
            </w:r>
            <w:r w:rsidRPr="00584ECC">
              <w:rPr>
                <w:rStyle w:val="FontStyle121"/>
                <w:rFonts w:ascii="Times New Roman" w:hAnsi="Times New Roman"/>
                <w:sz w:val="24"/>
              </w:rPr>
              <w:t>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E25302" w:rsidRPr="00584ECC" w:rsidRDefault="00E25302" w:rsidP="00E25302">
            <w:pPr>
              <w:ind w:left="360"/>
              <w:jc w:val="both"/>
            </w:pPr>
            <w:r w:rsidRPr="00584ECC">
      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E25302" w:rsidRPr="00584ECC" w:rsidRDefault="00E25302" w:rsidP="00E25302">
            <w:pPr>
              <w:ind w:left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Оценка качества </w:t>
            </w:r>
            <w:r w:rsidRPr="00584ECC">
              <w:t>полуфабрикатов для блюд, кулинарных изделий сложного ассортимента</w:t>
            </w:r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 перед упаковкой на вынос.</w:t>
            </w:r>
          </w:p>
          <w:p w:rsidR="00E25302" w:rsidRPr="00584ECC" w:rsidRDefault="00E25302" w:rsidP="00E25302">
            <w:pPr>
              <w:ind w:left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84ECC">
              <w:rPr>
                <w:rStyle w:val="FontStyle121"/>
                <w:rFonts w:ascii="Times New Roman" w:hAnsi="Times New Roman"/>
                <w:sz w:val="24"/>
              </w:rPr>
              <w:lastRenderedPageBreak/>
              <w:t xml:space="preserve">Хранение </w:t>
            </w:r>
            <w:r w:rsidRPr="00584ECC">
              <w:t>полуфабрикатов для блюд, кулинарных изделий сложного ассортимента</w:t>
            </w:r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 с учетом условий и сроков.</w:t>
            </w:r>
          </w:p>
          <w:p w:rsidR="00E25302" w:rsidRPr="00584ECC" w:rsidRDefault="00E25302" w:rsidP="00E25302">
            <w:pPr>
              <w:ind w:left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proofErr w:type="spellStart"/>
            <w:r w:rsidRPr="00584ECC">
              <w:rPr>
                <w:rStyle w:val="FontStyle121"/>
                <w:rFonts w:ascii="Times New Roman" w:hAnsi="Times New Roman"/>
                <w:sz w:val="24"/>
              </w:rPr>
              <w:t>Порционирование</w:t>
            </w:r>
            <w:proofErr w:type="spellEnd"/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 (комплектование) </w:t>
            </w:r>
            <w:r w:rsidRPr="00584ECC">
              <w:t>полуфабрикатов для блюд, кулинарных изделий сложного ассортимента</w:t>
            </w:r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E25302" w:rsidRPr="00584ECC" w:rsidRDefault="00E25302" w:rsidP="00E25302">
            <w:pPr>
              <w:ind w:left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84ECC">
              <w:rPr>
                <w:rStyle w:val="FontStyle121"/>
                <w:rFonts w:ascii="Times New Roman" w:hAnsi="Times New Roman"/>
                <w:sz w:val="24"/>
              </w:rPr>
              <w:t>Охлаждение и замораживание полуфабрикатов с учетом требований к безопасности пищевых продуктов.</w:t>
            </w:r>
          </w:p>
          <w:p w:rsidR="00E25302" w:rsidRPr="00584ECC" w:rsidRDefault="00E25302" w:rsidP="00E25302">
            <w:pPr>
              <w:ind w:left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Хранение свежеприготовленных, охлажденных и замороженных полуфабрикатов с учетом требований по безопасности, соблюдения режимов хранения. </w:t>
            </w:r>
          </w:p>
          <w:p w:rsidR="00E25302" w:rsidRPr="00584ECC" w:rsidRDefault="00E25302" w:rsidP="00E25302">
            <w:pPr>
              <w:ind w:left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Выбор контейнеров, упаковочных материалов, </w:t>
            </w:r>
            <w:proofErr w:type="spellStart"/>
            <w:r w:rsidRPr="00584ECC">
              <w:rPr>
                <w:rStyle w:val="FontStyle121"/>
                <w:rFonts w:ascii="Times New Roman" w:hAnsi="Times New Roman"/>
                <w:sz w:val="24"/>
              </w:rPr>
              <w:t>порционирование</w:t>
            </w:r>
            <w:proofErr w:type="spellEnd"/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 (комплектование), эстетичная упаковка </w:t>
            </w:r>
            <w:r w:rsidRPr="00584ECC">
              <w:t>полуфабрикатов для блюд, кулинарных изделий сложного ассортимента</w:t>
            </w:r>
            <w:r w:rsidRPr="00584ECC">
              <w:rPr>
                <w:rStyle w:val="FontStyle121"/>
                <w:rFonts w:ascii="Times New Roman" w:hAnsi="Times New Roman"/>
                <w:sz w:val="24"/>
              </w:rPr>
              <w:t xml:space="preserve"> на вынос и для транспортирования.</w:t>
            </w:r>
          </w:p>
          <w:p w:rsidR="00E25302" w:rsidRPr="00584ECC" w:rsidRDefault="00E25302" w:rsidP="00E25302">
            <w:pPr>
              <w:ind w:left="360"/>
              <w:jc w:val="both"/>
              <w:rPr>
                <w:rStyle w:val="FontStyle121"/>
                <w:rFonts w:ascii="Times New Roman" w:hAnsi="Times New Roman"/>
                <w:i/>
                <w:sz w:val="24"/>
              </w:rPr>
            </w:pPr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 xml:space="preserve">Разработка ассортимента </w:t>
            </w:r>
            <w:r w:rsidRPr="00584ECC">
              <w:rPr>
                <w:i/>
              </w:rPr>
              <w:t>полуфабрикатов для блюд, кулинарных изделий сложного ассортимента</w:t>
            </w:r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 xml:space="preserve"> с учетом потребностей различных категорий потребителей, видов и форм обслуживания.</w:t>
            </w:r>
          </w:p>
          <w:p w:rsidR="00E25302" w:rsidRPr="00584ECC" w:rsidRDefault="00E25302" w:rsidP="00E25302">
            <w:pPr>
              <w:ind w:left="360"/>
              <w:jc w:val="both"/>
              <w:rPr>
                <w:rStyle w:val="FontStyle121"/>
                <w:rFonts w:ascii="Times New Roman" w:hAnsi="Times New Roman"/>
                <w:i/>
                <w:sz w:val="24"/>
              </w:rPr>
            </w:pPr>
            <w:r w:rsidRPr="00584ECC">
              <w:rPr>
                <w:rStyle w:val="FontStyle121"/>
                <w:rFonts w:ascii="Times New Roman" w:hAnsi="Times New Roman"/>
                <w:i/>
                <w:sz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E25302" w:rsidRPr="00584ECC" w:rsidRDefault="00E25302" w:rsidP="00E25302">
            <w:pPr>
              <w:ind w:left="360"/>
              <w:jc w:val="both"/>
              <w:rPr>
                <w:i/>
              </w:rPr>
            </w:pPr>
            <w:r w:rsidRPr="00584ECC">
              <w:rPr>
                <w:i/>
              </w:rPr>
              <w:t>Расчет стоимости полуфабрикатов для блюд, кулинарных изделий сложного ассортимента.</w:t>
            </w:r>
          </w:p>
          <w:p w:rsidR="00E25302" w:rsidRPr="00584ECC" w:rsidRDefault="00E25302" w:rsidP="00E25302">
            <w:pPr>
              <w:ind w:left="360"/>
              <w:jc w:val="both"/>
              <w:rPr>
                <w:i/>
              </w:rPr>
            </w:pPr>
            <w:r w:rsidRPr="00584ECC">
              <w:rPr>
                <w:i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E25302" w:rsidRPr="00584ECC" w:rsidRDefault="00E25302" w:rsidP="00E25302">
            <w:pPr>
              <w:ind w:left="360"/>
              <w:jc w:val="both"/>
              <w:rPr>
                <w:i/>
              </w:rPr>
            </w:pPr>
            <w:r w:rsidRPr="00584ECC">
              <w:rPr>
                <w:i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E25302" w:rsidRPr="00584ECC" w:rsidRDefault="00E25302" w:rsidP="00E25302">
            <w:pPr>
              <w:ind w:left="360"/>
              <w:jc w:val="both"/>
            </w:pPr>
            <w:r w:rsidRPr="00584ECC">
              <w:rPr>
                <w:i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47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rPr>
                <w:b/>
              </w:rPr>
              <w:lastRenderedPageBreak/>
              <w:t>108</w:t>
            </w:r>
          </w:p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t>(72</w:t>
            </w:r>
            <w:r w:rsidRPr="00584ECC">
              <w:rPr>
                <w:b/>
              </w:rPr>
              <w:t>+</w:t>
            </w:r>
            <w:r w:rsidRPr="00584ECC">
              <w:rPr>
                <w:b/>
                <w:i/>
              </w:rPr>
              <w:t>36</w:t>
            </w:r>
            <w:r w:rsidRPr="00584ECC">
              <w:rPr>
                <w:b/>
              </w:rPr>
              <w:t>)</w:t>
            </w:r>
          </w:p>
        </w:tc>
        <w:tc>
          <w:tcPr>
            <w:tcW w:w="492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E25302" w:rsidRPr="00584ECC" w:rsidTr="001005F5">
        <w:trPr>
          <w:trHeight w:val="20"/>
        </w:trPr>
        <w:tc>
          <w:tcPr>
            <w:tcW w:w="4061" w:type="pct"/>
            <w:gridSpan w:val="4"/>
          </w:tcPr>
          <w:p w:rsidR="00E25302" w:rsidRPr="00584ECC" w:rsidRDefault="00E25302" w:rsidP="00E25302">
            <w:pPr>
              <w:contextualSpacing/>
              <w:rPr>
                <w:b/>
                <w:szCs w:val="28"/>
              </w:rPr>
            </w:pPr>
            <w:r w:rsidRPr="00584ECC">
              <w:rPr>
                <w:b/>
                <w:szCs w:val="28"/>
              </w:rPr>
              <w:t>иметь практический опыт: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>разработке ассортимента полуфабрикатов;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84ECC">
              <w:rPr>
                <w:szCs w:val="28"/>
              </w:rPr>
              <w:t>весоизмерительных</w:t>
            </w:r>
            <w:proofErr w:type="spellEnd"/>
            <w:r w:rsidRPr="00584ECC">
              <w:rPr>
                <w:szCs w:val="28"/>
              </w:rPr>
              <w:t xml:space="preserve"> приборов в соответствии с инструкциями и регламентами;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>контроле качества и безопасности обработанного сырья и полуфабрикатов;</w:t>
            </w:r>
          </w:p>
          <w:p w:rsidR="00E25302" w:rsidRPr="00584ECC" w:rsidRDefault="00E25302" w:rsidP="00E25302">
            <w:pPr>
              <w:ind w:left="284"/>
              <w:contextualSpacing/>
              <w:jc w:val="both"/>
              <w:rPr>
                <w:b/>
                <w:i/>
                <w:szCs w:val="28"/>
              </w:rPr>
            </w:pPr>
            <w:r w:rsidRPr="00584ECC">
              <w:rPr>
                <w:szCs w:val="28"/>
              </w:rPr>
              <w:lastRenderedPageBreak/>
              <w:t>контроле хранения и расхода продуктов;</w:t>
            </w:r>
            <w:r w:rsidRPr="00584ECC">
              <w:rPr>
                <w:b/>
                <w:i/>
                <w:szCs w:val="28"/>
              </w:rPr>
              <w:t xml:space="preserve"> </w:t>
            </w:r>
          </w:p>
          <w:p w:rsidR="00E25302" w:rsidRPr="00584ECC" w:rsidRDefault="00E25302" w:rsidP="00E25302">
            <w:pPr>
              <w:ind w:left="284"/>
              <w:contextualSpacing/>
              <w:jc w:val="both"/>
              <w:rPr>
                <w:bCs/>
                <w:i/>
                <w:sz w:val="28"/>
                <w:szCs w:val="28"/>
              </w:rPr>
            </w:pPr>
            <w:r w:rsidRPr="00584ECC">
              <w:rPr>
                <w:bCs/>
                <w:i/>
                <w:szCs w:val="28"/>
              </w:rPr>
              <w:t xml:space="preserve">разработки ассортимента полуфабрикатов для сложных блюд из мяса диких животных, экзотических видов рыб, нерыбных морепродуктов, пернатой дичи, экзотических и редких овощей и грибов; организации технологических процессов приготовления полуфабрикатов </w:t>
            </w:r>
          </w:p>
        </w:tc>
        <w:tc>
          <w:tcPr>
            <w:tcW w:w="447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</w:p>
        </w:tc>
        <w:tc>
          <w:tcPr>
            <w:tcW w:w="492" w:type="pct"/>
          </w:tcPr>
          <w:p w:rsidR="00E25302" w:rsidRPr="00584ECC" w:rsidRDefault="00E25302" w:rsidP="00E25302">
            <w:pPr>
              <w:jc w:val="center"/>
              <w:rPr>
                <w:b/>
              </w:rPr>
            </w:pPr>
            <w:r w:rsidRPr="00584ECC">
              <w:rPr>
                <w:szCs w:val="20"/>
                <w:lang w:eastAsia="en-US"/>
              </w:rPr>
              <w:t>1,2,3</w:t>
            </w:r>
          </w:p>
        </w:tc>
      </w:tr>
      <w:tr w:rsidR="00E25302" w:rsidRPr="00584ECC" w:rsidTr="001005F5">
        <w:trPr>
          <w:trHeight w:val="20"/>
        </w:trPr>
        <w:tc>
          <w:tcPr>
            <w:tcW w:w="4061" w:type="pct"/>
            <w:gridSpan w:val="4"/>
          </w:tcPr>
          <w:p w:rsidR="00E25302" w:rsidRPr="00D86D1A" w:rsidRDefault="00E25302" w:rsidP="00E25302">
            <w:pPr>
              <w:rPr>
                <w:b/>
              </w:rPr>
            </w:pPr>
            <w:r w:rsidRPr="00D86D1A">
              <w:rPr>
                <w:b/>
                <w:bCs/>
              </w:rPr>
              <w:t xml:space="preserve">Производственная практика </w:t>
            </w:r>
          </w:p>
          <w:p w:rsidR="00E25302" w:rsidRPr="00D86D1A" w:rsidRDefault="00E25302" w:rsidP="00E25302">
            <w:pPr>
              <w:rPr>
                <w:b/>
                <w:bCs/>
              </w:rPr>
            </w:pPr>
            <w:r w:rsidRPr="00D86D1A">
              <w:rPr>
                <w:b/>
                <w:bCs/>
              </w:rPr>
              <w:t>Виды работ:</w:t>
            </w:r>
          </w:p>
          <w:p w:rsidR="00E25302" w:rsidRPr="00D86D1A" w:rsidRDefault="00E25302" w:rsidP="00E25302">
            <w:pPr>
              <w:ind w:left="720"/>
              <w:contextualSpacing/>
              <w:jc w:val="both"/>
              <w:rPr>
                <w:bCs/>
              </w:rPr>
            </w:pPr>
            <w:bookmarkStart w:id="0" w:name="_GoBack"/>
            <w:r w:rsidRPr="00D86D1A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E25302" w:rsidRPr="00D86D1A" w:rsidRDefault="00E25302" w:rsidP="00E25302">
            <w:pPr>
              <w:ind w:left="720"/>
              <w:contextualSpacing/>
              <w:jc w:val="both"/>
              <w:rPr>
                <w:bCs/>
              </w:rPr>
            </w:pPr>
            <w:r w:rsidRPr="00D86D1A">
              <w:rPr>
                <w:bCs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E25302" w:rsidRPr="00D86D1A" w:rsidRDefault="00E25302" w:rsidP="00E25302">
            <w:pPr>
              <w:ind w:left="720"/>
              <w:contextualSpacing/>
              <w:jc w:val="both"/>
              <w:rPr>
                <w:bCs/>
              </w:rPr>
            </w:pPr>
            <w:r w:rsidRPr="00D86D1A">
              <w:rPr>
                <w:bCs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E25302" w:rsidRPr="00D86D1A" w:rsidRDefault="00E25302" w:rsidP="00E25302">
            <w:pPr>
              <w:ind w:left="720"/>
              <w:contextualSpacing/>
              <w:jc w:val="both"/>
              <w:rPr>
                <w:bCs/>
              </w:rPr>
            </w:pPr>
            <w:r w:rsidRPr="00D86D1A">
              <w:rPr>
                <w:bCs/>
              </w:rPr>
              <w:t xml:space="preserve">Обработка различными способами редких и экзотических видов овощей, грибов, рыбы и нерыбного водного сырья, мяса, мясных продуктов, птицы, дичи в </w:t>
            </w:r>
            <w:proofErr w:type="gramStart"/>
            <w:r w:rsidRPr="00D86D1A">
              <w:rPr>
                <w:bCs/>
              </w:rPr>
              <w:t>соответствии  заказа</w:t>
            </w:r>
            <w:proofErr w:type="gramEnd"/>
            <w:r w:rsidRPr="00D86D1A">
              <w:rPr>
                <w:bCs/>
              </w:rPr>
              <w:t>.</w:t>
            </w:r>
          </w:p>
          <w:p w:rsidR="00E25302" w:rsidRPr="00D86D1A" w:rsidRDefault="00E25302" w:rsidP="00E25302">
            <w:pPr>
              <w:ind w:left="720"/>
              <w:contextualSpacing/>
              <w:jc w:val="both"/>
              <w:rPr>
                <w:bCs/>
              </w:rPr>
            </w:pPr>
            <w:r w:rsidRPr="00D86D1A">
              <w:rPr>
                <w:bCs/>
              </w:rPr>
              <w:t>Формовка, приготовление различными методами отдельных компонентов и полуфабрикатов</w:t>
            </w:r>
            <w:r w:rsidRPr="00D86D1A">
              <w:t xml:space="preserve"> для блюд, кулинарных изделий</w:t>
            </w:r>
            <w:r w:rsidRPr="00D86D1A">
              <w:rPr>
                <w:bCs/>
              </w:rPr>
              <w:t xml:space="preserve"> сложного ассортимента, в том числе из редкого и экзотического сырья. </w:t>
            </w:r>
          </w:p>
          <w:p w:rsidR="00E25302" w:rsidRPr="00D86D1A" w:rsidRDefault="00E25302" w:rsidP="00E25302">
            <w:pPr>
              <w:ind w:left="720"/>
              <w:contextualSpacing/>
              <w:jc w:val="both"/>
              <w:rPr>
                <w:bCs/>
              </w:rPr>
            </w:pPr>
            <w:r w:rsidRPr="00D86D1A">
              <w:rPr>
                <w:bCs/>
              </w:rPr>
              <w:t>Подготовка к хранению (</w:t>
            </w:r>
            <w:proofErr w:type="spellStart"/>
            <w:r w:rsidRPr="00D86D1A">
              <w:rPr>
                <w:bCs/>
              </w:rPr>
              <w:t>вакуумрование</w:t>
            </w:r>
            <w:proofErr w:type="spellEnd"/>
            <w:r w:rsidRPr="00D86D1A">
              <w:rPr>
                <w:bCs/>
              </w:rPr>
              <w:t xml:space="preserve">, охлаждение, замораживание), </w:t>
            </w:r>
            <w:proofErr w:type="spellStart"/>
            <w:r w:rsidRPr="00D86D1A">
              <w:rPr>
                <w:bCs/>
              </w:rPr>
              <w:t>порционирование</w:t>
            </w:r>
            <w:proofErr w:type="spellEnd"/>
            <w:r w:rsidRPr="00D86D1A">
              <w:rPr>
                <w:bCs/>
              </w:rPr>
              <w:t xml:space="preserve"> (комплектование), упаковка для отпуска на вынос, транспортирования.</w:t>
            </w:r>
          </w:p>
          <w:p w:rsidR="00E25302" w:rsidRPr="00D86D1A" w:rsidRDefault="00E25302" w:rsidP="00E25302">
            <w:pPr>
              <w:ind w:left="720"/>
              <w:contextualSpacing/>
              <w:jc w:val="both"/>
              <w:rPr>
                <w:bCs/>
              </w:rPr>
            </w:pPr>
            <w:r w:rsidRPr="00D86D1A">
              <w:rPr>
                <w:bCs/>
              </w:rPr>
              <w:t xml:space="preserve">Организация хранения обработанного сырья, полуфабрикатов из рыбы, нерыбного водного сырья, мяса, мясных продуктов, домашней </w:t>
            </w:r>
            <w:proofErr w:type="gramStart"/>
            <w:r w:rsidRPr="00D86D1A">
              <w:rPr>
                <w:bCs/>
              </w:rPr>
              <w:t>птицы,  дичи</w:t>
            </w:r>
            <w:proofErr w:type="gramEnd"/>
            <w:r w:rsidRPr="00D86D1A">
              <w:rPr>
                <w:bCs/>
              </w:rPr>
              <w:t>, кролика с учетом требований по безопасности обработанного сырья и готовой продукции</w:t>
            </w:r>
          </w:p>
          <w:p w:rsidR="00E25302" w:rsidRPr="00D86D1A" w:rsidRDefault="00E25302" w:rsidP="00E25302">
            <w:pPr>
              <w:pStyle w:val="afe"/>
              <w:jc w:val="both"/>
            </w:pPr>
            <w:r w:rsidRPr="00D86D1A"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D86D1A">
              <w:t>порционирования</w:t>
            </w:r>
            <w:proofErr w:type="spellEnd"/>
            <w:r w:rsidRPr="00D86D1A">
              <w:t xml:space="preserve"> и т.д.).</w:t>
            </w:r>
          </w:p>
          <w:p w:rsidR="00E25302" w:rsidRPr="00584ECC" w:rsidRDefault="00E25302" w:rsidP="00E25302">
            <w:pPr>
              <w:ind w:left="720"/>
              <w:contextualSpacing/>
              <w:jc w:val="both"/>
              <w:rPr>
                <w:bCs/>
              </w:rPr>
            </w:pPr>
            <w:r w:rsidRPr="00D86D1A">
              <w:t xml:space="preserve"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</w:t>
            </w:r>
            <w:bookmarkEnd w:id="0"/>
            <w:r w:rsidRPr="00D86D1A">
              <w:t>контакта с потребителем при отпуске на вынос</w:t>
            </w:r>
          </w:p>
        </w:tc>
        <w:tc>
          <w:tcPr>
            <w:tcW w:w="447" w:type="pct"/>
            <w:vAlign w:val="center"/>
          </w:tcPr>
          <w:p w:rsidR="00E25302" w:rsidRPr="00584ECC" w:rsidRDefault="00E25302" w:rsidP="00E25302">
            <w:pPr>
              <w:rPr>
                <w:b/>
              </w:rPr>
            </w:pPr>
            <w:r w:rsidRPr="00584ECC">
              <w:rPr>
                <w:b/>
              </w:rPr>
              <w:t>72</w:t>
            </w:r>
          </w:p>
          <w:p w:rsidR="00E25302" w:rsidRPr="00584ECC" w:rsidRDefault="00E25302" w:rsidP="00E25302">
            <w:pPr>
              <w:rPr>
                <w:b/>
              </w:rPr>
            </w:pPr>
          </w:p>
        </w:tc>
        <w:tc>
          <w:tcPr>
            <w:tcW w:w="492" w:type="pct"/>
          </w:tcPr>
          <w:p w:rsidR="00E25302" w:rsidRPr="00584ECC" w:rsidRDefault="00E25302" w:rsidP="00E25302">
            <w:pPr>
              <w:rPr>
                <w:b/>
              </w:rPr>
            </w:pPr>
          </w:p>
        </w:tc>
      </w:tr>
      <w:tr w:rsidR="00E25302" w:rsidRPr="00584ECC" w:rsidTr="001005F5">
        <w:trPr>
          <w:trHeight w:val="20"/>
        </w:trPr>
        <w:tc>
          <w:tcPr>
            <w:tcW w:w="4061" w:type="pct"/>
            <w:gridSpan w:val="4"/>
          </w:tcPr>
          <w:p w:rsidR="00E25302" w:rsidRPr="00584ECC" w:rsidRDefault="00E25302" w:rsidP="00E25302">
            <w:pPr>
              <w:contextualSpacing/>
              <w:rPr>
                <w:b/>
                <w:szCs w:val="28"/>
              </w:rPr>
            </w:pPr>
            <w:r w:rsidRPr="00584ECC">
              <w:rPr>
                <w:b/>
                <w:szCs w:val="28"/>
              </w:rPr>
              <w:t>иметь практический опыт: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>разработке ассортимента полуфабрикатов;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84ECC">
              <w:rPr>
                <w:szCs w:val="28"/>
              </w:rPr>
              <w:t>весоизмерительных</w:t>
            </w:r>
            <w:proofErr w:type="spellEnd"/>
            <w:r w:rsidRPr="00584ECC">
              <w:rPr>
                <w:szCs w:val="28"/>
              </w:rPr>
              <w:t xml:space="preserve"> приборов в соответствии с инструкциями и регламентами;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E25302" w:rsidRPr="00584ECC" w:rsidRDefault="00E25302" w:rsidP="00E2530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584ECC">
              <w:rPr>
                <w:szCs w:val="28"/>
              </w:rPr>
              <w:lastRenderedPageBreak/>
              <w:t>контроле качества и безопасности обработанного сырья и полуфабрикатов;</w:t>
            </w:r>
          </w:p>
          <w:p w:rsidR="00E25302" w:rsidRPr="00671D7B" w:rsidRDefault="00E25302" w:rsidP="00671D7B">
            <w:pPr>
              <w:ind w:left="284"/>
              <w:contextualSpacing/>
              <w:jc w:val="both"/>
              <w:rPr>
                <w:b/>
                <w:i/>
                <w:szCs w:val="28"/>
              </w:rPr>
            </w:pPr>
            <w:r w:rsidRPr="00584ECC">
              <w:rPr>
                <w:szCs w:val="28"/>
              </w:rPr>
              <w:t>контроле хранения и расхода продуктов;</w:t>
            </w:r>
            <w:r w:rsidRPr="00584ECC">
              <w:rPr>
                <w:b/>
                <w:i/>
                <w:szCs w:val="28"/>
              </w:rPr>
              <w:t xml:space="preserve"> </w:t>
            </w:r>
          </w:p>
        </w:tc>
        <w:tc>
          <w:tcPr>
            <w:tcW w:w="447" w:type="pct"/>
            <w:vAlign w:val="center"/>
          </w:tcPr>
          <w:p w:rsidR="00E25302" w:rsidRPr="00584ECC" w:rsidRDefault="00E25302" w:rsidP="00E25302">
            <w:pPr>
              <w:rPr>
                <w:b/>
              </w:rPr>
            </w:pPr>
          </w:p>
        </w:tc>
        <w:tc>
          <w:tcPr>
            <w:tcW w:w="492" w:type="pct"/>
          </w:tcPr>
          <w:p w:rsidR="00E25302" w:rsidRPr="00584ECC" w:rsidRDefault="00E25302" w:rsidP="00E25302">
            <w:pPr>
              <w:rPr>
                <w:b/>
              </w:rPr>
            </w:pPr>
          </w:p>
        </w:tc>
      </w:tr>
      <w:tr w:rsidR="00E25302" w:rsidRPr="00014F5B" w:rsidTr="001005F5">
        <w:trPr>
          <w:trHeight w:val="20"/>
        </w:trPr>
        <w:tc>
          <w:tcPr>
            <w:tcW w:w="4061" w:type="pct"/>
            <w:gridSpan w:val="4"/>
          </w:tcPr>
          <w:p w:rsidR="00E25302" w:rsidRPr="00584ECC" w:rsidRDefault="00E25302" w:rsidP="00E25302">
            <w:pPr>
              <w:rPr>
                <w:b/>
                <w:bCs/>
              </w:rPr>
            </w:pPr>
            <w:r w:rsidRPr="00584ECC">
              <w:rPr>
                <w:b/>
                <w:bCs/>
              </w:rPr>
              <w:t>Всего</w:t>
            </w:r>
          </w:p>
        </w:tc>
        <w:tc>
          <w:tcPr>
            <w:tcW w:w="447" w:type="pct"/>
            <w:vAlign w:val="center"/>
          </w:tcPr>
          <w:p w:rsidR="00E25302" w:rsidRPr="00014F5B" w:rsidRDefault="00E25302" w:rsidP="00E25302">
            <w:pPr>
              <w:jc w:val="center"/>
              <w:rPr>
                <w:b/>
              </w:rPr>
            </w:pPr>
            <w:r w:rsidRPr="00584ECC">
              <w:rPr>
                <w:b/>
              </w:rPr>
              <w:t>356</w:t>
            </w:r>
          </w:p>
        </w:tc>
        <w:tc>
          <w:tcPr>
            <w:tcW w:w="492" w:type="pct"/>
          </w:tcPr>
          <w:p w:rsidR="00E25302" w:rsidRPr="00014F5B" w:rsidRDefault="00E25302" w:rsidP="00E25302">
            <w:pPr>
              <w:rPr>
                <w:b/>
              </w:rPr>
            </w:pPr>
          </w:p>
        </w:tc>
      </w:tr>
    </w:tbl>
    <w:p w:rsidR="00C2799C" w:rsidRPr="00014F5B" w:rsidRDefault="00C2799C" w:rsidP="00501A98">
      <w:pPr>
        <w:jc w:val="center"/>
        <w:rPr>
          <w:b/>
          <w:sz w:val="28"/>
          <w:szCs w:val="28"/>
        </w:rPr>
      </w:pPr>
    </w:p>
    <w:p w:rsidR="00C32603" w:rsidRPr="00014F5B" w:rsidRDefault="00C32603" w:rsidP="00C2799C">
      <w:pPr>
        <w:shd w:val="clear" w:color="auto" w:fill="FDE9D9" w:themeFill="accent6" w:themeFillTint="3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  <w:sectPr w:rsidR="00C32603" w:rsidRPr="00014F5B" w:rsidSect="002C7507">
          <w:pgSz w:w="16837" w:h="11905" w:orient="landscape" w:code="9"/>
          <w:pgMar w:top="851" w:right="851" w:bottom="737" w:left="851" w:header="454" w:footer="454" w:gutter="0"/>
          <w:pgNumType w:start="9"/>
          <w:cols w:space="720"/>
          <w:titlePg/>
          <w:docGrid w:linePitch="360"/>
        </w:sectPr>
      </w:pPr>
    </w:p>
    <w:p w:rsidR="00260E0E" w:rsidRPr="00014F5B" w:rsidRDefault="00260E0E" w:rsidP="00260E0E">
      <w:pPr>
        <w:contextualSpacing/>
        <w:jc w:val="both"/>
        <w:rPr>
          <w:b/>
          <w:i/>
          <w:sz w:val="28"/>
          <w:szCs w:val="28"/>
        </w:rPr>
      </w:pPr>
      <w:r w:rsidRPr="00260E0E">
        <w:rPr>
          <w:b/>
          <w:sz w:val="28"/>
          <w:szCs w:val="28"/>
          <w:lang w:eastAsia="ru-RU"/>
        </w:rPr>
        <w:lastRenderedPageBreak/>
        <w:t xml:space="preserve"> 3.3. Содержание практики по профессиональному модулю</w:t>
      </w:r>
      <w:r w:rsidRPr="00260E0E">
        <w:rPr>
          <w:bCs/>
          <w:sz w:val="28"/>
          <w:szCs w:val="28"/>
          <w:lang w:eastAsia="ru-RU"/>
        </w:rPr>
        <w:t xml:space="preserve"> </w:t>
      </w:r>
      <w:r w:rsidRPr="00014F5B">
        <w:rPr>
          <w:b/>
          <w:sz w:val="28"/>
          <w:szCs w:val="28"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260E0E" w:rsidRDefault="00260E0E" w:rsidP="00260E0E">
      <w:pPr>
        <w:spacing w:after="200" w:line="276" w:lineRule="auto"/>
        <w:ind w:left="567"/>
        <w:jc w:val="both"/>
        <w:rPr>
          <w:b/>
          <w:spacing w:val="-10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Spec="center" w:tblpY="2915"/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1701"/>
        <w:gridCol w:w="3544"/>
      </w:tblGrid>
      <w:tr w:rsidR="008579D1" w:rsidRPr="00260E0E" w:rsidTr="00BF5F33">
        <w:trPr>
          <w:trHeight w:val="20"/>
        </w:trPr>
        <w:tc>
          <w:tcPr>
            <w:tcW w:w="4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sz w:val="22"/>
                <w:szCs w:val="28"/>
                <w:lang w:eastAsia="ru-RU"/>
              </w:rPr>
            </w:pPr>
            <w:r w:rsidRPr="00260E0E">
              <w:rPr>
                <w:b/>
                <w:sz w:val="22"/>
                <w:szCs w:val="28"/>
                <w:lang w:eastAsia="ru-RU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b/>
                <w:iCs/>
                <w:sz w:val="22"/>
                <w:szCs w:val="28"/>
                <w:lang w:eastAsia="ru-RU"/>
              </w:rPr>
            </w:pPr>
            <w:r w:rsidRPr="00260E0E">
              <w:rPr>
                <w:b/>
                <w:iCs/>
                <w:sz w:val="22"/>
                <w:szCs w:val="28"/>
                <w:lang w:eastAsia="ru-RU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b/>
                <w:iCs/>
                <w:sz w:val="22"/>
                <w:szCs w:val="28"/>
                <w:lang w:eastAsia="ru-RU"/>
              </w:rPr>
            </w:pPr>
            <w:r w:rsidRPr="00260E0E">
              <w:rPr>
                <w:b/>
                <w:iCs/>
                <w:sz w:val="22"/>
                <w:szCs w:val="28"/>
                <w:lang w:eastAsia="ru-RU"/>
              </w:rPr>
              <w:t>Форма проведения</w:t>
            </w:r>
          </w:p>
        </w:tc>
      </w:tr>
      <w:tr w:rsidR="008579D1" w:rsidRPr="00260E0E" w:rsidTr="00BF5F33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579D1" w:rsidRPr="00260E0E" w:rsidRDefault="008579D1" w:rsidP="00BF5F33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sz w:val="22"/>
                <w:szCs w:val="28"/>
                <w:lang w:eastAsia="ru-RU"/>
              </w:rPr>
            </w:pPr>
            <w:r w:rsidRPr="00260E0E">
              <w:rPr>
                <w:b/>
                <w:sz w:val="22"/>
                <w:szCs w:val="28"/>
                <w:lang w:eastAsia="ru-RU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b/>
                <w:iCs/>
                <w:sz w:val="22"/>
                <w:szCs w:val="28"/>
                <w:lang w:eastAsia="ru-RU"/>
              </w:rPr>
            </w:pPr>
            <w:r w:rsidRPr="005D68AD">
              <w:rPr>
                <w:b/>
                <w:iCs/>
                <w:sz w:val="22"/>
                <w:szCs w:val="28"/>
                <w:lang w:eastAsia="ru-RU"/>
              </w:rPr>
              <w:t xml:space="preserve">108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iCs/>
                <w:sz w:val="22"/>
                <w:szCs w:val="28"/>
                <w:lang w:eastAsia="ru-RU"/>
              </w:rPr>
            </w:pPr>
            <w:r w:rsidRPr="00260E0E">
              <w:rPr>
                <w:iCs/>
                <w:sz w:val="22"/>
                <w:szCs w:val="28"/>
                <w:lang w:eastAsia="ru-RU"/>
              </w:rPr>
              <w:t>распределенная</w:t>
            </w:r>
          </w:p>
        </w:tc>
      </w:tr>
      <w:tr w:rsidR="008579D1" w:rsidRPr="00260E0E" w:rsidTr="00BF5F33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9D1" w:rsidRPr="00260E0E" w:rsidRDefault="008579D1" w:rsidP="00BF5F33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/>
                <w:bCs/>
                <w:sz w:val="22"/>
                <w:szCs w:val="28"/>
                <w:lang w:eastAsia="ru-RU"/>
              </w:rPr>
            </w:pPr>
            <w:r w:rsidRPr="00260E0E">
              <w:rPr>
                <w:b/>
                <w:bCs/>
                <w:sz w:val="22"/>
                <w:szCs w:val="28"/>
                <w:lang w:eastAsia="ru-RU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b/>
                <w:iCs/>
                <w:sz w:val="22"/>
                <w:szCs w:val="28"/>
                <w:lang w:eastAsia="ru-RU"/>
              </w:rPr>
            </w:pPr>
            <w:r w:rsidRPr="005D68AD">
              <w:rPr>
                <w:b/>
                <w:iCs/>
                <w:sz w:val="22"/>
                <w:szCs w:val="28"/>
                <w:lang w:eastAsia="ru-RU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iCs/>
                <w:sz w:val="22"/>
                <w:szCs w:val="28"/>
                <w:lang w:eastAsia="ru-RU"/>
              </w:rPr>
            </w:pPr>
            <w:r w:rsidRPr="00260E0E">
              <w:rPr>
                <w:iCs/>
                <w:sz w:val="22"/>
                <w:szCs w:val="28"/>
                <w:lang w:eastAsia="ru-RU"/>
              </w:rPr>
              <w:t>концентрированная</w:t>
            </w:r>
          </w:p>
        </w:tc>
      </w:tr>
      <w:tr w:rsidR="008579D1" w:rsidRPr="00260E0E" w:rsidTr="00BF5F33">
        <w:trPr>
          <w:trHeight w:val="2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iCs/>
                <w:sz w:val="22"/>
                <w:szCs w:val="28"/>
                <w:lang w:eastAsia="ru-RU"/>
              </w:rPr>
            </w:pPr>
            <w:r w:rsidRPr="00260E0E">
              <w:rPr>
                <w:iCs/>
                <w:sz w:val="22"/>
                <w:szCs w:val="28"/>
                <w:lang w:eastAsia="ru-RU"/>
              </w:rPr>
              <w:t>Вид аттестации: дифференцированный зачёт</w:t>
            </w:r>
          </w:p>
        </w:tc>
      </w:tr>
      <w:tr w:rsidR="008579D1" w:rsidRPr="00260E0E" w:rsidTr="00BF5F33">
        <w:trPr>
          <w:trHeight w:val="20"/>
        </w:trPr>
        <w:tc>
          <w:tcPr>
            <w:tcW w:w="4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9D1" w:rsidRPr="00260E0E" w:rsidRDefault="008579D1" w:rsidP="00BF5F33">
            <w:pPr>
              <w:spacing w:after="200" w:line="276" w:lineRule="auto"/>
              <w:jc w:val="both"/>
              <w:rPr>
                <w:b/>
                <w:sz w:val="22"/>
                <w:szCs w:val="28"/>
                <w:lang w:eastAsia="ru-RU"/>
              </w:rPr>
            </w:pPr>
            <w:r w:rsidRPr="00260E0E">
              <w:rPr>
                <w:b/>
                <w:sz w:val="22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b/>
                <w:iCs/>
                <w:sz w:val="22"/>
                <w:szCs w:val="28"/>
                <w:lang w:eastAsia="ru-RU"/>
              </w:rPr>
            </w:pPr>
            <w:r w:rsidRPr="00260E0E">
              <w:rPr>
                <w:b/>
                <w:iCs/>
                <w:sz w:val="22"/>
                <w:szCs w:val="28"/>
                <w:lang w:eastAsia="ru-RU"/>
              </w:rPr>
              <w:t>180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9D1" w:rsidRPr="00260E0E" w:rsidRDefault="008579D1" w:rsidP="00BF5F33">
            <w:pPr>
              <w:spacing w:after="200" w:line="276" w:lineRule="auto"/>
              <w:jc w:val="center"/>
              <w:rPr>
                <w:b/>
                <w:iCs/>
                <w:sz w:val="22"/>
                <w:szCs w:val="28"/>
                <w:lang w:eastAsia="ru-RU"/>
              </w:rPr>
            </w:pPr>
          </w:p>
        </w:tc>
      </w:tr>
    </w:tbl>
    <w:p w:rsidR="008579D1" w:rsidRDefault="008579D1" w:rsidP="00260E0E">
      <w:pPr>
        <w:spacing w:after="200" w:line="276" w:lineRule="auto"/>
        <w:ind w:left="567"/>
        <w:jc w:val="both"/>
        <w:rPr>
          <w:b/>
          <w:spacing w:val="-10"/>
          <w:sz w:val="28"/>
          <w:szCs w:val="28"/>
          <w:lang w:eastAsia="ru-RU"/>
        </w:rPr>
      </w:pPr>
    </w:p>
    <w:p w:rsidR="006D4A7C" w:rsidRPr="00260E0E" w:rsidRDefault="006D4A7C" w:rsidP="00260E0E">
      <w:pPr>
        <w:spacing w:after="200" w:line="276" w:lineRule="auto"/>
        <w:ind w:left="567"/>
        <w:jc w:val="both"/>
        <w:rPr>
          <w:b/>
          <w:spacing w:val="-10"/>
          <w:sz w:val="28"/>
          <w:szCs w:val="28"/>
          <w:lang w:eastAsia="ru-RU"/>
        </w:rPr>
      </w:pPr>
    </w:p>
    <w:p w:rsidR="00260E0E" w:rsidRDefault="00260E0E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  <w:r w:rsidRPr="00260E0E">
        <w:rPr>
          <w:b/>
          <w:sz w:val="28"/>
          <w:szCs w:val="28"/>
          <w:lang w:eastAsia="ru-RU"/>
        </w:rPr>
        <w:t>Объем и виды учеб</w:t>
      </w:r>
      <w:r>
        <w:rPr>
          <w:b/>
          <w:sz w:val="28"/>
          <w:szCs w:val="28"/>
          <w:lang w:eastAsia="ru-RU"/>
        </w:rPr>
        <w:t>ной и производственной практики</w:t>
      </w:r>
      <w:r w:rsidRPr="00260E0E">
        <w:rPr>
          <w:b/>
          <w:sz w:val="28"/>
          <w:szCs w:val="28"/>
          <w:lang w:eastAsia="ru-RU"/>
        </w:rPr>
        <w:t xml:space="preserve"> (по профилю специальности)</w:t>
      </w:r>
    </w:p>
    <w:p w:rsidR="008579D1" w:rsidRDefault="008579D1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</w:p>
    <w:tbl>
      <w:tblPr>
        <w:tblW w:w="10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20"/>
        <w:gridCol w:w="5071"/>
        <w:gridCol w:w="790"/>
      </w:tblGrid>
      <w:tr w:rsidR="00681242" w:rsidRPr="00E22F45" w:rsidTr="00D86D1A">
        <w:trPr>
          <w:trHeight w:val="20"/>
          <w:jc w:val="center"/>
        </w:trPr>
        <w:tc>
          <w:tcPr>
            <w:tcW w:w="993" w:type="dxa"/>
          </w:tcPr>
          <w:p w:rsidR="00681242" w:rsidRDefault="00681242" w:rsidP="00BF5F33">
            <w:pPr>
              <w:jc w:val="center"/>
              <w:rPr>
                <w:b/>
              </w:rPr>
            </w:pPr>
          </w:p>
          <w:p w:rsidR="00681242" w:rsidRDefault="00E4142B" w:rsidP="00BF5F33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E4142B" w:rsidRPr="00E22F45" w:rsidRDefault="00E4142B" w:rsidP="00BF5F33">
            <w:pPr>
              <w:jc w:val="center"/>
              <w:rPr>
                <w:b/>
              </w:rPr>
            </w:pPr>
            <w:r>
              <w:rPr>
                <w:b/>
              </w:rPr>
              <w:t>п\п</w:t>
            </w:r>
          </w:p>
        </w:tc>
        <w:tc>
          <w:tcPr>
            <w:tcW w:w="3520" w:type="dxa"/>
            <w:vAlign w:val="center"/>
          </w:tcPr>
          <w:p w:rsidR="00681242" w:rsidRPr="00E22F45" w:rsidRDefault="00681242" w:rsidP="00BF5F33">
            <w:pPr>
              <w:jc w:val="center"/>
              <w:rPr>
                <w:b/>
              </w:rPr>
            </w:pPr>
            <w:r w:rsidRPr="00E22F45">
              <w:rPr>
                <w:b/>
              </w:rPr>
              <w:t>Виды работ</w:t>
            </w:r>
          </w:p>
        </w:tc>
        <w:tc>
          <w:tcPr>
            <w:tcW w:w="5071" w:type="dxa"/>
            <w:tcBorders>
              <w:bottom w:val="single" w:sz="4" w:space="0" w:color="auto"/>
            </w:tcBorders>
            <w:vAlign w:val="center"/>
          </w:tcPr>
          <w:p w:rsidR="00681242" w:rsidRPr="00E22F45" w:rsidRDefault="00681242" w:rsidP="00BF5F33">
            <w:pPr>
              <w:jc w:val="center"/>
              <w:rPr>
                <w:b/>
              </w:rPr>
            </w:pPr>
            <w:r w:rsidRPr="00E22F45">
              <w:rPr>
                <w:b/>
              </w:rPr>
              <w:t>Тематика заданий по у</w:t>
            </w:r>
            <w:r w:rsidR="00E4142B">
              <w:rPr>
                <w:b/>
              </w:rPr>
              <w:t>чебной</w:t>
            </w:r>
            <w:r w:rsidRPr="00E22F45">
              <w:rPr>
                <w:b/>
              </w:rPr>
              <w:t xml:space="preserve"> практике</w:t>
            </w:r>
          </w:p>
        </w:tc>
        <w:tc>
          <w:tcPr>
            <w:tcW w:w="790" w:type="dxa"/>
            <w:tcBorders>
              <w:bottom w:val="single" w:sz="4" w:space="0" w:color="000000"/>
            </w:tcBorders>
          </w:tcPr>
          <w:p w:rsidR="00681242" w:rsidRPr="00E22F45" w:rsidRDefault="00681242" w:rsidP="00BF5F33">
            <w:pPr>
              <w:jc w:val="center"/>
              <w:rPr>
                <w:b/>
              </w:rPr>
            </w:pPr>
            <w:r w:rsidRPr="00E22F45">
              <w:rPr>
                <w:b/>
              </w:rPr>
              <w:t>Кол-во часов</w:t>
            </w:r>
          </w:p>
        </w:tc>
      </w:tr>
      <w:tr w:rsidR="00681242" w:rsidRPr="00E22F45" w:rsidTr="00D86D1A">
        <w:trPr>
          <w:trHeight w:val="20"/>
          <w:jc w:val="center"/>
        </w:trPr>
        <w:tc>
          <w:tcPr>
            <w:tcW w:w="10374" w:type="dxa"/>
            <w:gridSpan w:val="4"/>
          </w:tcPr>
          <w:p w:rsidR="00681242" w:rsidRPr="00E22F45" w:rsidRDefault="00681242" w:rsidP="00BF5F33">
            <w:pPr>
              <w:jc w:val="center"/>
              <w:rPr>
                <w:b/>
              </w:rPr>
            </w:pPr>
            <w:r w:rsidRPr="00AF19F1">
              <w:rPr>
                <w:b/>
              </w:rPr>
              <w:t xml:space="preserve">Раздел модуля 1. Организация процессов приготовления и подготовки к реализации полуфабрикатов для блюд, кулинарных изделий сложного ассортимента </w:t>
            </w:r>
          </w:p>
        </w:tc>
      </w:tr>
      <w:tr w:rsidR="00681242" w:rsidRPr="00E22F45" w:rsidTr="00D86D1A">
        <w:trPr>
          <w:trHeight w:val="20"/>
          <w:jc w:val="center"/>
        </w:trPr>
        <w:tc>
          <w:tcPr>
            <w:tcW w:w="993" w:type="dxa"/>
          </w:tcPr>
          <w:p w:rsidR="00681242" w:rsidRPr="00E22F45" w:rsidRDefault="00681242" w:rsidP="00BF5F33">
            <w:pPr>
              <w:jc w:val="both"/>
            </w:pPr>
            <w:r w:rsidRPr="00E22F45">
              <w:t>1.1</w:t>
            </w:r>
          </w:p>
        </w:tc>
        <w:tc>
          <w:tcPr>
            <w:tcW w:w="3520" w:type="dxa"/>
          </w:tcPr>
          <w:p w:rsidR="00681242" w:rsidRPr="008579D1" w:rsidRDefault="00681242" w:rsidP="005D5357">
            <w:pPr>
              <w:rPr>
                <w:b/>
                <w:bCs/>
                <w:sz w:val="22"/>
                <w:szCs w:val="22"/>
                <w:lang w:eastAsia="ru-RU"/>
              </w:rPr>
            </w:pPr>
            <w:r w:rsidRPr="008579D1">
              <w:rPr>
                <w:sz w:val="22"/>
                <w:szCs w:val="22"/>
                <w:lang w:eastAsia="ru-RU"/>
              </w:rPr>
              <w:t xml:space="preserve">Оценка наличия, выбор в соответствии с технологическими требованиями, </w:t>
            </w:r>
            <w:proofErr w:type="gramStart"/>
            <w:r w:rsidRPr="008579D1">
              <w:rPr>
                <w:sz w:val="22"/>
                <w:szCs w:val="22"/>
                <w:lang w:eastAsia="ru-RU"/>
              </w:rPr>
              <w:t>оценка  качества</w:t>
            </w:r>
            <w:proofErr w:type="gramEnd"/>
            <w:r w:rsidRPr="008579D1">
              <w:rPr>
                <w:sz w:val="22"/>
                <w:szCs w:val="22"/>
                <w:lang w:eastAsia="ru-RU"/>
              </w:rPr>
              <w:t xml:space="preserve">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681242" w:rsidRPr="009021E4" w:rsidRDefault="00681242" w:rsidP="00BF5F33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681242" w:rsidRPr="009021E4" w:rsidRDefault="00681242" w:rsidP="00BF5F33">
            <w:pPr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Ознакомление с предприятием.</w:t>
            </w:r>
            <w:r w:rsidRPr="008579D1">
              <w:rPr>
                <w:sz w:val="22"/>
                <w:szCs w:val="22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Инструктаж по технике безопасности на предприятии. Изучение структуры предприятия.</w:t>
            </w:r>
            <w:r w:rsidRPr="00241685">
              <w:rPr>
                <w:sz w:val="22"/>
                <w:szCs w:val="22"/>
                <w:lang w:eastAsia="ru-RU"/>
              </w:rPr>
              <w:t xml:space="preserve"> Ознакомление с технологическим оборудованием (принципом работы н а данном оборудовании). Работа с нормативно-технологической документацией (оформление заявки на сырье, продукты, материалы, проверка по накладной соответствия заявке, ознакомление с меню, с технологическими картами)</w:t>
            </w:r>
          </w:p>
        </w:tc>
        <w:tc>
          <w:tcPr>
            <w:tcW w:w="790" w:type="dxa"/>
          </w:tcPr>
          <w:p w:rsidR="00681242" w:rsidRPr="00E22F45" w:rsidRDefault="00681242" w:rsidP="00BF5F33">
            <w:pPr>
              <w:jc w:val="center"/>
            </w:pPr>
            <w:r w:rsidRPr="00E22F45">
              <w:t>6</w:t>
            </w:r>
          </w:p>
        </w:tc>
      </w:tr>
      <w:tr w:rsidR="00681242" w:rsidRPr="00E22F45" w:rsidTr="00D86D1A">
        <w:trPr>
          <w:trHeight w:val="97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:rsidR="00681242" w:rsidRPr="00E22F45" w:rsidRDefault="00681242" w:rsidP="00BF5F33">
            <w:pPr>
              <w:jc w:val="both"/>
            </w:pPr>
            <w:r w:rsidRPr="00E22F45">
              <w:t>1.2</w:t>
            </w:r>
          </w:p>
        </w:tc>
        <w:tc>
          <w:tcPr>
            <w:tcW w:w="3520" w:type="dxa"/>
          </w:tcPr>
          <w:p w:rsidR="005D5357" w:rsidRDefault="005D5357" w:rsidP="005D5357">
            <w:pPr>
              <w:rPr>
                <w:sz w:val="22"/>
                <w:szCs w:val="22"/>
                <w:lang w:eastAsia="ru-RU"/>
              </w:rPr>
            </w:pPr>
            <w:r w:rsidRPr="008579D1">
              <w:rPr>
                <w:sz w:val="22"/>
                <w:szCs w:val="22"/>
                <w:lang w:eastAsia="ru-RU"/>
              </w:rPr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  <w:p w:rsidR="005D5357" w:rsidRPr="008579D1" w:rsidRDefault="005D5357" w:rsidP="005D5357">
            <w:pPr>
              <w:rPr>
                <w:sz w:val="22"/>
                <w:szCs w:val="22"/>
                <w:lang w:eastAsia="ru-RU"/>
              </w:rPr>
            </w:pPr>
          </w:p>
          <w:p w:rsidR="00681242" w:rsidRPr="00681242" w:rsidRDefault="00681242" w:rsidP="005D5357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681242" w:rsidRPr="009021E4" w:rsidRDefault="00681242" w:rsidP="00BF5F33">
            <w:pPr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Обработка, подготовка редких видов овощей, грибов и приготовление 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Pr="009021E4">
              <w:rPr>
                <w:sz w:val="22"/>
                <w:szCs w:val="22"/>
                <w:lang w:eastAsia="ru-RU"/>
              </w:rPr>
              <w:t xml:space="preserve">Проверка соответствия количества продуктов по накладной. </w:t>
            </w:r>
            <w:r w:rsidRPr="00241685">
              <w:rPr>
                <w:sz w:val="22"/>
                <w:szCs w:val="22"/>
                <w:lang w:eastAsia="ru-RU"/>
              </w:rPr>
              <w:t xml:space="preserve">Оформление заявок на продукты, расходные материалы, необходимые для приготовления полуфабрикатов из редких видов овощей, грибов для блюд, кулинарных изделий сложного ассортимента. Обработка, подготовка </w:t>
            </w:r>
            <w:proofErr w:type="gramStart"/>
            <w:r w:rsidRPr="00241685">
              <w:rPr>
                <w:sz w:val="22"/>
                <w:szCs w:val="22"/>
                <w:lang w:eastAsia="ru-RU"/>
              </w:rPr>
              <w:t>редких  видов</w:t>
            </w:r>
            <w:proofErr w:type="gramEnd"/>
            <w:r w:rsidRPr="00241685">
              <w:rPr>
                <w:sz w:val="22"/>
                <w:szCs w:val="22"/>
                <w:lang w:eastAsia="ru-RU"/>
              </w:rPr>
              <w:t xml:space="preserve"> овощей, грибов. Приготовление полуфабрикатов </w:t>
            </w:r>
            <w:proofErr w:type="gramStart"/>
            <w:r w:rsidRPr="00241685">
              <w:rPr>
                <w:sz w:val="22"/>
                <w:szCs w:val="22"/>
                <w:lang w:eastAsia="ru-RU"/>
              </w:rPr>
              <w:t>из  редких</w:t>
            </w:r>
            <w:proofErr w:type="gramEnd"/>
            <w:r w:rsidRPr="00241685">
              <w:rPr>
                <w:sz w:val="22"/>
                <w:szCs w:val="22"/>
                <w:lang w:eastAsia="ru-RU"/>
              </w:rPr>
              <w:t xml:space="preserve"> видов овощей, грибов для блюд, кулинарных изделий сложного </w:t>
            </w:r>
            <w:r w:rsidRPr="00241685">
              <w:rPr>
                <w:sz w:val="22"/>
                <w:szCs w:val="22"/>
                <w:lang w:eastAsia="ru-RU"/>
              </w:rPr>
              <w:lastRenderedPageBreak/>
              <w:t>ассортимента.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681242" w:rsidRPr="00E22F45" w:rsidRDefault="00681242" w:rsidP="00BF5F33">
            <w:pPr>
              <w:jc w:val="center"/>
            </w:pPr>
            <w:r w:rsidRPr="00E22F45">
              <w:lastRenderedPageBreak/>
              <w:t>6</w:t>
            </w:r>
          </w:p>
        </w:tc>
      </w:tr>
      <w:tr w:rsidR="005D5357" w:rsidRPr="00E22F45" w:rsidTr="00D86D1A">
        <w:trPr>
          <w:trHeight w:val="76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:rsidR="005D5357" w:rsidRPr="00E22F45" w:rsidRDefault="005D5357" w:rsidP="005D5357">
            <w:pPr>
              <w:jc w:val="both"/>
            </w:pPr>
            <w:r>
              <w:t>1.3</w:t>
            </w:r>
          </w:p>
        </w:tc>
        <w:tc>
          <w:tcPr>
            <w:tcW w:w="3520" w:type="dxa"/>
          </w:tcPr>
          <w:p w:rsidR="005D5357" w:rsidRPr="008579D1" w:rsidRDefault="005D5357" w:rsidP="005D5357">
            <w:pPr>
              <w:rPr>
                <w:sz w:val="22"/>
                <w:szCs w:val="22"/>
                <w:lang w:eastAsia="ru-RU"/>
              </w:rPr>
            </w:pPr>
            <w:r w:rsidRPr="008579D1">
              <w:rPr>
                <w:sz w:val="22"/>
                <w:szCs w:val="22"/>
                <w:lang w:eastAsia="ru-RU"/>
              </w:rPr>
              <w:t xml:space="preserve">Выбор, подготовка основных продуктов и дополнительных </w:t>
            </w:r>
            <w:proofErr w:type="gramStart"/>
            <w:r w:rsidRPr="008579D1">
              <w:rPr>
                <w:sz w:val="22"/>
                <w:szCs w:val="22"/>
                <w:lang w:eastAsia="ru-RU"/>
              </w:rPr>
              <w:t>ингредиентов  (</w:t>
            </w:r>
            <w:proofErr w:type="gramEnd"/>
            <w:r w:rsidRPr="008579D1">
              <w:rPr>
                <w:sz w:val="22"/>
                <w:szCs w:val="22"/>
                <w:lang w:eastAsia="ru-RU"/>
              </w:rPr>
              <w:t xml:space="preserve">вручную и механическим способом) с учетом их сочетаемости с основным продуктом. </w:t>
            </w:r>
          </w:p>
          <w:p w:rsidR="005D5357" w:rsidRPr="008579D1" w:rsidRDefault="005D5357" w:rsidP="005D5357">
            <w:pPr>
              <w:rPr>
                <w:sz w:val="22"/>
                <w:szCs w:val="22"/>
                <w:lang w:eastAsia="ru-RU"/>
              </w:rPr>
            </w:pPr>
            <w:proofErr w:type="gramStart"/>
            <w:r w:rsidRPr="008579D1">
              <w:rPr>
                <w:sz w:val="22"/>
                <w:szCs w:val="22"/>
                <w:lang w:eastAsia="ru-RU"/>
              </w:rPr>
              <w:t>Взвешивание  продуктов</w:t>
            </w:r>
            <w:proofErr w:type="gramEnd"/>
            <w:r w:rsidRPr="008579D1">
              <w:rPr>
                <w:sz w:val="22"/>
                <w:szCs w:val="22"/>
                <w:lang w:eastAsia="ru-RU"/>
              </w:rPr>
              <w:t>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5D5357" w:rsidRPr="00E22F45" w:rsidRDefault="005D5357" w:rsidP="005D5357">
            <w:pPr>
              <w:jc w:val="both"/>
            </w:pPr>
          </w:p>
        </w:tc>
        <w:tc>
          <w:tcPr>
            <w:tcW w:w="5071" w:type="dxa"/>
          </w:tcPr>
          <w:p w:rsidR="005D5357" w:rsidRPr="009021E4" w:rsidRDefault="005D5357" w:rsidP="005D5357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Обработка, подготовка редких видо</w:t>
            </w:r>
            <w:r>
              <w:rPr>
                <w:sz w:val="22"/>
                <w:szCs w:val="22"/>
                <w:lang w:eastAsia="ru-RU"/>
              </w:rPr>
              <w:t>в рыб и нерыбного водного сырья</w:t>
            </w:r>
            <w:r w:rsidRPr="009021E4">
              <w:rPr>
                <w:sz w:val="22"/>
                <w:szCs w:val="22"/>
                <w:lang w:eastAsia="ru-RU"/>
              </w:rPr>
              <w:t xml:space="preserve"> и приготовление 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Pr="009021E4">
              <w:rPr>
                <w:sz w:val="22"/>
                <w:szCs w:val="22"/>
                <w:lang w:eastAsia="ru-RU"/>
              </w:rPr>
              <w:t>Проверка соответствия количества и качества продуктов по накладной.</w:t>
            </w:r>
          </w:p>
          <w:p w:rsidR="005D5357" w:rsidRPr="009021E4" w:rsidRDefault="005D5357" w:rsidP="005D5357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Оформление заявок на продукты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расходные материалы, необходимые для приготовления полуфабрикатов из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 xml:space="preserve">редких видов рыб для блюд  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и кулинарных изделий сложного ассортимента.</w:t>
            </w:r>
            <w:r w:rsidRPr="00E20D99">
              <w:rPr>
                <w:sz w:val="22"/>
                <w:szCs w:val="22"/>
                <w:lang w:eastAsia="ru-RU"/>
              </w:rPr>
              <w:t xml:space="preserve"> Обработка, подготовка редких видов рыб: семейства лососевых, карповых, окуневых, тресковых, камбаловых, скумбриевых, тунцовых, </w:t>
            </w:r>
            <w:proofErr w:type="spellStart"/>
            <w:r w:rsidRPr="00E20D99">
              <w:rPr>
                <w:sz w:val="22"/>
                <w:szCs w:val="22"/>
                <w:lang w:eastAsia="ru-RU"/>
              </w:rPr>
              <w:t>щуковых</w:t>
            </w:r>
            <w:proofErr w:type="spellEnd"/>
            <w:r w:rsidRPr="00E20D99">
              <w:rPr>
                <w:sz w:val="22"/>
                <w:szCs w:val="22"/>
                <w:lang w:eastAsia="ru-RU"/>
              </w:rPr>
              <w:t>, сомовых и др. Методы обработки и подготовки рыбы: для сложных блюд: размораживание, потрошение без разрезания брюшка, снимание кожи, сворачивание рулетом, маринование, перевязывание.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5D5357" w:rsidRPr="00E22F45" w:rsidRDefault="005D5357" w:rsidP="005D5357">
            <w:pPr>
              <w:jc w:val="center"/>
            </w:pPr>
            <w:r>
              <w:t>6</w:t>
            </w:r>
          </w:p>
        </w:tc>
      </w:tr>
      <w:tr w:rsidR="005D5357" w:rsidRPr="00E22F45" w:rsidTr="00D86D1A">
        <w:trPr>
          <w:trHeight w:val="389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:rsidR="005D5357" w:rsidRPr="00E22F45" w:rsidRDefault="005D5357" w:rsidP="005D5357">
            <w:pPr>
              <w:jc w:val="both"/>
            </w:pPr>
            <w:r>
              <w:t>1.4</w:t>
            </w:r>
          </w:p>
        </w:tc>
        <w:tc>
          <w:tcPr>
            <w:tcW w:w="3520" w:type="dxa"/>
          </w:tcPr>
          <w:p w:rsidR="005D5357" w:rsidRPr="008579D1" w:rsidRDefault="005D5357" w:rsidP="005D5357">
            <w:pPr>
              <w:rPr>
                <w:sz w:val="22"/>
                <w:szCs w:val="22"/>
                <w:lang w:eastAsia="ru-RU"/>
              </w:rPr>
            </w:pPr>
            <w:r w:rsidRPr="008579D1">
              <w:rPr>
                <w:sz w:val="22"/>
                <w:szCs w:val="22"/>
                <w:lang w:eastAsia="ru-RU"/>
              </w:rPr>
              <w:t xml:space="preserve">Выбор, применение, комбинирование методов приготовления полуфабрикатов для блюд, кулинарных изделий сложного </w:t>
            </w:r>
            <w:proofErr w:type="spellStart"/>
            <w:r w:rsidRPr="008579D1">
              <w:rPr>
                <w:sz w:val="22"/>
                <w:szCs w:val="22"/>
                <w:lang w:eastAsia="ru-RU"/>
              </w:rPr>
              <w:t>ассортиментас</w:t>
            </w:r>
            <w:proofErr w:type="spellEnd"/>
            <w:r w:rsidRPr="008579D1">
              <w:rPr>
                <w:sz w:val="22"/>
                <w:szCs w:val="22"/>
                <w:lang w:eastAsia="ru-RU"/>
              </w:rPr>
              <w:t xml:space="preserve">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5D5357" w:rsidRPr="00E22F45" w:rsidRDefault="005D5357" w:rsidP="005D5357">
            <w:pPr>
              <w:jc w:val="both"/>
            </w:pPr>
          </w:p>
        </w:tc>
        <w:tc>
          <w:tcPr>
            <w:tcW w:w="5071" w:type="dxa"/>
          </w:tcPr>
          <w:p w:rsidR="005D5357" w:rsidRPr="009021E4" w:rsidRDefault="005D5357" w:rsidP="005D5357">
            <w:pPr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Обработка мяса и мясного сырья и приготовление</w:t>
            </w:r>
          </w:p>
          <w:p w:rsidR="005D5357" w:rsidRPr="009021E4" w:rsidRDefault="005D5357" w:rsidP="005D5357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Pr="009021E4">
              <w:rPr>
                <w:sz w:val="22"/>
                <w:szCs w:val="22"/>
                <w:lang w:eastAsia="ru-RU"/>
              </w:rPr>
              <w:t>Проверка соответствия количества и качества продуктов по накладной.</w:t>
            </w:r>
            <w:r>
              <w:rPr>
                <w:sz w:val="22"/>
                <w:szCs w:val="22"/>
                <w:lang w:eastAsia="ru-RU"/>
              </w:rPr>
              <w:t xml:space="preserve"> Оформление заявок на продукты</w:t>
            </w:r>
            <w:r w:rsidRPr="00E20D99">
              <w:rPr>
                <w:sz w:val="22"/>
                <w:szCs w:val="22"/>
                <w:lang w:eastAsia="ru-RU"/>
              </w:rPr>
              <w:t xml:space="preserve"> расходные материалы, необходимые для приготовления полуфабрикатов </w:t>
            </w:r>
            <w:proofErr w:type="gramStart"/>
            <w:r w:rsidRPr="00E20D99">
              <w:rPr>
                <w:sz w:val="22"/>
                <w:szCs w:val="22"/>
                <w:lang w:eastAsia="ru-RU"/>
              </w:rPr>
              <w:t>из  мяса</w:t>
            </w:r>
            <w:proofErr w:type="gramEnd"/>
            <w:r w:rsidRPr="00E20D99">
              <w:rPr>
                <w:sz w:val="22"/>
                <w:szCs w:val="22"/>
                <w:lang w:eastAsia="ru-RU"/>
              </w:rPr>
              <w:t xml:space="preserve"> и мясного сырья  для блюд   и кулинарных изделий сложного ассортимента. Методы обработки и подготовки мяса и мясного сырья: свинины, говядины, баранины, кроликов, мяса диких животных для сложных блюд: маринование, сворачивание рулетом, </w:t>
            </w:r>
            <w:proofErr w:type="spellStart"/>
            <w:r w:rsidRPr="00E20D99">
              <w:rPr>
                <w:sz w:val="22"/>
                <w:szCs w:val="22"/>
                <w:lang w:eastAsia="ru-RU"/>
              </w:rPr>
              <w:t>фарширование</w:t>
            </w:r>
            <w:proofErr w:type="spellEnd"/>
            <w:r w:rsidRPr="00E20D99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E20D99">
              <w:rPr>
                <w:sz w:val="22"/>
                <w:szCs w:val="22"/>
                <w:lang w:eastAsia="ru-RU"/>
              </w:rPr>
              <w:t>шпигование</w:t>
            </w:r>
            <w:proofErr w:type="spellEnd"/>
            <w:r w:rsidRPr="00E20D99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E20D99">
              <w:rPr>
                <w:sz w:val="22"/>
                <w:szCs w:val="22"/>
                <w:lang w:eastAsia="ru-RU"/>
              </w:rPr>
              <w:t>панирование</w:t>
            </w:r>
            <w:proofErr w:type="spellEnd"/>
            <w:r w:rsidRPr="00E20D99">
              <w:rPr>
                <w:sz w:val="22"/>
                <w:szCs w:val="22"/>
                <w:lang w:eastAsia="ru-RU"/>
              </w:rPr>
              <w:t xml:space="preserve">, перевязывание, взбивание и отсаживание </w:t>
            </w:r>
            <w:proofErr w:type="spellStart"/>
            <w:r w:rsidRPr="00E20D99">
              <w:rPr>
                <w:sz w:val="22"/>
                <w:szCs w:val="22"/>
                <w:lang w:eastAsia="ru-RU"/>
              </w:rPr>
              <w:t>кнельной</w:t>
            </w:r>
            <w:proofErr w:type="spellEnd"/>
            <w:r w:rsidRPr="00E20D99">
              <w:rPr>
                <w:sz w:val="22"/>
                <w:szCs w:val="22"/>
                <w:lang w:eastAsia="ru-RU"/>
              </w:rPr>
              <w:t xml:space="preserve"> массы из кондитерского мешка.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5D5357" w:rsidRPr="00E22F45" w:rsidRDefault="005D5357" w:rsidP="005D5357">
            <w:pPr>
              <w:jc w:val="center"/>
            </w:pPr>
            <w:r>
              <w:t>6</w:t>
            </w:r>
          </w:p>
        </w:tc>
      </w:tr>
      <w:tr w:rsidR="005D5357" w:rsidRPr="00E22F45" w:rsidTr="00D86D1A">
        <w:trPr>
          <w:trHeight w:val="1681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:rsidR="005D5357" w:rsidRPr="00E22F45" w:rsidRDefault="005D5357" w:rsidP="005D5357">
            <w:pPr>
              <w:jc w:val="both"/>
            </w:pPr>
            <w:r>
              <w:t>1.5</w:t>
            </w:r>
          </w:p>
        </w:tc>
        <w:tc>
          <w:tcPr>
            <w:tcW w:w="3520" w:type="dxa"/>
          </w:tcPr>
          <w:p w:rsidR="005D5357" w:rsidRPr="008579D1" w:rsidRDefault="005D5357" w:rsidP="005D5357">
            <w:pPr>
              <w:rPr>
                <w:sz w:val="22"/>
                <w:szCs w:val="22"/>
                <w:lang w:eastAsia="ru-RU"/>
              </w:rPr>
            </w:pPr>
            <w:r w:rsidRPr="008579D1">
              <w:rPr>
                <w:sz w:val="22"/>
                <w:szCs w:val="22"/>
                <w:lang w:eastAsia="ru-RU"/>
              </w:rPr>
      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5D5357" w:rsidRPr="00477198" w:rsidRDefault="005D5357" w:rsidP="00477198">
            <w:pPr>
              <w:rPr>
                <w:sz w:val="22"/>
                <w:szCs w:val="22"/>
                <w:lang w:eastAsia="ru-RU"/>
              </w:rPr>
            </w:pPr>
            <w:r w:rsidRPr="008579D1">
              <w:rPr>
                <w:sz w:val="22"/>
                <w:szCs w:val="22"/>
                <w:lang w:eastAsia="ru-RU"/>
              </w:rPr>
      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</w:tc>
        <w:tc>
          <w:tcPr>
            <w:tcW w:w="5071" w:type="dxa"/>
          </w:tcPr>
          <w:p w:rsidR="005D5357" w:rsidRPr="009021E4" w:rsidRDefault="005D5357" w:rsidP="005D5357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 xml:space="preserve">Обработка домашней птицы и пернатой дичи и приготовление полуфабрикатов для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>блюд,  кулинарных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Pr="009021E4">
              <w:rPr>
                <w:sz w:val="22"/>
                <w:szCs w:val="22"/>
                <w:lang w:eastAsia="ru-RU"/>
              </w:rPr>
              <w:t xml:space="preserve"> Проверка соответствия количества и качества продуктов по накладной.</w:t>
            </w:r>
          </w:p>
          <w:p w:rsidR="005D5357" w:rsidRPr="00664A44" w:rsidRDefault="005D5357" w:rsidP="005D5357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 xml:space="preserve">Оформление заявок на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 xml:space="preserve">продукты 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расходные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материалы, необходимые для приготовления полуфабрикатов из </w:t>
            </w:r>
            <w:r w:rsidRPr="009021E4">
              <w:rPr>
                <w:sz w:val="20"/>
                <w:szCs w:val="20"/>
                <w:lang w:eastAsia="ru-RU"/>
              </w:rPr>
              <w:t xml:space="preserve">  </w:t>
            </w:r>
            <w:r w:rsidRPr="009021E4">
              <w:rPr>
                <w:sz w:val="22"/>
                <w:szCs w:val="22"/>
                <w:lang w:eastAsia="ru-RU"/>
              </w:rPr>
              <w:t xml:space="preserve">домашней птицы и пернатой дичи для блюд  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>.</w:t>
            </w:r>
            <w:r w:rsidRPr="00664A44">
              <w:rPr>
                <w:sz w:val="22"/>
                <w:szCs w:val="22"/>
                <w:lang w:eastAsia="ru-RU"/>
              </w:rPr>
              <w:t xml:space="preserve"> Методы обработки и </w:t>
            </w:r>
            <w:proofErr w:type="gramStart"/>
            <w:r w:rsidRPr="00664A44">
              <w:rPr>
                <w:sz w:val="22"/>
                <w:szCs w:val="22"/>
                <w:lang w:eastAsia="ru-RU"/>
              </w:rPr>
              <w:t>подготовки  домашней</w:t>
            </w:r>
            <w:proofErr w:type="gramEnd"/>
            <w:r w:rsidRPr="00664A44">
              <w:rPr>
                <w:sz w:val="22"/>
                <w:szCs w:val="22"/>
                <w:lang w:eastAsia="ru-RU"/>
              </w:rPr>
              <w:t xml:space="preserve"> птицы и пернатой дичи, приготовление полуфабрикатов для блюд кулинарных изделий сложного ассортимента.</w:t>
            </w:r>
          </w:p>
          <w:p w:rsidR="005D5357" w:rsidRPr="009021E4" w:rsidRDefault="005D5357" w:rsidP="005D5357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664A44">
              <w:rPr>
                <w:sz w:val="22"/>
                <w:szCs w:val="22"/>
                <w:lang w:eastAsia="ru-RU"/>
              </w:rPr>
              <w:t>Способы сокращения потерь сырья, продуктов при их обработке.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5D5357" w:rsidRPr="00E22F45" w:rsidRDefault="005D5357" w:rsidP="005D5357">
            <w:pPr>
              <w:jc w:val="center"/>
            </w:pPr>
            <w:r>
              <w:t>6</w:t>
            </w:r>
          </w:p>
        </w:tc>
      </w:tr>
      <w:tr w:rsidR="005D5357" w:rsidRPr="00E22F45" w:rsidTr="00D86D1A">
        <w:trPr>
          <w:trHeight w:val="20"/>
          <w:jc w:val="center"/>
        </w:trPr>
        <w:tc>
          <w:tcPr>
            <w:tcW w:w="103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D5357" w:rsidRPr="00E22F45" w:rsidRDefault="005D5357" w:rsidP="005D5357">
            <w:pPr>
              <w:jc w:val="center"/>
              <w:rPr>
                <w:b/>
              </w:rPr>
            </w:pPr>
            <w:r w:rsidRPr="00AF19F1">
              <w:rPr>
                <w:b/>
              </w:rPr>
              <w:t>Раздел модуля 2. Ведение процессов обработки экзотических и редких видов сырья и приготовления полуфабрикатов для сложной кулинарной продукции</w:t>
            </w:r>
          </w:p>
        </w:tc>
      </w:tr>
      <w:tr w:rsidR="00477198" w:rsidRPr="00E22F45" w:rsidTr="00D86D1A">
        <w:trPr>
          <w:trHeight w:val="1365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477198" w:rsidRPr="00E22F45" w:rsidRDefault="00477198" w:rsidP="00477198">
            <w:pPr>
              <w:jc w:val="both"/>
            </w:pPr>
            <w:r w:rsidRPr="00E22F45">
              <w:lastRenderedPageBreak/>
              <w:t>2.</w:t>
            </w:r>
            <w:r>
              <w:t>1</w:t>
            </w:r>
          </w:p>
        </w:tc>
        <w:tc>
          <w:tcPr>
            <w:tcW w:w="3520" w:type="dxa"/>
            <w:vMerge w:val="restart"/>
          </w:tcPr>
          <w:p w:rsidR="00477198" w:rsidRPr="008579D1" w:rsidRDefault="00477198" w:rsidP="00477198">
            <w:pPr>
              <w:jc w:val="both"/>
            </w:pPr>
            <w:r w:rsidRPr="008579D1">
              <w:t>Оценка качества полуфабрикатов для блюд, кулинарных изделий сложного ассортимента перед упаковкой на вынос.</w:t>
            </w:r>
          </w:p>
          <w:p w:rsidR="00477198" w:rsidRPr="00477198" w:rsidRDefault="00477198" w:rsidP="00477198">
            <w:pPr>
              <w:jc w:val="both"/>
            </w:pPr>
            <w:r w:rsidRPr="00477198">
              <w:t>Хранение полуфабрикатов для блюд, кулинарных изделий сложного ассортимента с учетом условий и сроков.</w:t>
            </w:r>
          </w:p>
          <w:p w:rsidR="00477198" w:rsidRPr="00477198" w:rsidRDefault="00477198" w:rsidP="00477198">
            <w:pPr>
              <w:jc w:val="both"/>
            </w:pPr>
            <w:proofErr w:type="spellStart"/>
            <w:r w:rsidRPr="00477198">
              <w:t>Порционирование</w:t>
            </w:r>
            <w:proofErr w:type="spellEnd"/>
            <w:r w:rsidRPr="00477198">
              <w:t xml:space="preserve">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477198" w:rsidRPr="00E22F45" w:rsidRDefault="00477198" w:rsidP="00477198">
            <w:pPr>
              <w:jc w:val="both"/>
            </w:pPr>
          </w:p>
        </w:tc>
        <w:tc>
          <w:tcPr>
            <w:tcW w:w="5071" w:type="dxa"/>
          </w:tcPr>
          <w:p w:rsidR="00477198" w:rsidRPr="009021E4" w:rsidRDefault="00477198" w:rsidP="00477198">
            <w:pPr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 xml:space="preserve">Проверка соответствия количества продуктов по </w:t>
            </w:r>
            <w:r>
              <w:rPr>
                <w:sz w:val="22"/>
                <w:szCs w:val="22"/>
                <w:lang w:eastAsia="ru-RU"/>
              </w:rPr>
              <w:t>П</w:t>
            </w:r>
            <w:r w:rsidRPr="009021E4">
              <w:rPr>
                <w:sz w:val="22"/>
                <w:szCs w:val="22"/>
                <w:lang w:eastAsia="ru-RU"/>
              </w:rPr>
              <w:t>риготовление 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Pr="009021E4">
              <w:rPr>
                <w:sz w:val="22"/>
                <w:szCs w:val="22"/>
                <w:lang w:eastAsia="ru-RU"/>
              </w:rPr>
              <w:t xml:space="preserve">накладной. Оформление заявок на продукты, расходные материалы, необходимые для приготовления полуфабрикатов из редких видов овощей, грибов для блюд, кулинарных изделий сложного ассортимента. 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E22F45" w:rsidRDefault="00477198" w:rsidP="00477198">
            <w:pPr>
              <w:jc w:val="center"/>
            </w:pPr>
            <w:r w:rsidRPr="00E22F45">
              <w:t>6</w:t>
            </w:r>
          </w:p>
        </w:tc>
      </w:tr>
      <w:tr w:rsidR="00477198" w:rsidRPr="00E22F45" w:rsidTr="00D86D1A">
        <w:trPr>
          <w:trHeight w:val="1365"/>
          <w:jc w:val="center"/>
        </w:trPr>
        <w:tc>
          <w:tcPr>
            <w:tcW w:w="993" w:type="dxa"/>
            <w:vMerge/>
            <w:tcBorders>
              <w:top w:val="single" w:sz="4" w:space="0" w:color="auto"/>
            </w:tcBorders>
          </w:tcPr>
          <w:p w:rsidR="00477198" w:rsidRPr="00E22F45" w:rsidRDefault="00477198" w:rsidP="00477198">
            <w:pPr>
              <w:jc w:val="both"/>
            </w:pPr>
          </w:p>
        </w:tc>
        <w:tc>
          <w:tcPr>
            <w:tcW w:w="3520" w:type="dxa"/>
            <w:vMerge/>
          </w:tcPr>
          <w:p w:rsidR="00477198" w:rsidRPr="009021E4" w:rsidRDefault="00477198" w:rsidP="00477198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477198" w:rsidRPr="009021E4" w:rsidRDefault="00477198" w:rsidP="00477198">
            <w:pPr>
              <w:jc w:val="both"/>
              <w:rPr>
                <w:sz w:val="22"/>
                <w:szCs w:val="22"/>
                <w:lang w:eastAsia="ru-RU"/>
              </w:rPr>
            </w:pPr>
            <w:r w:rsidRPr="005D5357">
              <w:rPr>
                <w:sz w:val="22"/>
                <w:szCs w:val="22"/>
                <w:lang w:eastAsia="ru-RU"/>
              </w:rPr>
              <w:t>Проверка соответствия количества продуктов по Приготовление полуфабрикатов для блюд и кулинарных изделий сложного ассортимента. накладной. Оформление заявок на продукты, расходные материалы, необходимые для приготовления полуфабрикатов из редких видов овощей, грибов для блюд, кулинарных изделий сложного ассортимента.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E22F45" w:rsidRDefault="00477198" w:rsidP="00477198">
            <w:pPr>
              <w:jc w:val="center"/>
            </w:pPr>
            <w:r>
              <w:t>6</w:t>
            </w:r>
          </w:p>
        </w:tc>
      </w:tr>
      <w:tr w:rsidR="00477198" w:rsidRPr="00E22F45" w:rsidTr="00D86D1A">
        <w:trPr>
          <w:trHeight w:val="1365"/>
          <w:jc w:val="center"/>
        </w:trPr>
        <w:tc>
          <w:tcPr>
            <w:tcW w:w="993" w:type="dxa"/>
            <w:vMerge/>
            <w:tcBorders>
              <w:top w:val="single" w:sz="4" w:space="0" w:color="auto"/>
            </w:tcBorders>
          </w:tcPr>
          <w:p w:rsidR="00477198" w:rsidRPr="00E22F45" w:rsidRDefault="00477198" w:rsidP="00477198">
            <w:pPr>
              <w:jc w:val="both"/>
            </w:pPr>
          </w:p>
        </w:tc>
        <w:tc>
          <w:tcPr>
            <w:tcW w:w="3520" w:type="dxa"/>
            <w:vMerge/>
          </w:tcPr>
          <w:p w:rsidR="00477198" w:rsidRPr="009021E4" w:rsidRDefault="00477198" w:rsidP="00477198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477198" w:rsidRPr="00CE6935" w:rsidRDefault="00477198" w:rsidP="00477198">
            <w:pPr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 xml:space="preserve">Обработка, подготовка </w:t>
            </w:r>
            <w:proofErr w:type="gramStart"/>
            <w:r w:rsidRPr="00CE6935">
              <w:rPr>
                <w:sz w:val="22"/>
                <w:szCs w:val="22"/>
                <w:lang w:eastAsia="ru-RU"/>
              </w:rPr>
              <w:t>редких  видов</w:t>
            </w:r>
            <w:proofErr w:type="gramEnd"/>
            <w:r w:rsidRPr="00CE6935">
              <w:rPr>
                <w:sz w:val="22"/>
                <w:szCs w:val="22"/>
                <w:lang w:eastAsia="ru-RU"/>
              </w:rPr>
              <w:t xml:space="preserve"> овощей, грибов. </w:t>
            </w:r>
            <w:r>
              <w:rPr>
                <w:sz w:val="22"/>
                <w:szCs w:val="22"/>
                <w:lang w:eastAsia="ru-RU"/>
              </w:rPr>
              <w:t>Приготовление полуфабрикатов из</w:t>
            </w:r>
            <w:r w:rsidRPr="00CE6935">
              <w:rPr>
                <w:sz w:val="22"/>
                <w:szCs w:val="22"/>
                <w:lang w:eastAsia="ru-RU"/>
              </w:rPr>
              <w:t xml:space="preserve"> редких видов овощей, грибов для блюд, кулинарных изделий сложного ассортимента. </w:t>
            </w:r>
          </w:p>
          <w:p w:rsidR="00477198" w:rsidRPr="009021E4" w:rsidRDefault="00477198" w:rsidP="00477198">
            <w:pPr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>Условия, сроки хранения, требования к качеству обработанных редких видов овощей и грибов. Методы обеспечения сохранности обработанных овощей и грибов.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Default="00477198" w:rsidP="00477198">
            <w:pPr>
              <w:jc w:val="center"/>
            </w:pPr>
            <w:r>
              <w:t>6</w:t>
            </w:r>
          </w:p>
        </w:tc>
      </w:tr>
      <w:tr w:rsidR="00477198" w:rsidRPr="00E22F45" w:rsidTr="00D86D1A">
        <w:trPr>
          <w:trHeight w:val="204"/>
          <w:jc w:val="center"/>
        </w:trPr>
        <w:tc>
          <w:tcPr>
            <w:tcW w:w="993" w:type="dxa"/>
            <w:vMerge/>
            <w:tcBorders>
              <w:top w:val="single" w:sz="4" w:space="0" w:color="auto"/>
            </w:tcBorders>
          </w:tcPr>
          <w:p w:rsidR="00477198" w:rsidRPr="00E22F45" w:rsidRDefault="00477198" w:rsidP="00477198">
            <w:pPr>
              <w:jc w:val="both"/>
            </w:pPr>
          </w:p>
        </w:tc>
        <w:tc>
          <w:tcPr>
            <w:tcW w:w="3520" w:type="dxa"/>
            <w:vMerge/>
          </w:tcPr>
          <w:p w:rsidR="00477198" w:rsidRPr="009021E4" w:rsidRDefault="00477198" w:rsidP="00477198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477198" w:rsidRPr="00CE6935" w:rsidRDefault="00477198" w:rsidP="00477198">
            <w:pPr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 xml:space="preserve">Обработка, подготовка </w:t>
            </w:r>
            <w:proofErr w:type="gramStart"/>
            <w:r w:rsidRPr="00CE6935">
              <w:rPr>
                <w:sz w:val="22"/>
                <w:szCs w:val="22"/>
                <w:lang w:eastAsia="ru-RU"/>
              </w:rPr>
              <w:t>редких  видов</w:t>
            </w:r>
            <w:proofErr w:type="gramEnd"/>
            <w:r w:rsidRPr="00CE6935">
              <w:rPr>
                <w:sz w:val="22"/>
                <w:szCs w:val="22"/>
                <w:lang w:eastAsia="ru-RU"/>
              </w:rPr>
              <w:t xml:space="preserve"> овощей, грибов. </w:t>
            </w:r>
            <w:r>
              <w:rPr>
                <w:sz w:val="22"/>
                <w:szCs w:val="22"/>
                <w:lang w:eastAsia="ru-RU"/>
              </w:rPr>
              <w:t>Приготовление полуфабрикатов из</w:t>
            </w:r>
            <w:r w:rsidRPr="00CE6935">
              <w:rPr>
                <w:sz w:val="22"/>
                <w:szCs w:val="22"/>
                <w:lang w:eastAsia="ru-RU"/>
              </w:rPr>
              <w:t xml:space="preserve"> редких видов овощей, грибов для блюд, кулинарных изделий сложного ассортимента. </w:t>
            </w:r>
          </w:p>
          <w:p w:rsidR="00477198" w:rsidRPr="009021E4" w:rsidRDefault="00477198" w:rsidP="00477198">
            <w:pPr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>Условия, сроки хранения, требования к качеству обработанных редких видов овощей и грибов. Методы обеспечения сохранности обработанных овощей и грибов.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E22F45" w:rsidRDefault="00477198" w:rsidP="00477198">
            <w:pPr>
              <w:jc w:val="center"/>
            </w:pPr>
            <w:r>
              <w:t>6</w:t>
            </w:r>
          </w:p>
        </w:tc>
      </w:tr>
      <w:tr w:rsidR="00477198" w:rsidRPr="00E22F45" w:rsidTr="00D86D1A">
        <w:trPr>
          <w:trHeight w:val="1412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477198" w:rsidRPr="00E22F45" w:rsidRDefault="00477198" w:rsidP="00477198">
            <w:pPr>
              <w:jc w:val="both"/>
            </w:pPr>
            <w:r>
              <w:t>2.2</w:t>
            </w:r>
          </w:p>
        </w:tc>
        <w:tc>
          <w:tcPr>
            <w:tcW w:w="3520" w:type="dxa"/>
            <w:vMerge w:val="restart"/>
          </w:tcPr>
          <w:p w:rsidR="00477198" w:rsidRPr="008579D1" w:rsidRDefault="00477198" w:rsidP="00477198">
            <w:pPr>
              <w:rPr>
                <w:sz w:val="22"/>
                <w:szCs w:val="22"/>
                <w:lang w:eastAsia="ru-RU"/>
              </w:rPr>
            </w:pPr>
            <w:r w:rsidRPr="008579D1">
              <w:rPr>
                <w:sz w:val="22"/>
                <w:szCs w:val="22"/>
                <w:lang w:eastAsia="ru-RU"/>
              </w:rPr>
              <w:t>Охлаждение и замораживание полуфабрикатов с учетом требований к безопасности пищевых продуктов.</w:t>
            </w:r>
          </w:p>
          <w:p w:rsidR="00477198" w:rsidRPr="008579D1" w:rsidRDefault="00477198" w:rsidP="00477198">
            <w:pPr>
              <w:rPr>
                <w:sz w:val="22"/>
                <w:szCs w:val="22"/>
                <w:lang w:eastAsia="ru-RU"/>
              </w:rPr>
            </w:pPr>
            <w:r w:rsidRPr="008579D1">
              <w:rPr>
                <w:sz w:val="22"/>
                <w:szCs w:val="22"/>
                <w:lang w:eastAsia="ru-RU"/>
              </w:rPr>
              <w:t xml:space="preserve">Хранение свежеприготовленных, охлажденных и замороженных полуфабрикатов с учетом требований по безопасности, соблюдения режимов хранения. </w:t>
            </w:r>
          </w:p>
          <w:p w:rsidR="00477198" w:rsidRPr="008579D1" w:rsidRDefault="00477198" w:rsidP="00477198">
            <w:pPr>
              <w:rPr>
                <w:sz w:val="22"/>
                <w:szCs w:val="22"/>
                <w:lang w:eastAsia="ru-RU"/>
              </w:rPr>
            </w:pPr>
            <w:r w:rsidRPr="008579D1">
              <w:rPr>
                <w:sz w:val="22"/>
                <w:szCs w:val="22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8579D1">
              <w:rPr>
                <w:sz w:val="22"/>
                <w:szCs w:val="22"/>
                <w:lang w:eastAsia="ru-RU"/>
              </w:rPr>
              <w:t>порционирование</w:t>
            </w:r>
            <w:proofErr w:type="spellEnd"/>
            <w:r w:rsidRPr="008579D1">
              <w:rPr>
                <w:sz w:val="22"/>
                <w:szCs w:val="22"/>
                <w:lang w:eastAsia="ru-RU"/>
              </w:rPr>
              <w:t xml:space="preserve"> (комплектование), эстетичная упаковка полуфабрикатов для блюд, кулинарных изделий сложного ассортимента на вынос и для транспортирования.</w:t>
            </w:r>
          </w:p>
          <w:p w:rsidR="00477198" w:rsidRPr="00681242" w:rsidRDefault="00477198" w:rsidP="0047719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477198" w:rsidRPr="009021E4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9021E4">
              <w:rPr>
                <w:sz w:val="22"/>
                <w:szCs w:val="22"/>
                <w:lang w:eastAsia="ru-RU"/>
              </w:rPr>
              <w:t>риготовление 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Pr="009021E4">
              <w:rPr>
                <w:sz w:val="22"/>
                <w:szCs w:val="22"/>
                <w:lang w:eastAsia="ru-RU"/>
              </w:rPr>
              <w:t xml:space="preserve">Обработка, подготовка редких видов рыб: семейства лососевых, карповых, окуневых, тресковых, камбаловых, скумбриевых, тунцовых, </w:t>
            </w:r>
            <w:proofErr w:type="spellStart"/>
            <w:r w:rsidRPr="009021E4">
              <w:rPr>
                <w:sz w:val="22"/>
                <w:szCs w:val="22"/>
                <w:lang w:eastAsia="ru-RU"/>
              </w:rPr>
              <w:t>щуковых</w:t>
            </w:r>
            <w:proofErr w:type="spellEnd"/>
            <w:r w:rsidRPr="009021E4">
              <w:rPr>
                <w:sz w:val="22"/>
                <w:szCs w:val="22"/>
                <w:lang w:eastAsia="ru-RU"/>
              </w:rPr>
              <w:t xml:space="preserve">, сомовых и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>др..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Методы обработки и подготовки рыбы: для сложных блюд: размораживание, потрошение без разрезания брюшка, снимание кожи, сворачивание рулетом, маринование, перевязывание. 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E22F45" w:rsidRDefault="00477198" w:rsidP="00477198">
            <w:pPr>
              <w:jc w:val="center"/>
            </w:pPr>
            <w:r>
              <w:t>6</w:t>
            </w:r>
          </w:p>
        </w:tc>
      </w:tr>
      <w:tr w:rsidR="00477198" w:rsidRPr="00E22F45" w:rsidTr="00D86D1A">
        <w:trPr>
          <w:trHeight w:val="1412"/>
          <w:jc w:val="center"/>
        </w:trPr>
        <w:tc>
          <w:tcPr>
            <w:tcW w:w="993" w:type="dxa"/>
            <w:vMerge/>
            <w:tcBorders>
              <w:top w:val="single" w:sz="4" w:space="0" w:color="auto"/>
            </w:tcBorders>
          </w:tcPr>
          <w:p w:rsidR="00477198" w:rsidRDefault="00477198" w:rsidP="00477198">
            <w:pPr>
              <w:jc w:val="both"/>
            </w:pPr>
          </w:p>
        </w:tc>
        <w:tc>
          <w:tcPr>
            <w:tcW w:w="3520" w:type="dxa"/>
            <w:vMerge/>
          </w:tcPr>
          <w:p w:rsidR="00477198" w:rsidRPr="009021E4" w:rsidRDefault="00477198" w:rsidP="0047719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477198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5D5357">
              <w:rPr>
                <w:sz w:val="22"/>
                <w:szCs w:val="22"/>
                <w:lang w:eastAsia="ru-RU"/>
              </w:rPr>
              <w:t xml:space="preserve">Приготовление полуфабрикатов для блюд и кулинарных изделий сложного ассортимента. Обработка, подготовка редких видов рыб: семейства лососевых, карповых, окуневых, тресковых, камбаловых, скумбриевых, тунцовых, </w:t>
            </w:r>
            <w:proofErr w:type="spellStart"/>
            <w:r w:rsidRPr="005D5357">
              <w:rPr>
                <w:sz w:val="22"/>
                <w:szCs w:val="22"/>
                <w:lang w:eastAsia="ru-RU"/>
              </w:rPr>
              <w:t>щуковых</w:t>
            </w:r>
            <w:proofErr w:type="spellEnd"/>
            <w:r w:rsidRPr="005D5357">
              <w:rPr>
                <w:sz w:val="22"/>
                <w:szCs w:val="22"/>
                <w:lang w:eastAsia="ru-RU"/>
              </w:rPr>
              <w:t xml:space="preserve">, сомовых и </w:t>
            </w:r>
            <w:proofErr w:type="gramStart"/>
            <w:r w:rsidRPr="005D5357">
              <w:rPr>
                <w:sz w:val="22"/>
                <w:szCs w:val="22"/>
                <w:lang w:eastAsia="ru-RU"/>
              </w:rPr>
              <w:t>др..</w:t>
            </w:r>
            <w:proofErr w:type="gramEnd"/>
            <w:r w:rsidRPr="005D5357">
              <w:rPr>
                <w:sz w:val="22"/>
                <w:szCs w:val="22"/>
                <w:lang w:eastAsia="ru-RU"/>
              </w:rPr>
              <w:t xml:space="preserve"> Методы обработки и подготовки рыбы: для сложных блюд: размораживание, потрошение без разрезания брюшка, снимание кожи, сворачивание рулетом, маринование, перевязывание.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Default="00477198" w:rsidP="00477198">
            <w:pPr>
              <w:jc w:val="center"/>
            </w:pPr>
            <w:r>
              <w:t>6</w:t>
            </w:r>
          </w:p>
        </w:tc>
      </w:tr>
      <w:tr w:rsidR="00477198" w:rsidRPr="00E22F45" w:rsidTr="00D86D1A">
        <w:trPr>
          <w:trHeight w:val="222"/>
          <w:jc w:val="center"/>
        </w:trPr>
        <w:tc>
          <w:tcPr>
            <w:tcW w:w="993" w:type="dxa"/>
            <w:vMerge/>
          </w:tcPr>
          <w:p w:rsidR="00477198" w:rsidRPr="00E22F45" w:rsidRDefault="00477198" w:rsidP="00477198">
            <w:pPr>
              <w:jc w:val="both"/>
            </w:pPr>
          </w:p>
        </w:tc>
        <w:tc>
          <w:tcPr>
            <w:tcW w:w="3520" w:type="dxa"/>
            <w:vMerge/>
          </w:tcPr>
          <w:p w:rsidR="00477198" w:rsidRPr="009021E4" w:rsidRDefault="00477198" w:rsidP="0047719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477198" w:rsidRPr="009021E4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 xml:space="preserve">Приготовление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кнельной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 массы, массы для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фаршированния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 рыбы из кондитерского мешка. Способы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фарширования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: в целом виде, порционных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курсков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 рыбы, рулета из филе рыбы, рулета для карпаччо.  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E22F45" w:rsidRDefault="00477198" w:rsidP="00477198">
            <w:pPr>
              <w:jc w:val="center"/>
            </w:pPr>
            <w:r>
              <w:t>6</w:t>
            </w:r>
          </w:p>
        </w:tc>
      </w:tr>
      <w:tr w:rsidR="00477198" w:rsidRPr="00E22F45" w:rsidTr="00D86D1A">
        <w:trPr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Default="00477198" w:rsidP="00477198">
            <w:pPr>
              <w:jc w:val="both"/>
            </w:pPr>
            <w:r>
              <w:t>2.3</w:t>
            </w:r>
          </w:p>
        </w:tc>
        <w:tc>
          <w:tcPr>
            <w:tcW w:w="3520" w:type="dxa"/>
          </w:tcPr>
          <w:p w:rsidR="00477198" w:rsidRPr="00477198" w:rsidRDefault="00477198" w:rsidP="00477198">
            <w:pPr>
              <w:rPr>
                <w:i/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 xml:space="preserve">Разработка ассортимента </w:t>
            </w:r>
            <w:r w:rsidRPr="00477198">
              <w:rPr>
                <w:i/>
                <w:sz w:val="22"/>
                <w:szCs w:val="22"/>
                <w:lang w:eastAsia="ru-RU"/>
              </w:rPr>
              <w:lastRenderedPageBreak/>
              <w:t>полуфабрикатов для блюд, кулинарных изделий сложного ассортимента с учетом потребностей различных категорий потребителей, видов и форм обслуживания.</w:t>
            </w:r>
          </w:p>
          <w:p w:rsidR="00477198" w:rsidRPr="00477198" w:rsidRDefault="00477198" w:rsidP="00477198">
            <w:pPr>
              <w:rPr>
                <w:i/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 xml:space="preserve">Разработка, адаптация рецептур с учетом взаимозаменяемости сырья, продуктов, изменения </w:t>
            </w:r>
          </w:p>
          <w:p w:rsidR="00477198" w:rsidRDefault="00477198" w:rsidP="0047719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477198" w:rsidRPr="009021E4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5D5357">
              <w:rPr>
                <w:sz w:val="22"/>
                <w:szCs w:val="22"/>
                <w:lang w:eastAsia="ru-RU"/>
              </w:rPr>
              <w:lastRenderedPageBreak/>
              <w:t xml:space="preserve">Приготовление полуфабрикатов из </w:t>
            </w:r>
            <w:proofErr w:type="spellStart"/>
            <w:r w:rsidRPr="005D5357">
              <w:rPr>
                <w:sz w:val="22"/>
                <w:szCs w:val="22"/>
                <w:lang w:eastAsia="ru-RU"/>
              </w:rPr>
              <w:t>из</w:t>
            </w:r>
            <w:proofErr w:type="spellEnd"/>
            <w:r w:rsidRPr="005D5357">
              <w:rPr>
                <w:sz w:val="22"/>
                <w:szCs w:val="22"/>
                <w:lang w:eastAsia="ru-RU"/>
              </w:rPr>
              <w:t xml:space="preserve"> редких </w:t>
            </w:r>
            <w:r w:rsidRPr="005D5357">
              <w:rPr>
                <w:sz w:val="22"/>
                <w:szCs w:val="22"/>
                <w:lang w:eastAsia="ru-RU"/>
              </w:rPr>
              <w:lastRenderedPageBreak/>
              <w:t xml:space="preserve">видов рыб для блюд, кулинарных изделий сложного ассортимента Условия, сроки хранения, требования к качеству обработанных редких видов рыб и нерыбного водного сырья и полуфабрикатов. Методы обеспечения сохранности обработанной рыбы </w:t>
            </w:r>
            <w:proofErr w:type="gramStart"/>
            <w:r w:rsidRPr="005D5357">
              <w:rPr>
                <w:sz w:val="22"/>
                <w:szCs w:val="22"/>
                <w:lang w:eastAsia="ru-RU"/>
              </w:rPr>
              <w:t>и  нерыбного</w:t>
            </w:r>
            <w:proofErr w:type="gramEnd"/>
            <w:r w:rsidRPr="005D5357">
              <w:rPr>
                <w:sz w:val="22"/>
                <w:szCs w:val="22"/>
                <w:lang w:eastAsia="ru-RU"/>
              </w:rPr>
              <w:t xml:space="preserve"> водного сырья и полуфабрикатов из нее.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681242" w:rsidRDefault="00477198" w:rsidP="004771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</w:tr>
      <w:tr w:rsidR="00477198" w:rsidRPr="00E22F45" w:rsidTr="00D86D1A">
        <w:trPr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Default="00477198" w:rsidP="00477198">
            <w:pPr>
              <w:jc w:val="both"/>
            </w:pPr>
            <w:r>
              <w:t>2.4</w:t>
            </w:r>
          </w:p>
        </w:tc>
        <w:tc>
          <w:tcPr>
            <w:tcW w:w="3520" w:type="dxa"/>
          </w:tcPr>
          <w:p w:rsidR="00477198" w:rsidRPr="00477198" w:rsidRDefault="00477198" w:rsidP="00477198">
            <w:pPr>
              <w:rPr>
                <w:i/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>Разработка ассортимента полуфабрикатов для блюд, кулинарных изделий сложного ассортимента с учетом потребностей различных категорий потребителей, видов и форм обслуживания.</w:t>
            </w:r>
          </w:p>
          <w:p w:rsidR="00477198" w:rsidRPr="00477198" w:rsidRDefault="00477198" w:rsidP="00477198">
            <w:pPr>
              <w:rPr>
                <w:i/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 xml:space="preserve">Разработка, адаптация рецептур с учетом взаимозаменяемости сырья, продуктов, изменения </w:t>
            </w:r>
          </w:p>
          <w:p w:rsidR="00477198" w:rsidRDefault="00477198" w:rsidP="00477198">
            <w:pPr>
              <w:rPr>
                <w:sz w:val="22"/>
                <w:szCs w:val="22"/>
                <w:lang w:eastAsia="ru-RU"/>
              </w:rPr>
            </w:pPr>
            <w:r w:rsidRPr="008579D1">
              <w:rPr>
                <w:i/>
                <w:sz w:val="22"/>
                <w:szCs w:val="22"/>
                <w:lang w:eastAsia="ru-RU"/>
              </w:rPr>
              <w:t>выхода продукции, вида и формы обслуживания.</w:t>
            </w:r>
          </w:p>
        </w:tc>
        <w:tc>
          <w:tcPr>
            <w:tcW w:w="5071" w:type="dxa"/>
          </w:tcPr>
          <w:p w:rsidR="00477198" w:rsidRPr="009021E4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 xml:space="preserve">Приготовление полуфабрикатов из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из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 редких видов рыб для блюд, кулинарных изделий сложного ассортимента Условия, сроки хранения, требования к качеству обработанных редких видов рыб и нерыбного водного сырья и полуфабрикатов. Методы обеспечения сохранности обработанной рыбы </w:t>
            </w:r>
            <w:proofErr w:type="gramStart"/>
            <w:r w:rsidRPr="00CE6935">
              <w:rPr>
                <w:sz w:val="22"/>
                <w:szCs w:val="22"/>
                <w:lang w:eastAsia="ru-RU"/>
              </w:rPr>
              <w:t>и  нерыбного</w:t>
            </w:r>
            <w:proofErr w:type="gramEnd"/>
            <w:r w:rsidRPr="00CE6935">
              <w:rPr>
                <w:sz w:val="22"/>
                <w:szCs w:val="22"/>
                <w:lang w:eastAsia="ru-RU"/>
              </w:rPr>
              <w:t xml:space="preserve"> водного сырья и полуфабрикатов из нее.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681242" w:rsidRDefault="00477198" w:rsidP="004771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77198" w:rsidRPr="00E22F45" w:rsidTr="00D86D1A">
        <w:trPr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Default="00477198" w:rsidP="00477198">
            <w:pPr>
              <w:jc w:val="both"/>
            </w:pPr>
            <w:r>
              <w:t>2.5</w:t>
            </w:r>
          </w:p>
        </w:tc>
        <w:tc>
          <w:tcPr>
            <w:tcW w:w="3520" w:type="dxa"/>
          </w:tcPr>
          <w:p w:rsidR="00477198" w:rsidRPr="00477198" w:rsidRDefault="00477198" w:rsidP="00477198">
            <w:pPr>
              <w:rPr>
                <w:i/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>Расчет стоимости полуфабрикатов для блюд, кулинарных изделий сложного ассортимента.</w:t>
            </w:r>
          </w:p>
          <w:p w:rsidR="00477198" w:rsidRPr="00477198" w:rsidRDefault="00477198" w:rsidP="00477198">
            <w:pPr>
              <w:rPr>
                <w:i/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477198" w:rsidRDefault="00477198" w:rsidP="00477198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477198" w:rsidRPr="005D5357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5D5357">
              <w:rPr>
                <w:sz w:val="22"/>
                <w:szCs w:val="22"/>
                <w:lang w:eastAsia="ru-RU"/>
              </w:rPr>
              <w:t xml:space="preserve">Приготовление полуфабрикатов для блюд и кулинарных изделий сложного ассортимента. Методы обработки и подготовки мяса и мясного сырья: кроликов, мяса диких животных, свинины, говядины, баранины, для сложных блюд: маринование, сворачивание рулетом, </w:t>
            </w:r>
            <w:proofErr w:type="spellStart"/>
            <w:r w:rsidRPr="005D5357">
              <w:rPr>
                <w:sz w:val="22"/>
                <w:szCs w:val="22"/>
                <w:lang w:eastAsia="ru-RU"/>
              </w:rPr>
              <w:t>фарширование</w:t>
            </w:r>
            <w:proofErr w:type="spellEnd"/>
            <w:r w:rsidRPr="005D5357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5D5357">
              <w:rPr>
                <w:sz w:val="22"/>
                <w:szCs w:val="22"/>
                <w:lang w:eastAsia="ru-RU"/>
              </w:rPr>
              <w:t>шпигование</w:t>
            </w:r>
            <w:proofErr w:type="spellEnd"/>
            <w:r w:rsidRPr="005D5357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5D5357">
              <w:rPr>
                <w:sz w:val="22"/>
                <w:szCs w:val="22"/>
                <w:lang w:eastAsia="ru-RU"/>
              </w:rPr>
              <w:t>панирование</w:t>
            </w:r>
            <w:proofErr w:type="spellEnd"/>
            <w:r w:rsidRPr="005D5357">
              <w:rPr>
                <w:sz w:val="22"/>
                <w:szCs w:val="22"/>
                <w:lang w:eastAsia="ru-RU"/>
              </w:rPr>
              <w:t xml:space="preserve">, перевязывание, взбивание и отсаживание </w:t>
            </w:r>
            <w:proofErr w:type="spellStart"/>
            <w:r w:rsidRPr="005D5357">
              <w:rPr>
                <w:sz w:val="22"/>
                <w:szCs w:val="22"/>
                <w:lang w:eastAsia="ru-RU"/>
              </w:rPr>
              <w:t>кнельной</w:t>
            </w:r>
            <w:proofErr w:type="spellEnd"/>
            <w:r w:rsidRPr="005D5357">
              <w:rPr>
                <w:sz w:val="22"/>
                <w:szCs w:val="22"/>
                <w:lang w:eastAsia="ru-RU"/>
              </w:rPr>
              <w:t xml:space="preserve"> массы из кондитерского мешка.</w:t>
            </w:r>
          </w:p>
          <w:p w:rsidR="00477198" w:rsidRPr="009021E4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5D5357">
              <w:rPr>
                <w:sz w:val="22"/>
                <w:szCs w:val="22"/>
                <w:lang w:eastAsia="ru-RU"/>
              </w:rPr>
              <w:t xml:space="preserve">Условия, сроки хранения, требования к качеству обработанного сырья и полуфабрикатов из </w:t>
            </w:r>
            <w:proofErr w:type="gramStart"/>
            <w:r w:rsidRPr="005D5357">
              <w:rPr>
                <w:sz w:val="22"/>
                <w:szCs w:val="22"/>
                <w:lang w:eastAsia="ru-RU"/>
              </w:rPr>
              <w:t>мяса  для</w:t>
            </w:r>
            <w:proofErr w:type="gramEnd"/>
            <w:r w:rsidRPr="005D5357">
              <w:rPr>
                <w:sz w:val="22"/>
                <w:szCs w:val="22"/>
                <w:lang w:eastAsia="ru-RU"/>
              </w:rPr>
              <w:t xml:space="preserve"> блюд,  кулинарных изделий сложного ассортимента.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681242" w:rsidRDefault="00477198" w:rsidP="004771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77198" w:rsidRPr="00E22F45" w:rsidTr="00D86D1A">
        <w:trPr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Default="00477198" w:rsidP="00477198">
            <w:pPr>
              <w:jc w:val="both"/>
            </w:pPr>
            <w:r>
              <w:t>2.6</w:t>
            </w:r>
          </w:p>
        </w:tc>
        <w:tc>
          <w:tcPr>
            <w:tcW w:w="3520" w:type="dxa"/>
          </w:tcPr>
          <w:p w:rsidR="00477198" w:rsidRPr="00477198" w:rsidRDefault="00477198" w:rsidP="00477198">
            <w:pPr>
              <w:rPr>
                <w:i/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77198" w:rsidRDefault="00477198" w:rsidP="00477198">
            <w:pPr>
              <w:rPr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 xml:space="preserve"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</w:t>
            </w:r>
            <w:r w:rsidRPr="00477198">
              <w:rPr>
                <w:i/>
                <w:sz w:val="22"/>
                <w:szCs w:val="22"/>
                <w:lang w:eastAsia="ru-RU"/>
              </w:rPr>
              <w:lastRenderedPageBreak/>
              <w:t>чистоты</w:t>
            </w:r>
          </w:p>
        </w:tc>
        <w:tc>
          <w:tcPr>
            <w:tcW w:w="5071" w:type="dxa"/>
          </w:tcPr>
          <w:p w:rsidR="00477198" w:rsidRPr="009021E4" w:rsidRDefault="00477198" w:rsidP="00477198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П</w:t>
            </w:r>
            <w:r w:rsidRPr="009021E4">
              <w:rPr>
                <w:sz w:val="22"/>
                <w:szCs w:val="22"/>
                <w:lang w:eastAsia="ru-RU"/>
              </w:rPr>
              <w:t>риготовление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Pr="009021E4">
              <w:rPr>
                <w:sz w:val="22"/>
                <w:szCs w:val="22"/>
                <w:lang w:eastAsia="ru-RU"/>
              </w:rPr>
              <w:t xml:space="preserve">Методы обработки и подготовки мяса и мясного сырья: </w:t>
            </w:r>
            <w:r w:rsidRPr="00CE6935">
              <w:rPr>
                <w:sz w:val="22"/>
                <w:szCs w:val="22"/>
                <w:lang w:eastAsia="ru-RU"/>
              </w:rPr>
              <w:t>кроликов, мяса диких животных</w:t>
            </w:r>
            <w:r>
              <w:rPr>
                <w:sz w:val="22"/>
                <w:szCs w:val="22"/>
                <w:lang w:eastAsia="ru-RU"/>
              </w:rPr>
              <w:t>,</w:t>
            </w:r>
            <w:r w:rsidRPr="00CE6935">
              <w:rPr>
                <w:sz w:val="22"/>
                <w:szCs w:val="22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 xml:space="preserve">свинины, говядины, баранины, для сложных блюд: маринование, сворачивание рулетом, </w:t>
            </w:r>
            <w:proofErr w:type="spellStart"/>
            <w:r w:rsidRPr="009021E4">
              <w:rPr>
                <w:sz w:val="22"/>
                <w:szCs w:val="22"/>
                <w:lang w:eastAsia="ru-RU"/>
              </w:rPr>
              <w:t>фарширование</w:t>
            </w:r>
            <w:proofErr w:type="spellEnd"/>
            <w:r w:rsidRPr="009021E4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9021E4">
              <w:rPr>
                <w:sz w:val="22"/>
                <w:szCs w:val="22"/>
                <w:lang w:eastAsia="ru-RU"/>
              </w:rPr>
              <w:t>шпигование</w:t>
            </w:r>
            <w:proofErr w:type="spellEnd"/>
            <w:r w:rsidRPr="009021E4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9021E4">
              <w:rPr>
                <w:sz w:val="22"/>
                <w:szCs w:val="22"/>
                <w:lang w:eastAsia="ru-RU"/>
              </w:rPr>
              <w:t>панирование</w:t>
            </w:r>
            <w:proofErr w:type="spellEnd"/>
            <w:r w:rsidRPr="009021E4">
              <w:rPr>
                <w:sz w:val="22"/>
                <w:szCs w:val="22"/>
                <w:lang w:eastAsia="ru-RU"/>
              </w:rPr>
              <w:t xml:space="preserve">, перевязывание, взбивание и отсаживание </w:t>
            </w:r>
            <w:proofErr w:type="spellStart"/>
            <w:r w:rsidRPr="009021E4">
              <w:rPr>
                <w:sz w:val="22"/>
                <w:szCs w:val="22"/>
                <w:lang w:eastAsia="ru-RU"/>
              </w:rPr>
              <w:t>кнельной</w:t>
            </w:r>
            <w:proofErr w:type="spellEnd"/>
            <w:r w:rsidRPr="009021E4">
              <w:rPr>
                <w:sz w:val="22"/>
                <w:szCs w:val="22"/>
                <w:lang w:eastAsia="ru-RU"/>
              </w:rPr>
              <w:t xml:space="preserve"> массы из кондитерского мешка.</w:t>
            </w:r>
          </w:p>
          <w:p w:rsidR="00477198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 xml:space="preserve">Условия, сроки хранения, требования к качеству обработанного сырья и полуфабрикатов из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>мяса  для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блюд, 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681242" w:rsidRDefault="00477198" w:rsidP="004771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77198" w:rsidRPr="00E22F45" w:rsidTr="00D86D1A">
        <w:trPr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Default="00477198" w:rsidP="00477198">
            <w:pPr>
              <w:jc w:val="both"/>
            </w:pPr>
            <w:r>
              <w:t>2.7</w:t>
            </w:r>
          </w:p>
        </w:tc>
        <w:tc>
          <w:tcPr>
            <w:tcW w:w="3520" w:type="dxa"/>
          </w:tcPr>
          <w:p w:rsidR="00477198" w:rsidRPr="00477198" w:rsidRDefault="00477198" w:rsidP="00477198">
            <w:pPr>
              <w:rPr>
                <w:sz w:val="22"/>
                <w:szCs w:val="22"/>
                <w:lang w:eastAsia="ru-RU"/>
              </w:rPr>
            </w:pPr>
            <w:r w:rsidRPr="00477198">
              <w:rPr>
                <w:sz w:val="22"/>
                <w:szCs w:val="22"/>
                <w:lang w:eastAsia="ru-RU"/>
              </w:rPr>
              <w:t>Оценка качества полуфабрикатов для блюд, кулинарных изделий сложного ассортимента перед упаковкой на вынос.</w:t>
            </w:r>
          </w:p>
          <w:p w:rsidR="00477198" w:rsidRPr="00477198" w:rsidRDefault="00477198" w:rsidP="00477198">
            <w:pPr>
              <w:rPr>
                <w:sz w:val="22"/>
                <w:szCs w:val="22"/>
                <w:lang w:eastAsia="ru-RU"/>
              </w:rPr>
            </w:pPr>
            <w:r w:rsidRPr="00477198">
              <w:rPr>
                <w:sz w:val="22"/>
                <w:szCs w:val="22"/>
                <w:lang w:eastAsia="ru-RU"/>
              </w:rPr>
              <w:t>Хранение полуфабрикатов для блюд, кулинарных изделий сложного ассортимента с учетом условий и сроков.</w:t>
            </w:r>
          </w:p>
          <w:p w:rsidR="00477198" w:rsidRPr="00477198" w:rsidRDefault="00477198" w:rsidP="00477198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477198">
              <w:rPr>
                <w:sz w:val="22"/>
                <w:szCs w:val="22"/>
                <w:lang w:eastAsia="ru-RU"/>
              </w:rPr>
              <w:t>Порционирование</w:t>
            </w:r>
            <w:proofErr w:type="spellEnd"/>
            <w:r w:rsidRPr="00477198">
              <w:rPr>
                <w:sz w:val="22"/>
                <w:szCs w:val="22"/>
                <w:lang w:eastAsia="ru-RU"/>
              </w:rPr>
              <w:t xml:space="preserve">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477198" w:rsidRDefault="00477198" w:rsidP="0047719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5071" w:type="dxa"/>
          </w:tcPr>
          <w:p w:rsidR="00477198" w:rsidRPr="005D5357" w:rsidRDefault="00477198" w:rsidP="00477198">
            <w:pPr>
              <w:tabs>
                <w:tab w:val="left" w:pos="950"/>
              </w:tabs>
              <w:jc w:val="both"/>
              <w:rPr>
                <w:bCs/>
                <w:sz w:val="22"/>
                <w:szCs w:val="22"/>
                <w:lang w:eastAsia="ru-RU"/>
              </w:rPr>
            </w:pPr>
            <w:r w:rsidRPr="005D5357">
              <w:rPr>
                <w:bCs/>
                <w:sz w:val="22"/>
                <w:szCs w:val="22"/>
                <w:lang w:eastAsia="ru-RU"/>
              </w:rPr>
              <w:t xml:space="preserve">Приготовление полуфабрикатов для </w:t>
            </w:r>
            <w:proofErr w:type="gramStart"/>
            <w:r w:rsidRPr="005D5357">
              <w:rPr>
                <w:bCs/>
                <w:sz w:val="22"/>
                <w:szCs w:val="22"/>
                <w:lang w:eastAsia="ru-RU"/>
              </w:rPr>
              <w:t>блюд,  кулинарных</w:t>
            </w:r>
            <w:proofErr w:type="gramEnd"/>
            <w:r w:rsidRPr="005D5357">
              <w:rPr>
                <w:bCs/>
                <w:sz w:val="22"/>
                <w:szCs w:val="22"/>
                <w:lang w:eastAsia="ru-RU"/>
              </w:rPr>
              <w:t xml:space="preserve"> изделий сложного </w:t>
            </w:r>
            <w:proofErr w:type="spellStart"/>
            <w:r w:rsidRPr="005D5357">
              <w:rPr>
                <w:bCs/>
                <w:sz w:val="22"/>
                <w:szCs w:val="22"/>
                <w:lang w:eastAsia="ru-RU"/>
              </w:rPr>
              <w:t>ассортимента.Методы</w:t>
            </w:r>
            <w:proofErr w:type="spellEnd"/>
            <w:r w:rsidRPr="005D5357">
              <w:rPr>
                <w:bCs/>
                <w:sz w:val="22"/>
                <w:szCs w:val="22"/>
                <w:lang w:eastAsia="ru-RU"/>
              </w:rPr>
              <w:t xml:space="preserve"> обработки и подготовки  домашней птицы и пернатой дичи, приготовление полуфабрикатов для блюд кулинарных изделий сложного ассортимента.</w:t>
            </w:r>
          </w:p>
          <w:p w:rsidR="00477198" w:rsidRPr="009021E4" w:rsidRDefault="00477198" w:rsidP="00477198">
            <w:pPr>
              <w:tabs>
                <w:tab w:val="left" w:pos="95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5D5357">
              <w:rPr>
                <w:bCs/>
                <w:sz w:val="22"/>
                <w:szCs w:val="22"/>
                <w:lang w:eastAsia="ru-RU"/>
              </w:rPr>
              <w:t xml:space="preserve">Способы сокращения потерь сырья, продуктов при их обработке. Правила охлаждения, замораживания, упаковки, хранения </w:t>
            </w:r>
            <w:proofErr w:type="gramStart"/>
            <w:r w:rsidRPr="005D5357">
              <w:rPr>
                <w:bCs/>
                <w:sz w:val="22"/>
                <w:szCs w:val="22"/>
                <w:lang w:eastAsia="ru-RU"/>
              </w:rPr>
              <w:t>подготовленной  из</w:t>
            </w:r>
            <w:proofErr w:type="gramEnd"/>
            <w:r w:rsidRPr="005D5357">
              <w:rPr>
                <w:bCs/>
                <w:sz w:val="22"/>
                <w:szCs w:val="22"/>
                <w:lang w:eastAsia="ru-RU"/>
              </w:rPr>
              <w:t xml:space="preserve"> домашней птицы и пернатой дичи и полуфабрикатов из данного сырья. Санитарно-гигиенические требования к ведению процессов обработки и приготовления полуфабрикатов. Условия, сроки хранения, требования к качеству обработанного сырья и полуфабрикатов из домашней птицы и пернатой дичи для блюд, кулинарных изделий сложного ассортимента.</w:t>
            </w:r>
            <w:r w:rsidRPr="005D5357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681242" w:rsidRDefault="00477198" w:rsidP="004771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77198" w:rsidRPr="00E22F45" w:rsidTr="00D86D1A">
        <w:trPr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Default="00477198" w:rsidP="00477198">
            <w:pPr>
              <w:jc w:val="both"/>
            </w:pPr>
            <w:r>
              <w:t>2.8</w:t>
            </w:r>
          </w:p>
        </w:tc>
        <w:tc>
          <w:tcPr>
            <w:tcW w:w="3520" w:type="dxa"/>
          </w:tcPr>
          <w:p w:rsidR="00477198" w:rsidRPr="00477198" w:rsidRDefault="00477198" w:rsidP="00477198">
            <w:pPr>
              <w:rPr>
                <w:i/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77198" w:rsidRDefault="00477198" w:rsidP="00477198">
            <w:pPr>
              <w:rPr>
                <w:sz w:val="22"/>
                <w:szCs w:val="22"/>
                <w:lang w:eastAsia="ru-RU"/>
              </w:rPr>
            </w:pPr>
            <w:r w:rsidRPr="00477198">
              <w:rPr>
                <w:i/>
                <w:sz w:val="22"/>
                <w:szCs w:val="22"/>
                <w:lang w:eastAsia="ru-RU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5071" w:type="dxa"/>
          </w:tcPr>
          <w:p w:rsidR="00477198" w:rsidRPr="009021E4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9021E4">
              <w:rPr>
                <w:sz w:val="22"/>
                <w:szCs w:val="22"/>
                <w:lang w:eastAsia="ru-RU"/>
              </w:rPr>
              <w:t xml:space="preserve">риготовление полуфабрикатов для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>блюд,  кулинарных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изделий сложного </w:t>
            </w:r>
            <w:proofErr w:type="spellStart"/>
            <w:r w:rsidRPr="009021E4">
              <w:rPr>
                <w:sz w:val="22"/>
                <w:szCs w:val="22"/>
                <w:lang w:eastAsia="ru-RU"/>
              </w:rPr>
              <w:t>ассортимента</w:t>
            </w:r>
            <w:r>
              <w:rPr>
                <w:sz w:val="22"/>
                <w:szCs w:val="22"/>
                <w:lang w:eastAsia="ru-RU"/>
              </w:rPr>
              <w:t>.</w:t>
            </w:r>
            <w:r w:rsidRPr="009021E4">
              <w:rPr>
                <w:sz w:val="22"/>
                <w:szCs w:val="22"/>
                <w:lang w:eastAsia="ru-RU"/>
              </w:rPr>
              <w:t>Методы</w:t>
            </w:r>
            <w:proofErr w:type="spellEnd"/>
            <w:r w:rsidRPr="009021E4">
              <w:rPr>
                <w:sz w:val="22"/>
                <w:szCs w:val="22"/>
                <w:lang w:eastAsia="ru-RU"/>
              </w:rPr>
              <w:t xml:space="preserve"> обработки и подготовки  домашней птицы и пернатой дичи, приготовление полуфабрикатов для блюд кулинарных изделий сложного ассортимента.</w:t>
            </w:r>
          </w:p>
          <w:p w:rsidR="00477198" w:rsidRPr="009021E4" w:rsidRDefault="00477198" w:rsidP="00477198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 xml:space="preserve">Способы сокращения потерь сырья, продуктов при их обработке. Правила охлаждения, замораживания, упаковки, хранения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>подготовленной  из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домашней птицы и пернатой дичи и полуфабрикатов из данного сырья. Санитарно-гигиенические требования к ведению процессов обработки и приготовления полуфабрикатов. Условия, сроки хранения, требования к качеству обработанного сырья и полуфабрикатов из домашней птицы и пернатой дичи для блюд, кулинарных изделий сложного ассортимента. </w:t>
            </w:r>
            <w:r>
              <w:rPr>
                <w:sz w:val="22"/>
                <w:szCs w:val="22"/>
                <w:lang w:eastAsia="ru-RU"/>
              </w:rPr>
              <w:t>Д</w:t>
            </w:r>
            <w:r w:rsidRPr="009021E4">
              <w:rPr>
                <w:sz w:val="22"/>
                <w:szCs w:val="22"/>
                <w:lang w:eastAsia="ru-RU"/>
              </w:rPr>
              <w:t>ифференцированный зачет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681242" w:rsidRDefault="00477198" w:rsidP="004771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77198" w:rsidRPr="00E22F45" w:rsidTr="00D86D1A">
        <w:trPr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E22F45" w:rsidRDefault="00477198" w:rsidP="00477198">
            <w:pPr>
              <w:jc w:val="both"/>
            </w:pPr>
          </w:p>
        </w:tc>
        <w:tc>
          <w:tcPr>
            <w:tcW w:w="352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E22F45" w:rsidRDefault="00477198" w:rsidP="00477198">
            <w:pPr>
              <w:jc w:val="both"/>
              <w:rPr>
                <w:lang w:eastAsia="en-US"/>
              </w:rPr>
            </w:pPr>
          </w:p>
        </w:tc>
        <w:tc>
          <w:tcPr>
            <w:tcW w:w="5071" w:type="dxa"/>
          </w:tcPr>
          <w:p w:rsidR="00477198" w:rsidRPr="00E22F45" w:rsidRDefault="00477198" w:rsidP="00477198">
            <w:pPr>
              <w:snapToGrid w:val="0"/>
              <w:jc w:val="right"/>
            </w:pPr>
            <w:r w:rsidRPr="00E22F45">
              <w:t>Итого: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:rsidR="00477198" w:rsidRPr="00681242" w:rsidRDefault="00477198" w:rsidP="004771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</w:tr>
    </w:tbl>
    <w:p w:rsidR="008579D1" w:rsidRDefault="008579D1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</w:p>
    <w:p w:rsidR="008579D1" w:rsidRDefault="008579D1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</w:p>
    <w:p w:rsidR="008579D1" w:rsidRDefault="008579D1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</w:p>
    <w:p w:rsidR="008579D1" w:rsidRDefault="008579D1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</w:p>
    <w:p w:rsidR="008579D1" w:rsidRDefault="008579D1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</w:p>
    <w:p w:rsidR="008579D1" w:rsidRDefault="008579D1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</w:p>
    <w:p w:rsidR="008579D1" w:rsidRDefault="008579D1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</w:p>
    <w:p w:rsidR="008579D1" w:rsidRDefault="008579D1" w:rsidP="00260E0E">
      <w:pPr>
        <w:spacing w:after="200" w:line="276" w:lineRule="auto"/>
        <w:ind w:left="567"/>
        <w:jc w:val="both"/>
        <w:rPr>
          <w:b/>
          <w:sz w:val="28"/>
          <w:szCs w:val="28"/>
          <w:lang w:eastAsia="ru-RU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5387"/>
        <w:gridCol w:w="1418"/>
      </w:tblGrid>
      <w:tr w:rsidR="00E22F45" w:rsidRPr="00E22F45" w:rsidTr="00E22F45">
        <w:trPr>
          <w:trHeight w:val="20"/>
          <w:jc w:val="center"/>
        </w:trPr>
        <w:tc>
          <w:tcPr>
            <w:tcW w:w="993" w:type="dxa"/>
          </w:tcPr>
          <w:p w:rsidR="00E22F45" w:rsidRDefault="00D86D1A" w:rsidP="00E22F4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№</w:t>
            </w:r>
          </w:p>
          <w:p w:rsidR="00D86D1A" w:rsidRDefault="00D86D1A" w:rsidP="00E22F45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  <w:p w:rsidR="008579D1" w:rsidRPr="00E22F45" w:rsidRDefault="008579D1" w:rsidP="00E22F45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E22F45" w:rsidRPr="00E22F45" w:rsidRDefault="00E22F45" w:rsidP="00E22F45">
            <w:pPr>
              <w:jc w:val="center"/>
              <w:rPr>
                <w:b/>
              </w:rPr>
            </w:pPr>
            <w:r w:rsidRPr="00E22F45">
              <w:rPr>
                <w:b/>
              </w:rPr>
              <w:t>Виды работ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E22F45" w:rsidRPr="00E22F45" w:rsidRDefault="00E22F45" w:rsidP="00E22F45">
            <w:pPr>
              <w:jc w:val="center"/>
              <w:rPr>
                <w:b/>
              </w:rPr>
            </w:pPr>
            <w:r w:rsidRPr="00E22F45">
              <w:rPr>
                <w:b/>
              </w:rPr>
              <w:t xml:space="preserve">Тематика заданий по </w:t>
            </w:r>
            <w:r w:rsidR="000B4E32">
              <w:rPr>
                <w:b/>
              </w:rPr>
              <w:t xml:space="preserve">производственной </w:t>
            </w:r>
            <w:r w:rsidRPr="00E22F45">
              <w:rPr>
                <w:b/>
              </w:rPr>
              <w:t>практике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22F45" w:rsidRPr="00E22F45" w:rsidRDefault="00E22F45" w:rsidP="00E22F45">
            <w:pPr>
              <w:jc w:val="center"/>
              <w:rPr>
                <w:b/>
              </w:rPr>
            </w:pPr>
            <w:r w:rsidRPr="00E22F45">
              <w:rPr>
                <w:b/>
              </w:rPr>
              <w:t>Кол-во часов</w:t>
            </w:r>
          </w:p>
        </w:tc>
      </w:tr>
      <w:tr w:rsidR="00E22F45" w:rsidRPr="00E22F45" w:rsidTr="00E22F45">
        <w:trPr>
          <w:trHeight w:val="20"/>
          <w:jc w:val="center"/>
        </w:trPr>
        <w:tc>
          <w:tcPr>
            <w:tcW w:w="9782" w:type="dxa"/>
            <w:gridSpan w:val="4"/>
          </w:tcPr>
          <w:p w:rsidR="00E22F45" w:rsidRPr="00E22F45" w:rsidRDefault="00AF19F1" w:rsidP="00AF19F1">
            <w:pPr>
              <w:jc w:val="center"/>
              <w:rPr>
                <w:b/>
              </w:rPr>
            </w:pPr>
            <w:r w:rsidRPr="00AF19F1">
              <w:rPr>
                <w:b/>
              </w:rPr>
              <w:t xml:space="preserve">Раздел модуля 1. Организация процессов приготовления и подготовки к реализации полуфабрикатов для блюд, кулинарных изделий сложного ассортимента </w:t>
            </w:r>
          </w:p>
        </w:tc>
      </w:tr>
      <w:tr w:rsidR="00501AAD" w:rsidRPr="00E22F45" w:rsidTr="00CD0CF7">
        <w:trPr>
          <w:trHeight w:val="20"/>
          <w:jc w:val="center"/>
        </w:trPr>
        <w:tc>
          <w:tcPr>
            <w:tcW w:w="993" w:type="dxa"/>
          </w:tcPr>
          <w:p w:rsidR="00501AAD" w:rsidRPr="00E22F45" w:rsidRDefault="00501AAD" w:rsidP="00E22F45">
            <w:pPr>
              <w:jc w:val="both"/>
            </w:pPr>
            <w:r w:rsidRPr="00E22F45">
              <w:t>1.1</w:t>
            </w:r>
          </w:p>
        </w:tc>
        <w:tc>
          <w:tcPr>
            <w:tcW w:w="1984" w:type="dxa"/>
          </w:tcPr>
          <w:p w:rsidR="00D86D1A" w:rsidRPr="00D86D1A" w:rsidRDefault="00D86D1A" w:rsidP="007F2043">
            <w:pPr>
              <w:rPr>
                <w:bCs/>
                <w:sz w:val="22"/>
                <w:szCs w:val="22"/>
                <w:lang w:eastAsia="ru-RU"/>
              </w:rPr>
            </w:pPr>
            <w:r w:rsidRPr="00D86D1A">
              <w:rPr>
                <w:bCs/>
                <w:sz w:val="22"/>
                <w:szCs w:val="22"/>
                <w:lang w:eastAsia="ru-RU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501AAD" w:rsidRPr="007F2043" w:rsidRDefault="00D86D1A" w:rsidP="007F2043">
            <w:pPr>
              <w:rPr>
                <w:bCs/>
                <w:sz w:val="22"/>
                <w:szCs w:val="22"/>
                <w:lang w:eastAsia="ru-RU"/>
              </w:rPr>
            </w:pPr>
            <w:r w:rsidRPr="00D86D1A">
              <w:rPr>
                <w:bCs/>
                <w:sz w:val="22"/>
                <w:szCs w:val="22"/>
                <w:lang w:eastAsia="ru-RU"/>
              </w:rPr>
              <w:t>Оформление заявок на сырье, продукты, материалы, проверка по накладной соответствия заявке.</w:t>
            </w:r>
          </w:p>
        </w:tc>
        <w:tc>
          <w:tcPr>
            <w:tcW w:w="5387" w:type="dxa"/>
          </w:tcPr>
          <w:p w:rsidR="00501AAD" w:rsidRPr="009021E4" w:rsidRDefault="008579D1" w:rsidP="00241685">
            <w:pPr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Ознакомление с предприятием.</w:t>
            </w:r>
            <w:r w:rsidRPr="008579D1">
              <w:rPr>
                <w:sz w:val="22"/>
                <w:szCs w:val="22"/>
                <w:lang w:eastAsia="ru-RU"/>
              </w:rPr>
              <w:t xml:space="preserve"> </w:t>
            </w:r>
            <w:r w:rsidR="00501AAD" w:rsidRPr="009021E4">
              <w:rPr>
                <w:sz w:val="22"/>
                <w:szCs w:val="22"/>
                <w:lang w:eastAsia="ru-RU"/>
              </w:rPr>
              <w:t>Инструктаж по технике безопасности на предприятии. Изучение структуры предприятия.</w:t>
            </w:r>
            <w:r w:rsidR="000005F7" w:rsidRPr="00241685">
              <w:rPr>
                <w:sz w:val="22"/>
                <w:szCs w:val="22"/>
                <w:lang w:eastAsia="ru-RU"/>
              </w:rPr>
              <w:t xml:space="preserve"> Ознакомление с технологическим оборудованием (принципом работы н а данном оборудовании).</w:t>
            </w:r>
            <w:r w:rsidR="00DA1050" w:rsidRPr="00241685">
              <w:rPr>
                <w:sz w:val="22"/>
                <w:szCs w:val="22"/>
                <w:lang w:eastAsia="ru-RU"/>
              </w:rPr>
              <w:t xml:space="preserve"> Работа с нормативно-технологической документацией (оформление заявки на сырье, продукты, материалы, проверка по накладной соответствия заявке, ознакомление с меню, с технологическими картами)</w:t>
            </w:r>
          </w:p>
        </w:tc>
        <w:tc>
          <w:tcPr>
            <w:tcW w:w="1418" w:type="dxa"/>
          </w:tcPr>
          <w:p w:rsidR="00501AAD" w:rsidRPr="00E22F45" w:rsidRDefault="00501AAD" w:rsidP="00E22F45">
            <w:pPr>
              <w:jc w:val="center"/>
            </w:pPr>
            <w:r w:rsidRPr="00E22F45">
              <w:t>6</w:t>
            </w:r>
          </w:p>
        </w:tc>
      </w:tr>
      <w:tr w:rsidR="00501AAD" w:rsidRPr="00E22F45" w:rsidTr="00241685">
        <w:trPr>
          <w:trHeight w:val="97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:rsidR="00501AAD" w:rsidRPr="00E22F45" w:rsidRDefault="00501AAD" w:rsidP="00E22F45">
            <w:pPr>
              <w:jc w:val="both"/>
            </w:pPr>
            <w:r w:rsidRPr="00E22F45">
              <w:t>1.2</w:t>
            </w:r>
          </w:p>
        </w:tc>
        <w:tc>
          <w:tcPr>
            <w:tcW w:w="1984" w:type="dxa"/>
          </w:tcPr>
          <w:p w:rsidR="007F2043" w:rsidRPr="007F2043" w:rsidRDefault="007F2043" w:rsidP="007F2043">
            <w:pPr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501AAD" w:rsidRPr="009021E4" w:rsidRDefault="007F2043" w:rsidP="007F2043">
            <w:pPr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 xml:space="preserve">Обработка различными способами редких и экзотических видов овощей, грибов, рыбы и нерыбного водного сырья, мяса, мясных продуктов, птицы, дичи в </w:t>
            </w:r>
            <w:proofErr w:type="gramStart"/>
            <w:r w:rsidRPr="007F2043">
              <w:rPr>
                <w:sz w:val="22"/>
                <w:szCs w:val="22"/>
                <w:lang w:eastAsia="ru-RU"/>
              </w:rPr>
              <w:t>соответствии  заказа</w:t>
            </w:r>
            <w:proofErr w:type="gramEnd"/>
            <w:r w:rsidRPr="007F204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5387" w:type="dxa"/>
          </w:tcPr>
          <w:p w:rsidR="00501AAD" w:rsidRPr="009021E4" w:rsidRDefault="007F2043" w:rsidP="00241685">
            <w:pPr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Обработка, подготовка редких видов овощей, грибов и приготовление 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="00501AAD" w:rsidRPr="009021E4">
              <w:rPr>
                <w:sz w:val="22"/>
                <w:szCs w:val="22"/>
                <w:lang w:eastAsia="ru-RU"/>
              </w:rPr>
              <w:t xml:space="preserve">Проверка соответствия количества продуктов по накладной. </w:t>
            </w:r>
            <w:r w:rsidR="000005F7" w:rsidRPr="00241685">
              <w:rPr>
                <w:sz w:val="22"/>
                <w:szCs w:val="22"/>
                <w:lang w:eastAsia="ru-RU"/>
              </w:rPr>
              <w:t>Оформление заявок на продукты, расходные материалы, необходимые для приготовления полуфабрикатов из редких видов овощей, грибов для блюд, кулинарных изделий сложного ассортимента.</w:t>
            </w:r>
            <w:r w:rsidR="00DA1050" w:rsidRPr="00241685">
              <w:rPr>
                <w:sz w:val="22"/>
                <w:szCs w:val="22"/>
                <w:lang w:eastAsia="ru-RU"/>
              </w:rPr>
              <w:t xml:space="preserve"> Обработка, подготовка </w:t>
            </w:r>
            <w:proofErr w:type="gramStart"/>
            <w:r w:rsidR="00DA1050" w:rsidRPr="00241685">
              <w:rPr>
                <w:sz w:val="22"/>
                <w:szCs w:val="22"/>
                <w:lang w:eastAsia="ru-RU"/>
              </w:rPr>
              <w:t>редких  видов</w:t>
            </w:r>
            <w:proofErr w:type="gramEnd"/>
            <w:r w:rsidR="00DA1050" w:rsidRPr="00241685">
              <w:rPr>
                <w:sz w:val="22"/>
                <w:szCs w:val="22"/>
                <w:lang w:eastAsia="ru-RU"/>
              </w:rPr>
              <w:t xml:space="preserve"> овощей, грибов. Приготовление полуфабрикатов </w:t>
            </w:r>
            <w:proofErr w:type="gramStart"/>
            <w:r w:rsidR="00DA1050" w:rsidRPr="00241685">
              <w:rPr>
                <w:sz w:val="22"/>
                <w:szCs w:val="22"/>
                <w:lang w:eastAsia="ru-RU"/>
              </w:rPr>
              <w:t>из  редких</w:t>
            </w:r>
            <w:proofErr w:type="gramEnd"/>
            <w:r w:rsidR="00DA1050" w:rsidRPr="00241685">
              <w:rPr>
                <w:sz w:val="22"/>
                <w:szCs w:val="22"/>
                <w:lang w:eastAsia="ru-RU"/>
              </w:rPr>
              <w:t xml:space="preserve"> видов овощей, грибов для блюд, кулинарных изделий сложного ассортимента.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1AAD" w:rsidRPr="00E22F45" w:rsidRDefault="00501AAD" w:rsidP="00E22F45">
            <w:pPr>
              <w:jc w:val="center"/>
            </w:pPr>
            <w:r w:rsidRPr="00E22F45">
              <w:t>6</w:t>
            </w:r>
          </w:p>
        </w:tc>
      </w:tr>
      <w:tr w:rsidR="00241685" w:rsidRPr="00E22F45" w:rsidTr="00E20D99">
        <w:trPr>
          <w:trHeight w:val="76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:rsidR="00241685" w:rsidRPr="00E22F45" w:rsidRDefault="00664A44" w:rsidP="00E22F45">
            <w:pPr>
              <w:jc w:val="both"/>
            </w:pPr>
            <w:r>
              <w:t>1.3</w:t>
            </w:r>
          </w:p>
        </w:tc>
        <w:tc>
          <w:tcPr>
            <w:tcW w:w="1984" w:type="dxa"/>
          </w:tcPr>
          <w:p w:rsidR="007F2043" w:rsidRPr="007F2043" w:rsidRDefault="007F2043" w:rsidP="007F2043">
            <w:pPr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>Подготовка к хранению (</w:t>
            </w:r>
            <w:proofErr w:type="spellStart"/>
            <w:r w:rsidRPr="007F2043">
              <w:rPr>
                <w:sz w:val="22"/>
                <w:szCs w:val="22"/>
                <w:lang w:eastAsia="ru-RU"/>
              </w:rPr>
              <w:t>вакуумрование</w:t>
            </w:r>
            <w:proofErr w:type="spellEnd"/>
            <w:r w:rsidRPr="007F2043">
              <w:rPr>
                <w:sz w:val="22"/>
                <w:szCs w:val="22"/>
                <w:lang w:eastAsia="ru-RU"/>
              </w:rPr>
              <w:t xml:space="preserve">, охлаждение, замораживание), </w:t>
            </w:r>
            <w:proofErr w:type="spellStart"/>
            <w:r w:rsidRPr="007F2043">
              <w:rPr>
                <w:sz w:val="22"/>
                <w:szCs w:val="22"/>
                <w:lang w:eastAsia="ru-RU"/>
              </w:rPr>
              <w:t>порционирование</w:t>
            </w:r>
            <w:proofErr w:type="spellEnd"/>
            <w:r w:rsidRPr="007F2043">
              <w:rPr>
                <w:sz w:val="22"/>
                <w:szCs w:val="22"/>
                <w:lang w:eastAsia="ru-RU"/>
              </w:rPr>
              <w:t xml:space="preserve"> (комплектование), упаковка для отпуска на вынос, </w:t>
            </w:r>
            <w:r w:rsidRPr="007F2043">
              <w:rPr>
                <w:sz w:val="22"/>
                <w:szCs w:val="22"/>
                <w:lang w:eastAsia="ru-RU"/>
              </w:rPr>
              <w:lastRenderedPageBreak/>
              <w:t>транспортирования.</w:t>
            </w:r>
          </w:p>
          <w:p w:rsidR="007F2043" w:rsidRPr="007F2043" w:rsidRDefault="007F2043" w:rsidP="007F2043">
            <w:pPr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 xml:space="preserve">Формовка, приготовление различными методами отдельных компонентов и полуфабрикатов для блюд, кулинарных изделий сложного ассортимента, в том числе из редкого и экзотического сырья. </w:t>
            </w:r>
          </w:p>
          <w:p w:rsidR="00241685" w:rsidRPr="009021E4" w:rsidRDefault="007F2043" w:rsidP="007F2043">
            <w:pPr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>Подготовка к хранению (</w:t>
            </w:r>
            <w:proofErr w:type="spellStart"/>
            <w:r w:rsidRPr="007F2043">
              <w:rPr>
                <w:sz w:val="22"/>
                <w:szCs w:val="22"/>
                <w:lang w:eastAsia="ru-RU"/>
              </w:rPr>
              <w:t>вакуумрование</w:t>
            </w:r>
            <w:proofErr w:type="spellEnd"/>
            <w:r w:rsidRPr="007F2043">
              <w:rPr>
                <w:sz w:val="22"/>
                <w:szCs w:val="22"/>
                <w:lang w:eastAsia="ru-RU"/>
              </w:rPr>
              <w:t xml:space="preserve">, охлаждение, замораживание), </w:t>
            </w:r>
            <w:proofErr w:type="spellStart"/>
            <w:r w:rsidRPr="007F2043">
              <w:rPr>
                <w:sz w:val="22"/>
                <w:szCs w:val="22"/>
                <w:lang w:eastAsia="ru-RU"/>
              </w:rPr>
              <w:t>порционирование</w:t>
            </w:r>
            <w:proofErr w:type="spellEnd"/>
            <w:r w:rsidRPr="007F2043">
              <w:rPr>
                <w:sz w:val="22"/>
                <w:szCs w:val="22"/>
                <w:lang w:eastAsia="ru-RU"/>
              </w:rPr>
              <w:t xml:space="preserve"> (комплектование), упаковка для отпуска на вынос, транспортирования.</w:t>
            </w:r>
          </w:p>
        </w:tc>
        <w:tc>
          <w:tcPr>
            <w:tcW w:w="5387" w:type="dxa"/>
          </w:tcPr>
          <w:p w:rsidR="00241685" w:rsidRPr="009021E4" w:rsidRDefault="007F2043" w:rsidP="00E22F45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lastRenderedPageBreak/>
              <w:t>Обработка, подготовка редких видо</w:t>
            </w:r>
            <w:r>
              <w:rPr>
                <w:sz w:val="22"/>
                <w:szCs w:val="22"/>
                <w:lang w:eastAsia="ru-RU"/>
              </w:rPr>
              <w:t>в рыб и нерыбного водного сырья</w:t>
            </w:r>
            <w:r w:rsidRPr="009021E4">
              <w:rPr>
                <w:sz w:val="22"/>
                <w:szCs w:val="22"/>
                <w:lang w:eastAsia="ru-RU"/>
              </w:rPr>
              <w:t xml:space="preserve"> и приготовление 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="00241685" w:rsidRPr="009021E4">
              <w:rPr>
                <w:sz w:val="22"/>
                <w:szCs w:val="22"/>
                <w:lang w:eastAsia="ru-RU"/>
              </w:rPr>
              <w:t>Проверка соответствия количества и качества продуктов по накладной.</w:t>
            </w:r>
          </w:p>
          <w:p w:rsidR="00241685" w:rsidRPr="009021E4" w:rsidRDefault="00241685" w:rsidP="00E20D99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Оформление заявок на продукты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расходные материалы, необходимые для приготовления полуфабрикатов из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 xml:space="preserve">редких видов рыб для блюд  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и кулинарных изделий сложного ассортимента.</w:t>
            </w:r>
            <w:r w:rsidR="00DA1050" w:rsidRPr="00E20D99">
              <w:rPr>
                <w:sz w:val="22"/>
                <w:szCs w:val="22"/>
                <w:lang w:eastAsia="ru-RU"/>
              </w:rPr>
              <w:t xml:space="preserve"> </w:t>
            </w:r>
            <w:r w:rsidR="00DA1050" w:rsidRPr="00E20D99">
              <w:rPr>
                <w:sz w:val="22"/>
                <w:szCs w:val="22"/>
                <w:lang w:eastAsia="ru-RU"/>
              </w:rPr>
              <w:lastRenderedPageBreak/>
              <w:t xml:space="preserve">Обработка, подготовка редких видов рыб: семейства лососевых, карповых, окуневых, тресковых, камбаловых, скумбриевых, тунцовых, </w:t>
            </w:r>
            <w:proofErr w:type="spellStart"/>
            <w:r w:rsidR="00DA1050" w:rsidRPr="00E20D99">
              <w:rPr>
                <w:sz w:val="22"/>
                <w:szCs w:val="22"/>
                <w:lang w:eastAsia="ru-RU"/>
              </w:rPr>
              <w:t>щуковых</w:t>
            </w:r>
            <w:proofErr w:type="spellEnd"/>
            <w:r w:rsidR="00DA1050" w:rsidRPr="00E20D99">
              <w:rPr>
                <w:sz w:val="22"/>
                <w:szCs w:val="22"/>
                <w:lang w:eastAsia="ru-RU"/>
              </w:rPr>
              <w:t>, сомовых и др. Методы обработки и подготовки рыбы: для сложных блюд: размораживание, потрошение без разрезания брюшка, снимание кожи, сворачивание рулетом, маринование, перевязывание.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685" w:rsidRPr="00E22F45" w:rsidRDefault="00241685" w:rsidP="00E22F45">
            <w:pPr>
              <w:jc w:val="center"/>
            </w:pPr>
            <w:r>
              <w:lastRenderedPageBreak/>
              <w:t>6</w:t>
            </w:r>
          </w:p>
        </w:tc>
      </w:tr>
      <w:tr w:rsidR="003055D0" w:rsidRPr="00E22F45" w:rsidTr="00E20D99">
        <w:trPr>
          <w:trHeight w:val="389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:rsidR="003055D0" w:rsidRPr="00E22F45" w:rsidRDefault="00664A44" w:rsidP="00E22F45">
            <w:pPr>
              <w:jc w:val="both"/>
            </w:pPr>
            <w:r>
              <w:t>1.4</w:t>
            </w:r>
          </w:p>
        </w:tc>
        <w:tc>
          <w:tcPr>
            <w:tcW w:w="1984" w:type="dxa"/>
          </w:tcPr>
          <w:p w:rsidR="007F2043" w:rsidRPr="007F2043" w:rsidRDefault="007F2043" w:rsidP="007F2043">
            <w:pPr>
              <w:jc w:val="both"/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7F2043" w:rsidRPr="007F2043" w:rsidRDefault="007F2043" w:rsidP="007F2043">
            <w:pPr>
              <w:jc w:val="both"/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7F2043" w:rsidRPr="007F2043" w:rsidRDefault="007F2043" w:rsidP="007F2043">
            <w:pPr>
              <w:jc w:val="both"/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3055D0" w:rsidRPr="009021E4" w:rsidRDefault="003055D0" w:rsidP="007F2043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7F2043" w:rsidRPr="009021E4" w:rsidRDefault="007F2043" w:rsidP="007F2043">
            <w:pPr>
              <w:jc w:val="center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lastRenderedPageBreak/>
              <w:t>Обработка мяса и мясного сырья и приготовление</w:t>
            </w:r>
          </w:p>
          <w:p w:rsidR="003055D0" w:rsidRPr="009021E4" w:rsidRDefault="007F2043" w:rsidP="007F2043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>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="003055D0" w:rsidRPr="009021E4">
              <w:rPr>
                <w:sz w:val="22"/>
                <w:szCs w:val="22"/>
                <w:lang w:eastAsia="ru-RU"/>
              </w:rPr>
              <w:t>Проверка соответствия количества и качества продуктов по накладной.</w:t>
            </w:r>
            <w:r w:rsidR="000005F7">
              <w:rPr>
                <w:sz w:val="22"/>
                <w:szCs w:val="22"/>
                <w:lang w:eastAsia="ru-RU"/>
              </w:rPr>
              <w:t xml:space="preserve"> Оформление заявок на продукты</w:t>
            </w:r>
            <w:r w:rsidR="000005F7" w:rsidRPr="00E20D99">
              <w:rPr>
                <w:sz w:val="22"/>
                <w:szCs w:val="22"/>
                <w:lang w:eastAsia="ru-RU"/>
              </w:rPr>
              <w:t xml:space="preserve"> расходные материалы, необходимые для приготовления полуфабрикатов </w:t>
            </w:r>
            <w:proofErr w:type="gramStart"/>
            <w:r w:rsidR="000005F7" w:rsidRPr="00E20D99">
              <w:rPr>
                <w:sz w:val="22"/>
                <w:szCs w:val="22"/>
                <w:lang w:eastAsia="ru-RU"/>
              </w:rPr>
              <w:t>из  мяса</w:t>
            </w:r>
            <w:proofErr w:type="gramEnd"/>
            <w:r w:rsidR="000005F7" w:rsidRPr="00E20D99">
              <w:rPr>
                <w:sz w:val="22"/>
                <w:szCs w:val="22"/>
                <w:lang w:eastAsia="ru-RU"/>
              </w:rPr>
              <w:t xml:space="preserve"> и мясного сырья  для блюд   и кулинарных изделий сложного ассортимента.</w:t>
            </w:r>
            <w:r w:rsidR="00DA1050" w:rsidRPr="00E20D99">
              <w:rPr>
                <w:sz w:val="22"/>
                <w:szCs w:val="22"/>
                <w:lang w:eastAsia="ru-RU"/>
              </w:rPr>
              <w:t xml:space="preserve"> Методы обработки и подготовки мяса и мясного сырья: свинины, говядины, баранины, кроликов, мяса диких животных для сложных блюд: маринование, сворачивание рулетом, </w:t>
            </w:r>
            <w:proofErr w:type="spellStart"/>
            <w:r w:rsidR="00DA1050" w:rsidRPr="00E20D99">
              <w:rPr>
                <w:sz w:val="22"/>
                <w:szCs w:val="22"/>
                <w:lang w:eastAsia="ru-RU"/>
              </w:rPr>
              <w:t>фарширование</w:t>
            </w:r>
            <w:proofErr w:type="spellEnd"/>
            <w:r w:rsidR="00DA1050" w:rsidRPr="00E20D99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="00DA1050" w:rsidRPr="00E20D99">
              <w:rPr>
                <w:sz w:val="22"/>
                <w:szCs w:val="22"/>
                <w:lang w:eastAsia="ru-RU"/>
              </w:rPr>
              <w:t>шпигование</w:t>
            </w:r>
            <w:proofErr w:type="spellEnd"/>
            <w:r w:rsidR="00DA1050" w:rsidRPr="00E20D99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="00DA1050" w:rsidRPr="00E20D99">
              <w:rPr>
                <w:sz w:val="22"/>
                <w:szCs w:val="22"/>
                <w:lang w:eastAsia="ru-RU"/>
              </w:rPr>
              <w:t>панирование</w:t>
            </w:r>
            <w:proofErr w:type="spellEnd"/>
            <w:r w:rsidR="00DA1050" w:rsidRPr="00E20D99">
              <w:rPr>
                <w:sz w:val="22"/>
                <w:szCs w:val="22"/>
                <w:lang w:eastAsia="ru-RU"/>
              </w:rPr>
              <w:t xml:space="preserve">, перевязывание, взбивание и отсаживание </w:t>
            </w:r>
            <w:proofErr w:type="spellStart"/>
            <w:r w:rsidR="00DA1050" w:rsidRPr="00E20D99">
              <w:rPr>
                <w:sz w:val="22"/>
                <w:szCs w:val="22"/>
                <w:lang w:eastAsia="ru-RU"/>
              </w:rPr>
              <w:t>кнельной</w:t>
            </w:r>
            <w:proofErr w:type="spellEnd"/>
            <w:r w:rsidR="00DA1050" w:rsidRPr="00E20D99">
              <w:rPr>
                <w:sz w:val="22"/>
                <w:szCs w:val="22"/>
                <w:lang w:eastAsia="ru-RU"/>
              </w:rPr>
              <w:t xml:space="preserve"> массы из кондитерского мешка.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055D0" w:rsidRPr="00E22F45" w:rsidRDefault="00241685" w:rsidP="00E22F45">
            <w:pPr>
              <w:jc w:val="center"/>
            </w:pPr>
            <w:r>
              <w:t>6</w:t>
            </w:r>
          </w:p>
        </w:tc>
      </w:tr>
      <w:tr w:rsidR="003055D0" w:rsidRPr="00E22F45" w:rsidTr="00664A44">
        <w:trPr>
          <w:trHeight w:val="1681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:rsidR="003055D0" w:rsidRPr="00E22F45" w:rsidRDefault="00664A44" w:rsidP="00E22F45">
            <w:pPr>
              <w:jc w:val="both"/>
            </w:pPr>
            <w:r>
              <w:t>1.5</w:t>
            </w:r>
          </w:p>
        </w:tc>
        <w:tc>
          <w:tcPr>
            <w:tcW w:w="1984" w:type="dxa"/>
          </w:tcPr>
          <w:p w:rsidR="007F2043" w:rsidRPr="007F2043" w:rsidRDefault="007F2043" w:rsidP="007F2043">
            <w:pPr>
              <w:jc w:val="both"/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 xml:space="preserve">Обработка различными способами редких и экзотических видов овощей, грибов, рыбы и нерыбного водного сырья, мяса, мясных продуктов, птицы, дичи в </w:t>
            </w:r>
            <w:proofErr w:type="gramStart"/>
            <w:r w:rsidRPr="007F2043">
              <w:rPr>
                <w:sz w:val="22"/>
                <w:szCs w:val="22"/>
                <w:lang w:eastAsia="ru-RU"/>
              </w:rPr>
              <w:t>соответствии  заказа</w:t>
            </w:r>
            <w:proofErr w:type="gramEnd"/>
            <w:r w:rsidRPr="007F2043">
              <w:rPr>
                <w:sz w:val="22"/>
                <w:szCs w:val="22"/>
                <w:lang w:eastAsia="ru-RU"/>
              </w:rPr>
              <w:t>.</w:t>
            </w:r>
          </w:p>
          <w:p w:rsidR="003055D0" w:rsidRPr="007F2043" w:rsidRDefault="007F2043" w:rsidP="007F2043">
            <w:pPr>
              <w:jc w:val="both"/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 xml:space="preserve">Формовка, приготовление различными методами отдельных компонентов и полуфабрикатов для блюд, кулинарных изделий сложного ассортимента, в том числе из редкого и экзотического сырья. </w:t>
            </w:r>
          </w:p>
        </w:tc>
        <w:tc>
          <w:tcPr>
            <w:tcW w:w="5387" w:type="dxa"/>
          </w:tcPr>
          <w:p w:rsidR="003055D0" w:rsidRPr="009021E4" w:rsidRDefault="007F2043" w:rsidP="00E22F45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 xml:space="preserve">Обработка домашней птицы и пернатой дичи и приготовление полуфабрикатов для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>блюд,  кулинарных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="003055D0" w:rsidRPr="009021E4">
              <w:rPr>
                <w:sz w:val="22"/>
                <w:szCs w:val="22"/>
                <w:lang w:eastAsia="ru-RU"/>
              </w:rPr>
              <w:t>Проверка соответствия количества и качества продуктов по накладной.</w:t>
            </w:r>
          </w:p>
          <w:p w:rsidR="00DA1050" w:rsidRPr="00664A44" w:rsidRDefault="003055D0" w:rsidP="00DA1050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 xml:space="preserve">Оформление заявок на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 xml:space="preserve">продукты 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расходные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материалы, необходимые для приготовления полуфабрикатов из </w:t>
            </w:r>
            <w:r w:rsidRPr="009021E4">
              <w:rPr>
                <w:sz w:val="20"/>
                <w:szCs w:val="20"/>
                <w:lang w:eastAsia="ru-RU"/>
              </w:rPr>
              <w:t xml:space="preserve">  </w:t>
            </w:r>
            <w:r w:rsidRPr="009021E4">
              <w:rPr>
                <w:sz w:val="22"/>
                <w:szCs w:val="22"/>
                <w:lang w:eastAsia="ru-RU"/>
              </w:rPr>
              <w:t xml:space="preserve">домашней птицы и пернатой дичи для блюд  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>.</w:t>
            </w:r>
            <w:r w:rsidR="00DA1050" w:rsidRPr="00664A44">
              <w:rPr>
                <w:sz w:val="22"/>
                <w:szCs w:val="22"/>
                <w:lang w:eastAsia="ru-RU"/>
              </w:rPr>
              <w:t xml:space="preserve"> Методы обработки и </w:t>
            </w:r>
            <w:proofErr w:type="gramStart"/>
            <w:r w:rsidR="00DA1050" w:rsidRPr="00664A44">
              <w:rPr>
                <w:sz w:val="22"/>
                <w:szCs w:val="22"/>
                <w:lang w:eastAsia="ru-RU"/>
              </w:rPr>
              <w:t>подготовки  домашней</w:t>
            </w:r>
            <w:proofErr w:type="gramEnd"/>
            <w:r w:rsidR="00DA1050" w:rsidRPr="00664A44">
              <w:rPr>
                <w:sz w:val="22"/>
                <w:szCs w:val="22"/>
                <w:lang w:eastAsia="ru-RU"/>
              </w:rPr>
              <w:t xml:space="preserve"> птицы и пернатой дичи, приготовление полуфабрикатов для блюд кулинарных изделий сложного ассортимента.</w:t>
            </w:r>
          </w:p>
          <w:p w:rsidR="003055D0" w:rsidRPr="009021E4" w:rsidRDefault="00DA1050" w:rsidP="00DA1050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664A44">
              <w:rPr>
                <w:sz w:val="22"/>
                <w:szCs w:val="22"/>
                <w:lang w:eastAsia="ru-RU"/>
              </w:rPr>
              <w:t>Способы сокращения потерь сырья, продуктов при их обработке.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055D0" w:rsidRPr="00E22F45" w:rsidRDefault="00241685" w:rsidP="00E22F45">
            <w:pPr>
              <w:jc w:val="center"/>
            </w:pPr>
            <w:r>
              <w:t>6</w:t>
            </w:r>
          </w:p>
        </w:tc>
      </w:tr>
      <w:tr w:rsidR="00664A44" w:rsidRPr="00E22F45" w:rsidTr="00E22F45">
        <w:trPr>
          <w:trHeight w:val="20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664A44" w:rsidP="00664A44">
            <w:pPr>
              <w:jc w:val="center"/>
              <w:rPr>
                <w:b/>
              </w:rPr>
            </w:pPr>
            <w:r w:rsidRPr="00AF19F1">
              <w:rPr>
                <w:b/>
              </w:rPr>
              <w:t>Раздел модуля 2. Ведение процессов обработки экзотических и редких видов сырья и приготовления полуфабрикатов для сложной кулинарной продукции</w:t>
            </w:r>
          </w:p>
        </w:tc>
      </w:tr>
      <w:tr w:rsidR="00664A44" w:rsidRPr="00E22F45" w:rsidTr="00CE6935">
        <w:trPr>
          <w:trHeight w:val="1365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64A44" w:rsidRPr="00E22F45" w:rsidRDefault="00664A44" w:rsidP="00664A44">
            <w:pPr>
              <w:jc w:val="both"/>
            </w:pPr>
            <w:r w:rsidRPr="00E22F45">
              <w:t>2.</w:t>
            </w:r>
            <w:r w:rsidR="00CE6935">
              <w:t>1</w:t>
            </w:r>
          </w:p>
        </w:tc>
        <w:tc>
          <w:tcPr>
            <w:tcW w:w="1984" w:type="dxa"/>
            <w:vMerge w:val="restart"/>
          </w:tcPr>
          <w:p w:rsidR="00664A44" w:rsidRPr="009021E4" w:rsidRDefault="007F2043" w:rsidP="007F2043">
            <w:pPr>
              <w:jc w:val="both"/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 xml:space="preserve">Организация хранения обработанного сырья, полуфабрикатов из рыбы, нерыбного водного сырья, мяса, мясных продуктов, домашней </w:t>
            </w:r>
            <w:proofErr w:type="gramStart"/>
            <w:r w:rsidRPr="007F2043">
              <w:rPr>
                <w:sz w:val="22"/>
                <w:szCs w:val="22"/>
                <w:lang w:eastAsia="ru-RU"/>
              </w:rPr>
              <w:t>птицы,  дичи</w:t>
            </w:r>
            <w:proofErr w:type="gramEnd"/>
            <w:r w:rsidRPr="007F2043">
              <w:rPr>
                <w:sz w:val="22"/>
                <w:szCs w:val="22"/>
                <w:lang w:eastAsia="ru-RU"/>
              </w:rPr>
              <w:t>, кролика с учетом требований по безопасности обработанного сырья и готовой продукции</w:t>
            </w:r>
          </w:p>
        </w:tc>
        <w:tc>
          <w:tcPr>
            <w:tcW w:w="5387" w:type="dxa"/>
          </w:tcPr>
          <w:p w:rsidR="00664A44" w:rsidRPr="009021E4" w:rsidRDefault="007F2043" w:rsidP="00664A44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9021E4">
              <w:rPr>
                <w:sz w:val="22"/>
                <w:szCs w:val="22"/>
                <w:lang w:eastAsia="ru-RU"/>
              </w:rPr>
              <w:t>риготовление 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="00664A44" w:rsidRPr="009021E4">
              <w:rPr>
                <w:sz w:val="22"/>
                <w:szCs w:val="22"/>
                <w:lang w:eastAsia="ru-RU"/>
              </w:rPr>
              <w:t xml:space="preserve">Проверка соответствия количества продуктов по накладной. Оформление заявок на продукты, расходные материалы, необходимые для приготовления полуфабрикатов из редких видов овощей, грибов для блюд, кулинарных изделий сложного ассортимента.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664A44" w:rsidP="00664A44">
            <w:pPr>
              <w:jc w:val="center"/>
            </w:pPr>
            <w:r w:rsidRPr="00E22F45">
              <w:t>6</w:t>
            </w:r>
          </w:p>
        </w:tc>
      </w:tr>
      <w:tr w:rsidR="00664A44" w:rsidRPr="00E22F45" w:rsidTr="00CD0CF7">
        <w:trPr>
          <w:trHeight w:val="204"/>
          <w:jc w:val="center"/>
        </w:trPr>
        <w:tc>
          <w:tcPr>
            <w:tcW w:w="993" w:type="dxa"/>
            <w:vMerge/>
            <w:tcBorders>
              <w:top w:val="single" w:sz="4" w:space="0" w:color="auto"/>
            </w:tcBorders>
          </w:tcPr>
          <w:p w:rsidR="00664A44" w:rsidRPr="00E22F45" w:rsidRDefault="00664A44" w:rsidP="00664A44">
            <w:pPr>
              <w:jc w:val="both"/>
            </w:pPr>
          </w:p>
        </w:tc>
        <w:tc>
          <w:tcPr>
            <w:tcW w:w="1984" w:type="dxa"/>
            <w:vMerge/>
          </w:tcPr>
          <w:p w:rsidR="00664A44" w:rsidRPr="009021E4" w:rsidRDefault="00664A44" w:rsidP="00664A44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CE6935" w:rsidRPr="00CE6935" w:rsidRDefault="00CE6935" w:rsidP="00CE6935">
            <w:pPr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 xml:space="preserve">Обработка, подготовка </w:t>
            </w:r>
            <w:proofErr w:type="gramStart"/>
            <w:r w:rsidRPr="00CE6935">
              <w:rPr>
                <w:sz w:val="22"/>
                <w:szCs w:val="22"/>
                <w:lang w:eastAsia="ru-RU"/>
              </w:rPr>
              <w:t>редких  видов</w:t>
            </w:r>
            <w:proofErr w:type="gramEnd"/>
            <w:r w:rsidRPr="00CE6935">
              <w:rPr>
                <w:sz w:val="22"/>
                <w:szCs w:val="22"/>
                <w:lang w:eastAsia="ru-RU"/>
              </w:rPr>
              <w:t xml:space="preserve"> овощей, грибов. </w:t>
            </w:r>
            <w:r>
              <w:rPr>
                <w:sz w:val="22"/>
                <w:szCs w:val="22"/>
                <w:lang w:eastAsia="ru-RU"/>
              </w:rPr>
              <w:t>Приготовление полуфабрикатов из</w:t>
            </w:r>
            <w:r w:rsidRPr="00CE6935">
              <w:rPr>
                <w:sz w:val="22"/>
                <w:szCs w:val="22"/>
                <w:lang w:eastAsia="ru-RU"/>
              </w:rPr>
              <w:t xml:space="preserve"> редких видов овощей, грибов для блюд, кулинарных изделий сложного ассортимента. </w:t>
            </w:r>
          </w:p>
          <w:p w:rsidR="00664A44" w:rsidRPr="009021E4" w:rsidRDefault="00CE6935" w:rsidP="00CE6935">
            <w:pPr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>Условия, сроки хранения, требования к качеству обработанных редких видов овощей и грибов. Методы обеспечения сохранности обработанных овощей и грибов.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CE6935" w:rsidP="00664A44">
            <w:pPr>
              <w:jc w:val="center"/>
            </w:pPr>
            <w:r>
              <w:t>6</w:t>
            </w:r>
          </w:p>
        </w:tc>
      </w:tr>
      <w:tr w:rsidR="00664A44" w:rsidRPr="00E22F45" w:rsidTr="00CE6935">
        <w:trPr>
          <w:trHeight w:val="1412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64A44" w:rsidRPr="00E22F45" w:rsidRDefault="00CE6935" w:rsidP="00664A44">
            <w:pPr>
              <w:jc w:val="both"/>
            </w:pPr>
            <w:r>
              <w:t>2.2</w:t>
            </w:r>
          </w:p>
        </w:tc>
        <w:tc>
          <w:tcPr>
            <w:tcW w:w="1984" w:type="dxa"/>
            <w:vMerge w:val="restart"/>
          </w:tcPr>
          <w:p w:rsidR="00664A44" w:rsidRPr="009021E4" w:rsidRDefault="007F2043" w:rsidP="007F2043">
            <w:pPr>
              <w:jc w:val="both"/>
              <w:rPr>
                <w:sz w:val="22"/>
                <w:szCs w:val="22"/>
                <w:lang w:eastAsia="ru-RU"/>
              </w:rPr>
            </w:pPr>
            <w:r w:rsidRPr="007F2043">
              <w:rPr>
                <w:sz w:val="22"/>
                <w:szCs w:val="22"/>
                <w:lang w:eastAsia="ru-RU"/>
              </w:rPr>
              <w:t xml:space="preserve">Организация хранения обработанного сырья, полуфабрикатов из рыбы, нерыбного водного сырья, </w:t>
            </w:r>
            <w:r w:rsidRPr="007F2043">
              <w:rPr>
                <w:sz w:val="22"/>
                <w:szCs w:val="22"/>
                <w:lang w:eastAsia="ru-RU"/>
              </w:rPr>
              <w:lastRenderedPageBreak/>
              <w:t xml:space="preserve">мяса, мясных продуктов, домашней </w:t>
            </w:r>
            <w:proofErr w:type="gramStart"/>
            <w:r w:rsidRPr="007F2043">
              <w:rPr>
                <w:sz w:val="22"/>
                <w:szCs w:val="22"/>
                <w:lang w:eastAsia="ru-RU"/>
              </w:rPr>
              <w:t>птицы,  дичи</w:t>
            </w:r>
            <w:proofErr w:type="gramEnd"/>
            <w:r w:rsidRPr="007F2043">
              <w:rPr>
                <w:sz w:val="22"/>
                <w:szCs w:val="22"/>
                <w:lang w:eastAsia="ru-RU"/>
              </w:rPr>
              <w:t>, кролика с учетом требований по безопасности обработанного сырья и готовой продукции</w:t>
            </w:r>
          </w:p>
        </w:tc>
        <w:tc>
          <w:tcPr>
            <w:tcW w:w="5387" w:type="dxa"/>
          </w:tcPr>
          <w:p w:rsidR="00664A44" w:rsidRPr="009021E4" w:rsidRDefault="007F2043" w:rsidP="00CE6935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П</w:t>
            </w:r>
            <w:r w:rsidRPr="009021E4">
              <w:rPr>
                <w:sz w:val="22"/>
                <w:szCs w:val="22"/>
                <w:lang w:eastAsia="ru-RU"/>
              </w:rPr>
              <w:t>риготовление 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="00664A44" w:rsidRPr="009021E4">
              <w:rPr>
                <w:sz w:val="22"/>
                <w:szCs w:val="22"/>
                <w:lang w:eastAsia="ru-RU"/>
              </w:rPr>
              <w:t xml:space="preserve">Обработка, подготовка редких видов рыб: семейства лососевых, карповых, окуневых, тресковых, камбаловых, скумбриевых, тунцовых, </w:t>
            </w:r>
            <w:proofErr w:type="spellStart"/>
            <w:r w:rsidR="00664A44" w:rsidRPr="009021E4">
              <w:rPr>
                <w:sz w:val="22"/>
                <w:szCs w:val="22"/>
                <w:lang w:eastAsia="ru-RU"/>
              </w:rPr>
              <w:t>щуковых</w:t>
            </w:r>
            <w:proofErr w:type="spellEnd"/>
            <w:r w:rsidR="00664A44" w:rsidRPr="009021E4">
              <w:rPr>
                <w:sz w:val="22"/>
                <w:szCs w:val="22"/>
                <w:lang w:eastAsia="ru-RU"/>
              </w:rPr>
              <w:t xml:space="preserve">, сомовых и </w:t>
            </w:r>
            <w:proofErr w:type="gramStart"/>
            <w:r w:rsidR="00664A44" w:rsidRPr="009021E4">
              <w:rPr>
                <w:sz w:val="22"/>
                <w:szCs w:val="22"/>
                <w:lang w:eastAsia="ru-RU"/>
              </w:rPr>
              <w:t>др..</w:t>
            </w:r>
            <w:proofErr w:type="gramEnd"/>
            <w:r w:rsidR="00664A44" w:rsidRPr="009021E4">
              <w:rPr>
                <w:sz w:val="22"/>
                <w:szCs w:val="22"/>
                <w:lang w:eastAsia="ru-RU"/>
              </w:rPr>
              <w:t xml:space="preserve"> Методы обработки и подготовки рыбы: для сложных блюд: размораживание, потрошение без разрезания брюшка, снимание кожи, сворачивание </w:t>
            </w:r>
            <w:r w:rsidR="00664A44" w:rsidRPr="009021E4">
              <w:rPr>
                <w:sz w:val="22"/>
                <w:szCs w:val="22"/>
                <w:lang w:eastAsia="ru-RU"/>
              </w:rPr>
              <w:lastRenderedPageBreak/>
              <w:t xml:space="preserve">рулетом, маринование, перевязывание.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CE6935" w:rsidP="00664A44">
            <w:pPr>
              <w:jc w:val="center"/>
            </w:pPr>
            <w:r>
              <w:lastRenderedPageBreak/>
              <w:t>6</w:t>
            </w:r>
          </w:p>
        </w:tc>
      </w:tr>
      <w:tr w:rsidR="00664A44" w:rsidRPr="00E22F45" w:rsidTr="00CD0CF7">
        <w:trPr>
          <w:trHeight w:val="222"/>
          <w:jc w:val="center"/>
        </w:trPr>
        <w:tc>
          <w:tcPr>
            <w:tcW w:w="993" w:type="dxa"/>
            <w:vMerge/>
          </w:tcPr>
          <w:p w:rsidR="00664A44" w:rsidRPr="00E22F45" w:rsidRDefault="00664A44" w:rsidP="00664A44">
            <w:pPr>
              <w:jc w:val="both"/>
            </w:pPr>
          </w:p>
        </w:tc>
        <w:tc>
          <w:tcPr>
            <w:tcW w:w="1984" w:type="dxa"/>
            <w:vMerge/>
          </w:tcPr>
          <w:p w:rsidR="00664A44" w:rsidRPr="009021E4" w:rsidRDefault="00664A44" w:rsidP="00664A44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664A44" w:rsidRPr="009021E4" w:rsidRDefault="00CE6935" w:rsidP="00CE6935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 xml:space="preserve">Приготовление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кнельной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 массы, массы для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фаршированния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 рыбы из кондитерского мешка. Способы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фарширования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: в целом виде, порционных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курсков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 рыбы, рулета из филе рыбы, рулета для карпаччо.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CE6935" w:rsidP="00664A44">
            <w:pPr>
              <w:jc w:val="center"/>
            </w:pPr>
            <w:r>
              <w:t>6</w:t>
            </w:r>
          </w:p>
        </w:tc>
      </w:tr>
      <w:tr w:rsidR="00664A44" w:rsidRPr="00E22F45" w:rsidTr="00CD0CF7">
        <w:trPr>
          <w:trHeight w:val="262"/>
          <w:jc w:val="center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4A44" w:rsidRPr="00E22F45" w:rsidRDefault="00664A44" w:rsidP="00664A44">
            <w:pPr>
              <w:jc w:val="both"/>
            </w:pPr>
          </w:p>
        </w:tc>
        <w:tc>
          <w:tcPr>
            <w:tcW w:w="1984" w:type="dxa"/>
            <w:vMerge/>
          </w:tcPr>
          <w:p w:rsidR="00664A44" w:rsidRPr="009021E4" w:rsidRDefault="00664A44" w:rsidP="00664A44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664A44" w:rsidRDefault="00CE6935" w:rsidP="00664A44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CE6935">
              <w:rPr>
                <w:sz w:val="22"/>
                <w:szCs w:val="22"/>
                <w:lang w:eastAsia="ru-RU"/>
              </w:rPr>
              <w:t xml:space="preserve">Приготовление полуфабрикатов из </w:t>
            </w:r>
            <w:proofErr w:type="spellStart"/>
            <w:r w:rsidRPr="00CE6935">
              <w:rPr>
                <w:sz w:val="22"/>
                <w:szCs w:val="22"/>
                <w:lang w:eastAsia="ru-RU"/>
              </w:rPr>
              <w:t>из</w:t>
            </w:r>
            <w:proofErr w:type="spellEnd"/>
            <w:r w:rsidRPr="00CE6935">
              <w:rPr>
                <w:sz w:val="22"/>
                <w:szCs w:val="22"/>
                <w:lang w:eastAsia="ru-RU"/>
              </w:rPr>
              <w:t xml:space="preserve"> редких видов рыб для блюд, кулинарных изделий сложного ассортимента Условия, сроки хранения, требования к качеству обработанных редких видов рыб и нерыбного водного сырья и полуфабрикатов. Методы обеспечения сохранности обработанной рыбы </w:t>
            </w:r>
            <w:proofErr w:type="gramStart"/>
            <w:r w:rsidRPr="00CE6935">
              <w:rPr>
                <w:sz w:val="22"/>
                <w:szCs w:val="22"/>
                <w:lang w:eastAsia="ru-RU"/>
              </w:rPr>
              <w:t>и  нерыбного</w:t>
            </w:r>
            <w:proofErr w:type="gramEnd"/>
            <w:r w:rsidRPr="00CE6935">
              <w:rPr>
                <w:sz w:val="22"/>
                <w:szCs w:val="22"/>
                <w:lang w:eastAsia="ru-RU"/>
              </w:rPr>
              <w:t xml:space="preserve"> водного сырья и полуфабрикатов из нее.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CE6935" w:rsidP="00664A44">
            <w:pPr>
              <w:jc w:val="center"/>
            </w:pPr>
            <w:r>
              <w:t>6</w:t>
            </w:r>
          </w:p>
        </w:tc>
      </w:tr>
      <w:tr w:rsidR="00664A44" w:rsidRPr="00E22F45" w:rsidTr="00CE6935">
        <w:trPr>
          <w:trHeight w:val="1981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:rsidR="00664A44" w:rsidRPr="00E22F45" w:rsidRDefault="000A30C8" w:rsidP="00664A44">
            <w:pPr>
              <w:jc w:val="both"/>
            </w:pPr>
            <w:r>
              <w:t>2.3</w:t>
            </w:r>
          </w:p>
        </w:tc>
        <w:tc>
          <w:tcPr>
            <w:tcW w:w="1984" w:type="dxa"/>
          </w:tcPr>
          <w:p w:rsidR="00664A44" w:rsidRPr="009021E4" w:rsidRDefault="007F2043" w:rsidP="007F2043">
            <w:pPr>
              <w:jc w:val="both"/>
              <w:rPr>
                <w:sz w:val="22"/>
                <w:szCs w:val="22"/>
                <w:lang w:eastAsia="ru-RU"/>
              </w:rPr>
            </w:pPr>
            <w:r w:rsidRPr="00D86D1A">
              <w:rPr>
                <w:sz w:val="22"/>
                <w:szCs w:val="22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D86D1A">
              <w:rPr>
                <w:sz w:val="22"/>
                <w:szCs w:val="22"/>
                <w:lang w:eastAsia="ru-RU"/>
              </w:rPr>
              <w:t>порционирования</w:t>
            </w:r>
            <w:proofErr w:type="spellEnd"/>
            <w:r w:rsidRPr="00D86D1A">
              <w:rPr>
                <w:sz w:val="22"/>
                <w:szCs w:val="22"/>
                <w:lang w:eastAsia="ru-RU"/>
              </w:rPr>
              <w:t xml:space="preserve"> и т.д.).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387" w:type="dxa"/>
          </w:tcPr>
          <w:p w:rsidR="00664A44" w:rsidRPr="009021E4" w:rsidRDefault="007F2043" w:rsidP="007F2043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9021E4">
              <w:rPr>
                <w:sz w:val="22"/>
                <w:szCs w:val="22"/>
                <w:lang w:eastAsia="ru-RU"/>
              </w:rPr>
              <w:t>риготовление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полуфабрикатов для блюд и 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="00664A44" w:rsidRPr="009021E4">
              <w:rPr>
                <w:sz w:val="22"/>
                <w:szCs w:val="22"/>
                <w:lang w:eastAsia="ru-RU"/>
              </w:rPr>
              <w:t xml:space="preserve">Методы обработки и подготовки мяса и мясного сырья: </w:t>
            </w:r>
            <w:r w:rsidR="00DA1050" w:rsidRPr="00CE6935">
              <w:rPr>
                <w:sz w:val="22"/>
                <w:szCs w:val="22"/>
                <w:lang w:eastAsia="ru-RU"/>
              </w:rPr>
              <w:t>кроликов, мяса диких животных</w:t>
            </w:r>
            <w:r w:rsidR="00DA1050">
              <w:rPr>
                <w:sz w:val="22"/>
                <w:szCs w:val="22"/>
                <w:lang w:eastAsia="ru-RU"/>
              </w:rPr>
              <w:t>,</w:t>
            </w:r>
            <w:r w:rsidR="00DA1050" w:rsidRPr="00CE6935">
              <w:rPr>
                <w:sz w:val="22"/>
                <w:szCs w:val="22"/>
                <w:lang w:eastAsia="ru-RU"/>
              </w:rPr>
              <w:t xml:space="preserve"> </w:t>
            </w:r>
            <w:r w:rsidR="00664A44" w:rsidRPr="009021E4">
              <w:rPr>
                <w:sz w:val="22"/>
                <w:szCs w:val="22"/>
                <w:lang w:eastAsia="ru-RU"/>
              </w:rPr>
              <w:t xml:space="preserve">свинины, говядины, баранины, для сложных блюд: маринование, сворачивание рулетом, </w:t>
            </w:r>
            <w:proofErr w:type="spellStart"/>
            <w:r w:rsidR="00664A44" w:rsidRPr="009021E4">
              <w:rPr>
                <w:sz w:val="22"/>
                <w:szCs w:val="22"/>
                <w:lang w:eastAsia="ru-RU"/>
              </w:rPr>
              <w:t>фарширование</w:t>
            </w:r>
            <w:proofErr w:type="spellEnd"/>
            <w:r w:rsidR="00664A44" w:rsidRPr="009021E4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="00664A44" w:rsidRPr="009021E4">
              <w:rPr>
                <w:sz w:val="22"/>
                <w:szCs w:val="22"/>
                <w:lang w:eastAsia="ru-RU"/>
              </w:rPr>
              <w:t>шпигование</w:t>
            </w:r>
            <w:proofErr w:type="spellEnd"/>
            <w:r w:rsidR="00664A44" w:rsidRPr="009021E4">
              <w:rPr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="00664A44" w:rsidRPr="009021E4">
              <w:rPr>
                <w:sz w:val="22"/>
                <w:szCs w:val="22"/>
                <w:lang w:eastAsia="ru-RU"/>
              </w:rPr>
              <w:t>панирование</w:t>
            </w:r>
            <w:proofErr w:type="spellEnd"/>
            <w:r w:rsidR="00664A44" w:rsidRPr="009021E4">
              <w:rPr>
                <w:sz w:val="22"/>
                <w:szCs w:val="22"/>
                <w:lang w:eastAsia="ru-RU"/>
              </w:rPr>
              <w:t xml:space="preserve">, перевязывание, взбивание и отсаживание </w:t>
            </w:r>
            <w:proofErr w:type="spellStart"/>
            <w:r w:rsidR="00664A44" w:rsidRPr="009021E4">
              <w:rPr>
                <w:sz w:val="22"/>
                <w:szCs w:val="22"/>
                <w:lang w:eastAsia="ru-RU"/>
              </w:rPr>
              <w:t>кнельной</w:t>
            </w:r>
            <w:proofErr w:type="spellEnd"/>
            <w:r w:rsidR="00664A44" w:rsidRPr="009021E4">
              <w:rPr>
                <w:sz w:val="22"/>
                <w:szCs w:val="22"/>
                <w:lang w:eastAsia="ru-RU"/>
              </w:rPr>
              <w:t xml:space="preserve"> массы из кондитерского мешка.</w:t>
            </w:r>
          </w:p>
          <w:p w:rsidR="00664A44" w:rsidRPr="009021E4" w:rsidRDefault="00664A44" w:rsidP="00664A44">
            <w:pPr>
              <w:tabs>
                <w:tab w:val="left" w:pos="95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 xml:space="preserve">Условия, сроки хранения, требования к качеству обработанного сырья и полуфабрикатов из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>мяса  для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блюд, </w:t>
            </w:r>
            <w:r w:rsidRPr="009021E4">
              <w:rPr>
                <w:sz w:val="20"/>
                <w:szCs w:val="20"/>
                <w:lang w:eastAsia="ru-RU"/>
              </w:rPr>
              <w:t xml:space="preserve"> </w:t>
            </w:r>
            <w:r w:rsidRPr="009021E4">
              <w:rPr>
                <w:sz w:val="22"/>
                <w:szCs w:val="22"/>
                <w:lang w:eastAsia="ru-RU"/>
              </w:rPr>
              <w:t>кулинарных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CE6935" w:rsidP="00664A44">
            <w:pPr>
              <w:jc w:val="center"/>
            </w:pPr>
            <w:r>
              <w:t>6</w:t>
            </w:r>
          </w:p>
        </w:tc>
      </w:tr>
      <w:tr w:rsidR="00664A44" w:rsidRPr="00E22F45" w:rsidTr="00CD0CF7">
        <w:trPr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0A30C8" w:rsidP="00664A44">
            <w:pPr>
              <w:jc w:val="both"/>
            </w:pPr>
            <w:r>
              <w:t>2.4</w:t>
            </w:r>
          </w:p>
        </w:tc>
        <w:tc>
          <w:tcPr>
            <w:tcW w:w="1984" w:type="dxa"/>
          </w:tcPr>
          <w:p w:rsidR="00664A44" w:rsidRPr="009021E4" w:rsidRDefault="007F2043" w:rsidP="007F2043">
            <w:pPr>
              <w:jc w:val="both"/>
              <w:rPr>
                <w:sz w:val="20"/>
                <w:szCs w:val="20"/>
                <w:lang w:eastAsia="ru-RU"/>
              </w:rPr>
            </w:pPr>
            <w:r w:rsidRPr="00D86D1A">
              <w:rPr>
                <w:sz w:val="22"/>
                <w:szCs w:val="22"/>
                <w:lang w:eastAsia="ru-RU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5387" w:type="dxa"/>
          </w:tcPr>
          <w:p w:rsidR="00664A44" w:rsidRPr="009021E4" w:rsidRDefault="007F2043" w:rsidP="00664A44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9021E4">
              <w:rPr>
                <w:sz w:val="22"/>
                <w:szCs w:val="22"/>
                <w:lang w:eastAsia="ru-RU"/>
              </w:rPr>
              <w:t xml:space="preserve">риготовление полуфабрикатов для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>блюд,  кулинарных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изделий сложного ассортимента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="00664A44" w:rsidRPr="009021E4">
              <w:rPr>
                <w:sz w:val="22"/>
                <w:szCs w:val="22"/>
                <w:lang w:eastAsia="ru-RU"/>
              </w:rPr>
              <w:t xml:space="preserve">Методы обработки и </w:t>
            </w:r>
            <w:proofErr w:type="gramStart"/>
            <w:r w:rsidR="00664A44" w:rsidRPr="009021E4">
              <w:rPr>
                <w:sz w:val="22"/>
                <w:szCs w:val="22"/>
                <w:lang w:eastAsia="ru-RU"/>
              </w:rPr>
              <w:t>подготовки  домашней</w:t>
            </w:r>
            <w:proofErr w:type="gramEnd"/>
            <w:r w:rsidR="00664A44" w:rsidRPr="009021E4">
              <w:rPr>
                <w:sz w:val="22"/>
                <w:szCs w:val="22"/>
                <w:lang w:eastAsia="ru-RU"/>
              </w:rPr>
              <w:t xml:space="preserve"> птицы и пернатой дичи, приготовление полуфабрикатов для блюд кулинарных изделий сложного ассортимента.</w:t>
            </w:r>
          </w:p>
          <w:p w:rsidR="00664A44" w:rsidRPr="009021E4" w:rsidRDefault="00664A44" w:rsidP="00664A44">
            <w:pPr>
              <w:tabs>
                <w:tab w:val="left" w:pos="950"/>
              </w:tabs>
              <w:jc w:val="both"/>
              <w:rPr>
                <w:sz w:val="22"/>
                <w:szCs w:val="22"/>
                <w:lang w:eastAsia="ru-RU"/>
              </w:rPr>
            </w:pPr>
            <w:r w:rsidRPr="009021E4">
              <w:rPr>
                <w:sz w:val="22"/>
                <w:szCs w:val="22"/>
                <w:lang w:eastAsia="ru-RU"/>
              </w:rPr>
              <w:t xml:space="preserve">Способы сокращения потерь сырья, продуктов при их обработке. Правила охлаждения, замораживания, упаковки, хранения </w:t>
            </w:r>
            <w:proofErr w:type="gramStart"/>
            <w:r w:rsidRPr="009021E4">
              <w:rPr>
                <w:sz w:val="22"/>
                <w:szCs w:val="22"/>
                <w:lang w:eastAsia="ru-RU"/>
              </w:rPr>
              <w:t>подготовленной  из</w:t>
            </w:r>
            <w:proofErr w:type="gramEnd"/>
            <w:r w:rsidRPr="009021E4">
              <w:rPr>
                <w:sz w:val="22"/>
                <w:szCs w:val="22"/>
                <w:lang w:eastAsia="ru-RU"/>
              </w:rPr>
              <w:t xml:space="preserve"> домашней птицы и пернатой дичи и полуфабрикатов из данного сырья. Санитарно-гигиенические требования к ведению процессов обработки и приготовления полуфабрикатов. Условия, сроки хранения, требования к качеству обработанного сырья и полуфабрикатов из домашней птицы и пернатой дичи для блюд, кулинарных изделий сложного ассортимента. </w:t>
            </w:r>
            <w:r>
              <w:rPr>
                <w:sz w:val="22"/>
                <w:szCs w:val="22"/>
                <w:lang w:eastAsia="ru-RU"/>
              </w:rPr>
              <w:t>Д</w:t>
            </w:r>
            <w:r w:rsidRPr="009021E4">
              <w:rPr>
                <w:sz w:val="22"/>
                <w:szCs w:val="22"/>
                <w:lang w:eastAsia="ru-RU"/>
              </w:rPr>
              <w:t>ифференцированный зачет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CE6935" w:rsidP="00664A44">
            <w:pPr>
              <w:jc w:val="center"/>
            </w:pPr>
            <w:r>
              <w:t>6</w:t>
            </w:r>
          </w:p>
        </w:tc>
      </w:tr>
      <w:tr w:rsidR="00664A44" w:rsidRPr="00E22F45" w:rsidTr="00E22F45">
        <w:trPr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664A44" w:rsidP="00664A4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664A44" w:rsidP="00664A44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</w:tcPr>
          <w:p w:rsidR="00664A44" w:rsidRPr="00E22F45" w:rsidRDefault="00664A44" w:rsidP="00664A44">
            <w:pPr>
              <w:snapToGrid w:val="0"/>
              <w:jc w:val="right"/>
            </w:pPr>
            <w:r w:rsidRPr="00E22F45"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4A44" w:rsidRPr="00E22F45" w:rsidRDefault="00DA1050" w:rsidP="00664A44">
            <w:pPr>
              <w:jc w:val="center"/>
            </w:pPr>
            <w:r>
              <w:t>72</w:t>
            </w:r>
          </w:p>
        </w:tc>
      </w:tr>
    </w:tbl>
    <w:p w:rsidR="009021E4" w:rsidRDefault="009021E4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021E4" w:rsidRDefault="009021E4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021E4" w:rsidRDefault="009021E4" w:rsidP="007F2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210CF" w:rsidRPr="00014F5B" w:rsidRDefault="00236D5E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14F5B">
        <w:rPr>
          <w:b/>
          <w:caps/>
          <w:sz w:val="28"/>
          <w:szCs w:val="28"/>
        </w:rPr>
        <w:lastRenderedPageBreak/>
        <w:t>4</w:t>
      </w:r>
      <w:r w:rsidR="00CC475D" w:rsidRPr="00014F5B">
        <w:rPr>
          <w:b/>
          <w:caps/>
          <w:sz w:val="28"/>
          <w:szCs w:val="28"/>
        </w:rPr>
        <w:t xml:space="preserve">. </w:t>
      </w:r>
      <w:r w:rsidR="00B210CF" w:rsidRPr="00014F5B">
        <w:rPr>
          <w:b/>
          <w:caps/>
          <w:sz w:val="28"/>
          <w:szCs w:val="28"/>
        </w:rPr>
        <w:t xml:space="preserve">условия реализации программы </w:t>
      </w:r>
      <w:r w:rsidR="002A11A1" w:rsidRPr="00014F5B">
        <w:rPr>
          <w:b/>
          <w:caps/>
          <w:sz w:val="28"/>
          <w:szCs w:val="28"/>
        </w:rPr>
        <w:t>МОДУЛЯ</w:t>
      </w:r>
    </w:p>
    <w:p w:rsidR="00B210CF" w:rsidRPr="00014F5B" w:rsidRDefault="00B210CF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014F5B" w:rsidRDefault="00236D5E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14F5B">
        <w:rPr>
          <w:b/>
          <w:bCs/>
          <w:sz w:val="28"/>
          <w:szCs w:val="28"/>
        </w:rPr>
        <w:t>4</w:t>
      </w:r>
      <w:r w:rsidR="00CC475D" w:rsidRPr="00014F5B">
        <w:rPr>
          <w:b/>
          <w:bCs/>
          <w:sz w:val="28"/>
          <w:szCs w:val="28"/>
        </w:rPr>
        <w:t xml:space="preserve">.1. </w:t>
      </w:r>
      <w:r w:rsidR="00B210CF" w:rsidRPr="00014F5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E0452" w:rsidRPr="00014F5B" w:rsidRDefault="00FE0452" w:rsidP="00EB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 w:rsidRPr="00014F5B">
        <w:rPr>
          <w:sz w:val="28"/>
          <w:szCs w:val="28"/>
        </w:rPr>
        <w:t>Реализация программы модуля предполагает наличие учебного кабинета</w:t>
      </w:r>
      <w:r w:rsidR="00EB6210" w:rsidRPr="00014F5B">
        <w:rPr>
          <w:sz w:val="28"/>
          <w:szCs w:val="28"/>
        </w:rPr>
        <w:t xml:space="preserve"> «Организация обслуживания и производства. Техническое </w:t>
      </w:r>
      <w:proofErr w:type="spellStart"/>
      <w:r w:rsidR="00EB6210" w:rsidRPr="00014F5B">
        <w:rPr>
          <w:sz w:val="28"/>
          <w:szCs w:val="28"/>
        </w:rPr>
        <w:t>оснащение.Организация</w:t>
      </w:r>
      <w:proofErr w:type="spellEnd"/>
      <w:r w:rsidR="00EB6210" w:rsidRPr="00014F5B">
        <w:rPr>
          <w:sz w:val="28"/>
          <w:szCs w:val="28"/>
        </w:rPr>
        <w:t xml:space="preserve"> производства и обслуживания в общественном питании»</w:t>
      </w:r>
      <w:r w:rsidRPr="00014F5B">
        <w:rPr>
          <w:sz w:val="28"/>
          <w:szCs w:val="28"/>
        </w:rPr>
        <w:t>; лаборатори</w:t>
      </w:r>
      <w:r w:rsidR="0081432B" w:rsidRPr="00014F5B">
        <w:rPr>
          <w:sz w:val="28"/>
          <w:szCs w:val="28"/>
        </w:rPr>
        <w:t xml:space="preserve">и </w:t>
      </w:r>
      <w:r w:rsidR="0081432B" w:rsidRPr="00014F5B">
        <w:rPr>
          <w:bCs/>
          <w:sz w:val="28"/>
          <w:szCs w:val="28"/>
        </w:rPr>
        <w:t xml:space="preserve">«Учебный кулинарный цех» </w:t>
      </w:r>
    </w:p>
    <w:p w:rsidR="00FE0452" w:rsidRPr="00014F5B" w:rsidRDefault="00FE0452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Реализация программы модуля предполагает обязательную практику по профилю специальности.  </w:t>
      </w:r>
    </w:p>
    <w:p w:rsidR="0081432B" w:rsidRPr="00014F5B" w:rsidRDefault="00FE0452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Оборудование и технологическое оснащение рабочих м</w:t>
      </w:r>
      <w:r w:rsidR="00D73414" w:rsidRPr="00014F5B">
        <w:rPr>
          <w:bCs/>
          <w:sz w:val="28"/>
          <w:szCs w:val="28"/>
        </w:rPr>
        <w:t xml:space="preserve">ест: 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Стол  производственный 1800х600х850 (</w:t>
      </w:r>
      <w:proofErr w:type="spellStart"/>
      <w:r w:rsidRPr="00014F5B">
        <w:rPr>
          <w:bCs/>
          <w:sz w:val="28"/>
          <w:szCs w:val="28"/>
        </w:rPr>
        <w:t>сбортиками</w:t>
      </w:r>
      <w:proofErr w:type="spellEnd"/>
      <w:r w:rsidRPr="00014F5B">
        <w:rPr>
          <w:bCs/>
          <w:sz w:val="28"/>
          <w:szCs w:val="28"/>
        </w:rPr>
        <w:t>)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Печь конвекционная 800x770x509, напр380В, (</w:t>
      </w:r>
      <w:proofErr w:type="spellStart"/>
      <w:r w:rsidRPr="00014F5B">
        <w:rPr>
          <w:bCs/>
          <w:sz w:val="28"/>
          <w:szCs w:val="28"/>
        </w:rPr>
        <w:t>пароконвектомат</w:t>
      </w:r>
      <w:proofErr w:type="spellEnd"/>
      <w:r w:rsidRPr="00014F5B">
        <w:rPr>
          <w:bCs/>
          <w:sz w:val="28"/>
          <w:szCs w:val="28"/>
        </w:rPr>
        <w:t>)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Весы настольные электронные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Плита индукционная  напряжение 220В, мощность 3,5 кВт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Противень для конвекционной печи 600X400 – 10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Планетарный настольный миксер, напряжение 220/240В, мощность 1,35 – 2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Микроволновая печь, мощность 0,7кВт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Холодильный шкаф 60x66x185 – 6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Стеллаж 4-х уровневый 800х500х1800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Стол с моечной ванной 1000х600х850(правая)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Блендер  стационарный – 4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Маленькая горелка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Электрочайник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Ручной миксер – 2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Шкаф шоковой заморозки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Кофемолка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Тестораскаточная машина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Шкаф пекарский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Кисточка кондитерская 22*3 см. силиконовая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Молоток для мяса </w:t>
      </w:r>
      <w:proofErr w:type="spellStart"/>
      <w:r w:rsidRPr="00014F5B">
        <w:rPr>
          <w:bCs/>
          <w:sz w:val="28"/>
          <w:szCs w:val="28"/>
        </w:rPr>
        <w:t>алюмин</w:t>
      </w:r>
      <w:proofErr w:type="spellEnd"/>
      <w:r w:rsidRPr="00014F5B">
        <w:rPr>
          <w:bCs/>
          <w:sz w:val="28"/>
          <w:szCs w:val="28"/>
        </w:rPr>
        <w:t xml:space="preserve">. 420 </w:t>
      </w:r>
      <w:proofErr w:type="spellStart"/>
      <w:r w:rsidRPr="00014F5B">
        <w:rPr>
          <w:bCs/>
          <w:sz w:val="28"/>
          <w:szCs w:val="28"/>
        </w:rPr>
        <w:t>гр</w:t>
      </w:r>
      <w:proofErr w:type="spellEnd"/>
      <w:r w:rsidRPr="00014F5B">
        <w:rPr>
          <w:bCs/>
          <w:sz w:val="28"/>
          <w:szCs w:val="28"/>
        </w:rPr>
        <w:t xml:space="preserve"> раб.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часть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Миска 24см 0,8мм нерж.[RGS-YB-8458]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Форма для торта КВАДРАТ 20см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Венчик L= 40 см. нерж. 16спиц/8петель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Миска 22см 0,8мм нерж.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Форма </w:t>
      </w:r>
      <w:proofErr w:type="spellStart"/>
      <w:r w:rsidRPr="00014F5B">
        <w:rPr>
          <w:bCs/>
          <w:sz w:val="28"/>
          <w:szCs w:val="28"/>
        </w:rPr>
        <w:t>силик</w:t>
      </w:r>
      <w:proofErr w:type="spellEnd"/>
      <w:r w:rsidRPr="00014F5B">
        <w:rPr>
          <w:bCs/>
          <w:sz w:val="28"/>
          <w:szCs w:val="28"/>
        </w:rPr>
        <w:t xml:space="preserve">. д/зам. и </w:t>
      </w:r>
      <w:proofErr w:type="spellStart"/>
      <w:r w:rsidRPr="00014F5B">
        <w:rPr>
          <w:bCs/>
          <w:sz w:val="28"/>
          <w:szCs w:val="28"/>
        </w:rPr>
        <w:t>вып</w:t>
      </w:r>
      <w:proofErr w:type="spellEnd"/>
      <w:r w:rsidRPr="00014F5B">
        <w:rPr>
          <w:bCs/>
          <w:sz w:val="28"/>
          <w:szCs w:val="28"/>
        </w:rPr>
        <w:t>. «Бисквит»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Салатник-полусфера 3,7" 95мм «</w:t>
      </w:r>
      <w:proofErr w:type="spellStart"/>
      <w:r w:rsidRPr="00014F5B">
        <w:rPr>
          <w:bCs/>
          <w:sz w:val="28"/>
          <w:szCs w:val="28"/>
        </w:rPr>
        <w:t>Corone</w:t>
      </w:r>
      <w:proofErr w:type="spellEnd"/>
      <w:r w:rsidRPr="00014F5B">
        <w:rPr>
          <w:bCs/>
          <w:sz w:val="28"/>
          <w:szCs w:val="28"/>
        </w:rPr>
        <w:t xml:space="preserve">» - 5 шт. 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Тарелка для пасты 12" 303мм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Тарелка-баранчик 7'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Форма круглая разъемная со </w:t>
      </w:r>
      <w:proofErr w:type="spellStart"/>
      <w:r w:rsidRPr="00014F5B">
        <w:rPr>
          <w:bCs/>
          <w:sz w:val="28"/>
          <w:szCs w:val="28"/>
        </w:rPr>
        <w:t>съемн.дном</w:t>
      </w:r>
      <w:proofErr w:type="spellEnd"/>
      <w:r w:rsidRPr="00014F5B">
        <w:rPr>
          <w:bCs/>
          <w:sz w:val="28"/>
          <w:szCs w:val="28"/>
        </w:rPr>
        <w:t xml:space="preserve"> – 2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Салатник квадратный с бортами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Ваза для фруктов 10' – 2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Блюдо прямоуг.14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Тарелка для пасты 12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Тарелка для пасты 9,5 – 5 шт. 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Тарелка квадратная 10,75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lastRenderedPageBreak/>
        <w:t>Форма для запекания 153х153х45мм – 3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Этажерка 3-х ярусная 6"/7 – 2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Салатник порционный 6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Салатник 5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Лопатка L=32см блинная пластик черная – 3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Нож столовый «</w:t>
      </w:r>
      <w:proofErr w:type="spellStart"/>
      <w:r w:rsidRPr="00014F5B">
        <w:rPr>
          <w:bCs/>
          <w:sz w:val="28"/>
          <w:szCs w:val="28"/>
        </w:rPr>
        <w:t>Viola</w:t>
      </w:r>
      <w:proofErr w:type="spellEnd"/>
      <w:r w:rsidRPr="00014F5B">
        <w:rPr>
          <w:bCs/>
          <w:sz w:val="28"/>
          <w:szCs w:val="28"/>
        </w:rPr>
        <w:t>» - 10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Вилка столовая «</w:t>
      </w:r>
      <w:proofErr w:type="spellStart"/>
      <w:r w:rsidRPr="00014F5B">
        <w:rPr>
          <w:bCs/>
          <w:sz w:val="28"/>
          <w:szCs w:val="28"/>
        </w:rPr>
        <w:t>Viola</w:t>
      </w:r>
      <w:proofErr w:type="spellEnd"/>
      <w:r w:rsidRPr="00014F5B">
        <w:rPr>
          <w:bCs/>
          <w:sz w:val="28"/>
          <w:szCs w:val="28"/>
        </w:rPr>
        <w:t>» – 10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proofErr w:type="spellStart"/>
      <w:r w:rsidRPr="00014F5B">
        <w:rPr>
          <w:bCs/>
          <w:sz w:val="28"/>
          <w:szCs w:val="28"/>
        </w:rPr>
        <w:t>Гастроемкость</w:t>
      </w:r>
      <w:proofErr w:type="spellEnd"/>
      <w:r w:rsidRPr="00014F5B">
        <w:rPr>
          <w:bCs/>
          <w:sz w:val="28"/>
          <w:szCs w:val="28"/>
        </w:rPr>
        <w:t xml:space="preserve"> керамическая 1/3х2,5 – 2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Лопатка L=31,5см широкая пластик черная – 3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Половник 0,1л ручка 25см пластик черный – 3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Нож поварской 8'' 200мм – 4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Нож универсальный 5'' 125мм – 4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Нож овощной 3,5'' 88мм – 2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Тарелка овал.14,5" 360мм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Блюдо овальное 13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Резак для теста пласт. колесо 120 см – 2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Шумовка нерж. ручка 20см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Мешки кондитерские 35 см одноразовые – 2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Скалка бук L=300 мм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Соусник 150мл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Салатник овальный 10''х7,5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Тарелка глубокая 9'' 230мм – 5 шт. 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Салатник овальный 4'' 110х105мм – 5 шт. 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Салатник квадратный 4" 100х100мм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Блюдо прямоугольное 10,6"х7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Скребок кондитерский 180х100мм – 3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Скребок кондитерский 200х200мм нерж. – 3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Сифон (</w:t>
      </w:r>
      <w:proofErr w:type="spellStart"/>
      <w:r w:rsidRPr="00014F5B">
        <w:rPr>
          <w:bCs/>
          <w:sz w:val="28"/>
          <w:szCs w:val="28"/>
        </w:rPr>
        <w:t>кремер</w:t>
      </w:r>
      <w:proofErr w:type="spellEnd"/>
      <w:r w:rsidRPr="00014F5B">
        <w:rPr>
          <w:bCs/>
          <w:sz w:val="28"/>
          <w:szCs w:val="28"/>
        </w:rPr>
        <w:t xml:space="preserve">) для взбивания сливок 0,5 л. – 1 шт. 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Баллончики для </w:t>
      </w:r>
      <w:proofErr w:type="spellStart"/>
      <w:r w:rsidRPr="00014F5B">
        <w:rPr>
          <w:bCs/>
          <w:sz w:val="28"/>
          <w:szCs w:val="28"/>
        </w:rPr>
        <w:t>взбивателя</w:t>
      </w:r>
      <w:proofErr w:type="spellEnd"/>
      <w:r w:rsidRPr="00014F5B">
        <w:rPr>
          <w:bCs/>
          <w:sz w:val="28"/>
          <w:szCs w:val="28"/>
        </w:rPr>
        <w:t xml:space="preserve"> сливок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Ложка столовая «</w:t>
      </w:r>
      <w:proofErr w:type="spellStart"/>
      <w:r w:rsidRPr="00014F5B">
        <w:rPr>
          <w:bCs/>
          <w:sz w:val="28"/>
          <w:szCs w:val="28"/>
        </w:rPr>
        <w:t>Viola</w:t>
      </w:r>
      <w:proofErr w:type="spellEnd"/>
      <w:r w:rsidRPr="00014F5B">
        <w:rPr>
          <w:bCs/>
          <w:sz w:val="28"/>
          <w:szCs w:val="28"/>
        </w:rPr>
        <w:t>» – 10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Салатник овальный 8'' 210х170мм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Сито для муки 23 см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Нож универсальный 8'' 200мм – 4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Картофелемялка l=20см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Лопатка L=12см (ручка) для торта нерж.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Ложка соусная 50мл нерж. ручка 20см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Лопатка L=30см дерево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Кувшин мерный 1000мл полипропилен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Форма </w:t>
      </w:r>
      <w:proofErr w:type="spellStart"/>
      <w:r w:rsidRPr="00014F5B">
        <w:rPr>
          <w:bCs/>
          <w:sz w:val="28"/>
          <w:szCs w:val="28"/>
        </w:rPr>
        <w:t>силик</w:t>
      </w:r>
      <w:proofErr w:type="spellEnd"/>
      <w:r w:rsidRPr="00014F5B">
        <w:rPr>
          <w:bCs/>
          <w:sz w:val="28"/>
          <w:szCs w:val="28"/>
        </w:rPr>
        <w:t xml:space="preserve">. д/зам. и </w:t>
      </w:r>
      <w:proofErr w:type="spellStart"/>
      <w:r w:rsidRPr="00014F5B">
        <w:rPr>
          <w:bCs/>
          <w:sz w:val="28"/>
          <w:szCs w:val="28"/>
        </w:rPr>
        <w:t>вып</w:t>
      </w:r>
      <w:proofErr w:type="spellEnd"/>
      <w:r w:rsidRPr="00014F5B">
        <w:rPr>
          <w:bCs/>
          <w:sz w:val="28"/>
          <w:szCs w:val="28"/>
        </w:rPr>
        <w:t>. «Кекс»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Весы CAS SW-1-20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Форма силиконовая CUORE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Нож-лопатка кондитерская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Лопатка 30 см черная пласт. Ручка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Форма для выкладки/выпечки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Форма-резак «Треугольник» l=9 h=5 Россия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Форма для выпечки d=26 см. разъемная – 2 шт.</w:t>
      </w:r>
    </w:p>
    <w:p w:rsidR="0081432B" w:rsidRPr="00014F5B" w:rsidRDefault="00EB6210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lastRenderedPageBreak/>
        <w:t>Кастрюля</w:t>
      </w:r>
      <w:r w:rsidR="0081432B" w:rsidRPr="00014F5B">
        <w:rPr>
          <w:bCs/>
          <w:sz w:val="28"/>
          <w:szCs w:val="28"/>
        </w:rPr>
        <w:t xml:space="preserve"> 3л нерж. двойное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Хлебопечка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Аппарат для жарки пончиков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proofErr w:type="spellStart"/>
      <w:r w:rsidRPr="00014F5B">
        <w:rPr>
          <w:bCs/>
          <w:sz w:val="28"/>
          <w:szCs w:val="28"/>
        </w:rPr>
        <w:t>Блинница</w:t>
      </w:r>
      <w:proofErr w:type="spellEnd"/>
      <w:r w:rsidRPr="00014F5B">
        <w:rPr>
          <w:bCs/>
          <w:sz w:val="28"/>
          <w:szCs w:val="28"/>
        </w:rPr>
        <w:t xml:space="preserve">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Фритюрница – 3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Печь для пиццы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Гриль аппарат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Вафельница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Сушилка для посуды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Сковорода – 10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proofErr w:type="spellStart"/>
      <w:r w:rsidRPr="00014F5B">
        <w:rPr>
          <w:bCs/>
          <w:sz w:val="28"/>
          <w:szCs w:val="28"/>
        </w:rPr>
        <w:t>Электромясорубка</w:t>
      </w:r>
      <w:proofErr w:type="spellEnd"/>
      <w:r w:rsidRPr="00014F5B">
        <w:rPr>
          <w:bCs/>
          <w:sz w:val="28"/>
          <w:szCs w:val="28"/>
        </w:rPr>
        <w:t xml:space="preserve">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Мясорубка ручная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Терка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Турка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Баранчики для запекания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Набор насадок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Соковыжималка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Универсальная овощерезательная машина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proofErr w:type="spellStart"/>
      <w:r w:rsidRPr="00014F5B">
        <w:rPr>
          <w:bCs/>
          <w:sz w:val="28"/>
          <w:szCs w:val="28"/>
        </w:rPr>
        <w:t>Фондюшница</w:t>
      </w:r>
      <w:proofErr w:type="spellEnd"/>
      <w:r w:rsidRPr="00014F5B">
        <w:rPr>
          <w:bCs/>
          <w:sz w:val="28"/>
          <w:szCs w:val="28"/>
        </w:rPr>
        <w:t xml:space="preserve">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Пароварка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Мраморная доска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Набор ножей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Кастрюли разного диаметра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Сотейник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Мерный стакан – 3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Набор карвинга – 3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Набор разделочных досок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Силиконовые коврики – 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Стол преподавателя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Стул преподавателя – 1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Стол ученический – 15 шт.</w:t>
      </w:r>
    </w:p>
    <w:p w:rsidR="0081432B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Стул ученический – 25 шт. </w:t>
      </w:r>
    </w:p>
    <w:p w:rsidR="00CB1370" w:rsidRPr="00014F5B" w:rsidRDefault="0081432B" w:rsidP="0081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014F5B">
        <w:rPr>
          <w:bCs/>
          <w:sz w:val="28"/>
          <w:szCs w:val="28"/>
        </w:rPr>
        <w:t>Шкаф для хранения учебных пособий – 3 шт.</w:t>
      </w:r>
    </w:p>
    <w:p w:rsidR="00C71FB2" w:rsidRPr="00014F5B" w:rsidRDefault="00CB1370" w:rsidP="0081432B">
      <w:pPr>
        <w:pStyle w:val="5"/>
        <w:ind w:firstLine="0"/>
        <w:jc w:val="left"/>
        <w:rPr>
          <w:b w:val="0"/>
          <w:szCs w:val="28"/>
        </w:rPr>
      </w:pPr>
      <w:r w:rsidRPr="00014F5B">
        <w:rPr>
          <w:szCs w:val="28"/>
        </w:rPr>
        <w:t>4</w:t>
      </w:r>
      <w:r w:rsidR="00CC475D" w:rsidRPr="00014F5B">
        <w:rPr>
          <w:szCs w:val="28"/>
        </w:rPr>
        <w:t xml:space="preserve">.2. </w:t>
      </w:r>
      <w:r w:rsidR="00B210CF" w:rsidRPr="00014F5B">
        <w:rPr>
          <w:szCs w:val="28"/>
        </w:rPr>
        <w:t xml:space="preserve">Информационное обеспечение обучения </w:t>
      </w:r>
      <w:r w:rsidR="00C71FB2" w:rsidRPr="00014F5B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0845A8" w:rsidRPr="000845A8" w:rsidRDefault="000845A8" w:rsidP="000845A8">
      <w:pPr>
        <w:jc w:val="center"/>
        <w:rPr>
          <w:sz w:val="28"/>
          <w:szCs w:val="28"/>
          <w:lang w:eastAsia="ru-RU"/>
        </w:rPr>
      </w:pPr>
    </w:p>
    <w:p w:rsidR="000845A8" w:rsidRPr="000845A8" w:rsidRDefault="000845A8" w:rsidP="000845A8">
      <w:pPr>
        <w:jc w:val="center"/>
        <w:rPr>
          <w:sz w:val="28"/>
          <w:szCs w:val="28"/>
          <w:lang w:eastAsia="ru-RU"/>
        </w:rPr>
      </w:pPr>
    </w:p>
    <w:p w:rsidR="000845A8" w:rsidRDefault="000845A8" w:rsidP="000845A8">
      <w:pPr>
        <w:rPr>
          <w:sz w:val="28"/>
          <w:szCs w:val="28"/>
          <w:lang w:eastAsia="ru-RU"/>
        </w:rPr>
      </w:pPr>
      <w:r w:rsidRPr="000845A8">
        <w:rPr>
          <w:sz w:val="28"/>
          <w:szCs w:val="28"/>
          <w:lang w:eastAsia="ru-RU"/>
        </w:rPr>
        <w:t>Литература:</w:t>
      </w:r>
    </w:p>
    <w:p w:rsidR="00544BFA" w:rsidRDefault="00544BFA" w:rsidP="000845A8">
      <w:pPr>
        <w:rPr>
          <w:sz w:val="28"/>
          <w:szCs w:val="28"/>
          <w:lang w:eastAsia="ru-RU"/>
        </w:rPr>
      </w:pPr>
    </w:p>
    <w:p w:rsidR="00544BFA" w:rsidRPr="00544BFA" w:rsidRDefault="00544BFA" w:rsidP="00544BF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Pr="00544BFA">
        <w:rPr>
          <w:sz w:val="28"/>
          <w:szCs w:val="28"/>
          <w:lang w:eastAsia="ru-RU"/>
        </w:rPr>
        <w:t>Н.Э. Харченко, Л.Г. Чеснокова</w:t>
      </w:r>
      <w:r w:rsidRPr="00544BFA">
        <w:rPr>
          <w:sz w:val="28"/>
          <w:szCs w:val="28"/>
          <w:lang w:eastAsia="ru-RU"/>
        </w:rPr>
        <w:tab/>
        <w:t xml:space="preserve">Технология приготовления пищи. Практикум: учебное пособие для </w:t>
      </w:r>
      <w:proofErr w:type="spellStart"/>
      <w:r w:rsidRPr="00544BFA">
        <w:rPr>
          <w:sz w:val="28"/>
          <w:szCs w:val="28"/>
          <w:lang w:eastAsia="ru-RU"/>
        </w:rPr>
        <w:t>нач.проф.образования</w:t>
      </w:r>
      <w:proofErr w:type="spellEnd"/>
      <w:r w:rsidRPr="00544BFA">
        <w:rPr>
          <w:sz w:val="28"/>
          <w:szCs w:val="28"/>
          <w:lang w:eastAsia="ru-RU"/>
        </w:rPr>
        <w:tab/>
        <w:t>2017</w:t>
      </w:r>
      <w:r w:rsidRPr="00544BFA">
        <w:rPr>
          <w:sz w:val="28"/>
          <w:szCs w:val="28"/>
          <w:lang w:eastAsia="ru-RU"/>
        </w:rPr>
        <w:tab/>
        <w:t xml:space="preserve">ОИЦ «Академия» </w:t>
      </w:r>
    </w:p>
    <w:p w:rsidR="00544BFA" w:rsidRPr="00544BFA" w:rsidRDefault="00544BFA" w:rsidP="00544BF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proofErr w:type="spellStart"/>
      <w:r w:rsidRPr="00544BFA">
        <w:rPr>
          <w:sz w:val="28"/>
          <w:szCs w:val="28"/>
          <w:lang w:eastAsia="ru-RU"/>
        </w:rPr>
        <w:t>Домарецкий</w:t>
      </w:r>
      <w:proofErr w:type="spellEnd"/>
      <w:r w:rsidRPr="00544BFA">
        <w:rPr>
          <w:sz w:val="28"/>
          <w:szCs w:val="28"/>
          <w:lang w:eastAsia="ru-RU"/>
        </w:rPr>
        <w:t xml:space="preserve"> В.А.</w:t>
      </w:r>
      <w:r w:rsidRPr="00544BFA">
        <w:rPr>
          <w:sz w:val="28"/>
          <w:szCs w:val="28"/>
          <w:lang w:eastAsia="ru-RU"/>
        </w:rPr>
        <w:tab/>
        <w:t>Технология приготовления пищи</w:t>
      </w:r>
      <w:r w:rsidRPr="00544BFA">
        <w:rPr>
          <w:sz w:val="28"/>
          <w:szCs w:val="28"/>
          <w:lang w:eastAsia="ru-RU"/>
        </w:rPr>
        <w:tab/>
        <w:t>2017</w:t>
      </w:r>
      <w:r w:rsidRPr="00544BFA">
        <w:rPr>
          <w:sz w:val="28"/>
          <w:szCs w:val="28"/>
          <w:lang w:eastAsia="ru-RU"/>
        </w:rPr>
        <w:tab/>
        <w:t>НИЦ «ИНФРА-М»</w:t>
      </w:r>
    </w:p>
    <w:p w:rsidR="00544BFA" w:rsidRPr="00544BFA" w:rsidRDefault="00544BFA" w:rsidP="00544BF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 w:rsidRPr="00544BFA">
        <w:rPr>
          <w:sz w:val="28"/>
          <w:szCs w:val="28"/>
          <w:lang w:eastAsia="ru-RU"/>
        </w:rPr>
        <w:t xml:space="preserve">Сборник рецептур мучных кондитерских и булочных изделий для предприятий общественного питания. </w:t>
      </w:r>
      <w:r w:rsidRPr="00544BFA">
        <w:rPr>
          <w:sz w:val="28"/>
          <w:szCs w:val="28"/>
          <w:lang w:eastAsia="ru-RU"/>
        </w:rPr>
        <w:tab/>
      </w:r>
      <w:r w:rsidRPr="00544BFA">
        <w:rPr>
          <w:sz w:val="28"/>
          <w:szCs w:val="28"/>
          <w:lang w:eastAsia="ru-RU"/>
        </w:rPr>
        <w:tab/>
        <w:t>2018</w:t>
      </w:r>
      <w:r w:rsidRPr="00544BFA">
        <w:rPr>
          <w:sz w:val="28"/>
          <w:szCs w:val="28"/>
          <w:lang w:eastAsia="ru-RU"/>
        </w:rPr>
        <w:tab/>
        <w:t>ПРОФИКС</w:t>
      </w:r>
    </w:p>
    <w:p w:rsidR="00544BFA" w:rsidRPr="00544BFA" w:rsidRDefault="00544BFA" w:rsidP="00544BF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</w:t>
      </w:r>
      <w:r w:rsidRPr="00544BFA">
        <w:rPr>
          <w:sz w:val="28"/>
          <w:szCs w:val="28"/>
          <w:lang w:eastAsia="ru-RU"/>
        </w:rPr>
        <w:t>Анфимова Н.А.</w:t>
      </w:r>
      <w:r w:rsidRPr="00544BFA">
        <w:rPr>
          <w:sz w:val="28"/>
          <w:szCs w:val="28"/>
          <w:lang w:eastAsia="ru-RU"/>
        </w:rPr>
        <w:tab/>
      </w:r>
      <w:r w:rsidRPr="00544BFA">
        <w:rPr>
          <w:sz w:val="28"/>
          <w:szCs w:val="28"/>
          <w:lang w:eastAsia="ru-RU"/>
        </w:rPr>
        <w:tab/>
        <w:t>Кулинария</w:t>
      </w:r>
      <w:r w:rsidRPr="00544BFA">
        <w:rPr>
          <w:sz w:val="28"/>
          <w:szCs w:val="28"/>
          <w:lang w:eastAsia="ru-RU"/>
        </w:rPr>
        <w:tab/>
        <w:t>2017</w:t>
      </w:r>
      <w:r w:rsidRPr="00544BFA">
        <w:rPr>
          <w:sz w:val="28"/>
          <w:szCs w:val="28"/>
          <w:lang w:eastAsia="ru-RU"/>
        </w:rPr>
        <w:tab/>
        <w:t>ОИЦ «Академия»</w:t>
      </w:r>
    </w:p>
    <w:p w:rsidR="00544BFA" w:rsidRPr="00544BFA" w:rsidRDefault="000C65EB" w:rsidP="00544BF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 </w:t>
      </w:r>
      <w:proofErr w:type="spellStart"/>
      <w:r w:rsidR="00544BFA" w:rsidRPr="00544BFA">
        <w:rPr>
          <w:sz w:val="28"/>
          <w:szCs w:val="28"/>
          <w:lang w:eastAsia="ru-RU"/>
        </w:rPr>
        <w:t>Шильман</w:t>
      </w:r>
      <w:proofErr w:type="spellEnd"/>
      <w:r w:rsidR="00544BFA" w:rsidRPr="00544BFA">
        <w:rPr>
          <w:sz w:val="28"/>
          <w:szCs w:val="28"/>
          <w:lang w:eastAsia="ru-RU"/>
        </w:rPr>
        <w:t xml:space="preserve"> Л.З.</w:t>
      </w:r>
      <w:r w:rsidR="00544BFA" w:rsidRPr="00544BFA">
        <w:rPr>
          <w:sz w:val="28"/>
          <w:szCs w:val="28"/>
          <w:lang w:eastAsia="ru-RU"/>
        </w:rPr>
        <w:tab/>
        <w:t>Технология кулинарной продукции</w:t>
      </w:r>
      <w:r w:rsidR="00544BFA" w:rsidRPr="00544BFA">
        <w:rPr>
          <w:sz w:val="28"/>
          <w:szCs w:val="28"/>
          <w:lang w:eastAsia="ru-RU"/>
        </w:rPr>
        <w:tab/>
        <w:t>2017</w:t>
      </w:r>
      <w:r w:rsidR="00544BFA" w:rsidRPr="00544BFA">
        <w:rPr>
          <w:sz w:val="28"/>
          <w:szCs w:val="28"/>
          <w:lang w:eastAsia="ru-RU"/>
        </w:rPr>
        <w:tab/>
        <w:t>ОИЦ «Академия»</w:t>
      </w:r>
    </w:p>
    <w:p w:rsidR="00544BFA" w:rsidRPr="000845A8" w:rsidRDefault="000C65EB" w:rsidP="00544BF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6</w:t>
      </w:r>
      <w:r w:rsidR="00544BFA">
        <w:rPr>
          <w:sz w:val="28"/>
          <w:szCs w:val="28"/>
          <w:lang w:eastAsia="ru-RU"/>
        </w:rPr>
        <w:t xml:space="preserve">. </w:t>
      </w:r>
      <w:r w:rsidR="00544BFA" w:rsidRPr="00544BFA">
        <w:rPr>
          <w:sz w:val="28"/>
          <w:szCs w:val="28"/>
          <w:lang w:eastAsia="ru-RU"/>
        </w:rPr>
        <w:t>Мальчикова А.Г.</w:t>
      </w:r>
      <w:r w:rsidR="00544BFA" w:rsidRPr="00544BFA">
        <w:rPr>
          <w:sz w:val="28"/>
          <w:szCs w:val="28"/>
          <w:lang w:eastAsia="ru-RU"/>
        </w:rPr>
        <w:tab/>
        <w:t>Кулинария</w:t>
      </w:r>
      <w:r w:rsidR="00544BFA" w:rsidRPr="00544BFA">
        <w:rPr>
          <w:sz w:val="28"/>
          <w:szCs w:val="28"/>
          <w:lang w:eastAsia="ru-RU"/>
        </w:rPr>
        <w:tab/>
        <w:t>2018</w:t>
      </w:r>
      <w:r w:rsidR="00544BFA" w:rsidRPr="00544BFA">
        <w:rPr>
          <w:sz w:val="28"/>
          <w:szCs w:val="28"/>
          <w:lang w:eastAsia="ru-RU"/>
        </w:rPr>
        <w:tab/>
        <w:t>ОИЦ «Академия»</w:t>
      </w:r>
    </w:p>
    <w:p w:rsidR="00544BFA" w:rsidRDefault="00544BFA" w:rsidP="000845A8">
      <w:pPr>
        <w:jc w:val="right"/>
        <w:rPr>
          <w:sz w:val="28"/>
          <w:szCs w:val="28"/>
          <w:lang w:eastAsia="ru-RU"/>
        </w:rPr>
      </w:pPr>
    </w:p>
    <w:p w:rsidR="000845A8" w:rsidRPr="000845A8" w:rsidRDefault="000845A8" w:rsidP="000845A8">
      <w:pPr>
        <w:ind w:left="360"/>
        <w:jc w:val="center"/>
        <w:rPr>
          <w:rFonts w:eastAsia="Calibri"/>
          <w:bCs/>
          <w:sz w:val="28"/>
          <w:szCs w:val="28"/>
          <w:lang w:eastAsia="en-US"/>
        </w:rPr>
      </w:pPr>
      <w:r w:rsidRPr="000845A8">
        <w:rPr>
          <w:rFonts w:eastAsia="Calibri"/>
          <w:bCs/>
          <w:sz w:val="28"/>
          <w:szCs w:val="28"/>
          <w:lang w:eastAsia="en-US"/>
        </w:rPr>
        <w:t>Интернет-ресурсы</w:t>
      </w:r>
    </w:p>
    <w:p w:rsidR="000845A8" w:rsidRPr="000845A8" w:rsidRDefault="000845A8" w:rsidP="000845A8">
      <w:pPr>
        <w:ind w:left="720"/>
        <w:jc w:val="both"/>
        <w:rPr>
          <w:rFonts w:eastAsia="Calibri"/>
          <w:bCs/>
          <w:sz w:val="28"/>
          <w:szCs w:val="28"/>
          <w:lang w:eastAsia="en-US"/>
        </w:rPr>
      </w:pPr>
    </w:p>
    <w:p w:rsidR="000845A8" w:rsidRPr="000845A8" w:rsidRDefault="000845A8" w:rsidP="000845A8">
      <w:pPr>
        <w:rPr>
          <w:sz w:val="28"/>
          <w:szCs w:val="28"/>
          <w:lang w:eastAsia="ru-RU"/>
        </w:rPr>
      </w:pPr>
      <w:r w:rsidRPr="000845A8">
        <w:rPr>
          <w:sz w:val="28"/>
          <w:szCs w:val="28"/>
          <w:lang w:eastAsia="ru-RU"/>
        </w:rPr>
        <w:t>Интернет-ресурсы (И-Р)</w:t>
      </w:r>
    </w:p>
    <w:p w:rsidR="000845A8" w:rsidRPr="000845A8" w:rsidRDefault="000845A8" w:rsidP="000845A8">
      <w:pPr>
        <w:rPr>
          <w:sz w:val="16"/>
          <w:szCs w:val="16"/>
          <w:lang w:eastAsia="ru-RU"/>
        </w:rPr>
      </w:pPr>
    </w:p>
    <w:tbl>
      <w:tblPr>
        <w:tblW w:w="9853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0845A8" w:rsidRPr="000845A8" w:rsidTr="00644090">
        <w:tc>
          <w:tcPr>
            <w:tcW w:w="959" w:type="dxa"/>
            <w:tcBorders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И-Р 1</w:t>
            </w:r>
          </w:p>
        </w:tc>
        <w:tc>
          <w:tcPr>
            <w:tcW w:w="8893" w:type="dxa"/>
            <w:tcBorders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http://varimparim.ru/technology_kitchen</w:t>
            </w:r>
          </w:p>
        </w:tc>
      </w:tr>
      <w:tr w:rsidR="000845A8" w:rsidRPr="000845A8" w:rsidTr="00644090"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И-Р 2</w:t>
            </w:r>
          </w:p>
        </w:tc>
        <w:tc>
          <w:tcPr>
            <w:tcW w:w="88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http://www.coolreferat.com</w:t>
            </w:r>
          </w:p>
        </w:tc>
      </w:tr>
      <w:tr w:rsidR="000845A8" w:rsidRPr="000845A8" w:rsidTr="00644090"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И-Р 3</w:t>
            </w:r>
          </w:p>
        </w:tc>
        <w:tc>
          <w:tcPr>
            <w:tcW w:w="88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http://www.diet-kulinar.ru</w:t>
            </w:r>
          </w:p>
        </w:tc>
      </w:tr>
      <w:tr w:rsidR="000845A8" w:rsidRPr="000845A8" w:rsidTr="00644090"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И-Р 4</w:t>
            </w:r>
          </w:p>
        </w:tc>
        <w:tc>
          <w:tcPr>
            <w:tcW w:w="88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http://www.xliby.ru</w:t>
            </w:r>
          </w:p>
        </w:tc>
      </w:tr>
      <w:tr w:rsidR="000845A8" w:rsidRPr="000845A8" w:rsidTr="00644090"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И-Р 5</w:t>
            </w:r>
          </w:p>
        </w:tc>
        <w:tc>
          <w:tcPr>
            <w:tcW w:w="88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http://kulinaria1955.ru</w:t>
            </w:r>
          </w:p>
        </w:tc>
      </w:tr>
      <w:tr w:rsidR="000845A8" w:rsidRPr="000845A8" w:rsidTr="00644090"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И-Р 6</w:t>
            </w:r>
          </w:p>
        </w:tc>
        <w:tc>
          <w:tcPr>
            <w:tcW w:w="88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http://www.gotovim.ru/</w:t>
            </w:r>
          </w:p>
        </w:tc>
      </w:tr>
      <w:tr w:rsidR="000845A8" w:rsidRPr="000845A8" w:rsidTr="00644090"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И-Р 7</w:t>
            </w:r>
          </w:p>
        </w:tc>
        <w:tc>
          <w:tcPr>
            <w:tcW w:w="88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845A8" w:rsidRPr="000845A8" w:rsidRDefault="000845A8" w:rsidP="000845A8">
            <w:pPr>
              <w:jc w:val="both"/>
              <w:rPr>
                <w:sz w:val="28"/>
                <w:szCs w:val="28"/>
                <w:lang w:eastAsia="ru-RU"/>
              </w:rPr>
            </w:pPr>
            <w:r w:rsidRPr="000845A8">
              <w:rPr>
                <w:sz w:val="28"/>
                <w:szCs w:val="28"/>
                <w:lang w:eastAsia="ru-RU"/>
              </w:rPr>
              <w:t>http://www.kulina.ru</w:t>
            </w:r>
          </w:p>
        </w:tc>
      </w:tr>
    </w:tbl>
    <w:p w:rsidR="000845A8" w:rsidRDefault="000845A8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</w:p>
    <w:p w:rsidR="00CB1370" w:rsidRPr="00014F5B" w:rsidRDefault="00CB1370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014F5B">
        <w:rPr>
          <w:sz w:val="28"/>
          <w:szCs w:val="28"/>
        </w:rPr>
        <w:t>4.3. Общие требования к организации образовательного процесса</w:t>
      </w:r>
    </w:p>
    <w:p w:rsidR="00DF0EB2" w:rsidRPr="00014F5B" w:rsidRDefault="00DF0EB2" w:rsidP="00DF0EB2"/>
    <w:p w:rsidR="008A77E3" w:rsidRPr="00014F5B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Освоение </w:t>
      </w:r>
      <w:r w:rsidR="00C2799C" w:rsidRPr="00014F5B">
        <w:rPr>
          <w:bCs/>
          <w:sz w:val="28"/>
          <w:szCs w:val="28"/>
        </w:rPr>
        <w:t xml:space="preserve">ПМ 01. Организация и ведение процессов приготовления и подготовки к реализации полуфабрикатов для блюд, кулинарных изделий сложного ассортимента </w:t>
      </w:r>
      <w:r w:rsidRPr="00014F5B">
        <w:rPr>
          <w:bCs/>
          <w:sz w:val="28"/>
          <w:szCs w:val="28"/>
        </w:rPr>
        <w:t xml:space="preserve">производится </w:t>
      </w:r>
      <w:r w:rsidR="00A23EBB" w:rsidRPr="00014F5B">
        <w:rPr>
          <w:bCs/>
          <w:sz w:val="28"/>
          <w:szCs w:val="28"/>
        </w:rPr>
        <w:t>в соответствии с учебным планом</w:t>
      </w:r>
      <w:r w:rsidRPr="00014F5B">
        <w:rPr>
          <w:bCs/>
          <w:sz w:val="28"/>
          <w:szCs w:val="28"/>
        </w:rPr>
        <w:t xml:space="preserve"> по специальности </w:t>
      </w:r>
      <w:r w:rsidR="00C2799C" w:rsidRPr="00014F5B">
        <w:rPr>
          <w:sz w:val="28"/>
          <w:szCs w:val="28"/>
          <w:lang w:eastAsia="ru-RU"/>
        </w:rPr>
        <w:t xml:space="preserve">43.02.15 Поварское и кондитерское </w:t>
      </w:r>
      <w:proofErr w:type="spellStart"/>
      <w:r w:rsidR="00C2799C" w:rsidRPr="00014F5B">
        <w:rPr>
          <w:sz w:val="28"/>
          <w:szCs w:val="28"/>
          <w:lang w:eastAsia="ru-RU"/>
        </w:rPr>
        <w:t>дело</w:t>
      </w:r>
      <w:r w:rsidRPr="00014F5B">
        <w:rPr>
          <w:bCs/>
          <w:sz w:val="28"/>
          <w:szCs w:val="28"/>
        </w:rPr>
        <w:t>и</w:t>
      </w:r>
      <w:proofErr w:type="spellEnd"/>
      <w:r w:rsidRPr="00014F5B">
        <w:rPr>
          <w:bCs/>
          <w:sz w:val="28"/>
          <w:szCs w:val="28"/>
        </w:rPr>
        <w:t xml:space="preserve"> календарным графиком, утвержденным директором колледжа. </w:t>
      </w:r>
    </w:p>
    <w:p w:rsidR="008A77E3" w:rsidRPr="00014F5B" w:rsidRDefault="008A77E3" w:rsidP="00C27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</w:t>
      </w:r>
      <w:r w:rsidR="00E45F6C" w:rsidRPr="00014F5B">
        <w:rPr>
          <w:bCs/>
          <w:sz w:val="28"/>
          <w:szCs w:val="28"/>
        </w:rPr>
        <w:t>е освоение</w:t>
      </w:r>
      <w:r w:rsidR="00C2799C" w:rsidRPr="00014F5B">
        <w:rPr>
          <w:bCs/>
          <w:sz w:val="28"/>
          <w:szCs w:val="28"/>
        </w:rPr>
        <w:t>МДК.01.01 Организация процессов приготовления, подготовки к реализации кулинарных полуфабрикатов и МДК.01.02 Процессы приготовления, подготовки к реализации кулинарных полуфабрикатов</w:t>
      </w:r>
      <w:r w:rsidRPr="00014F5B">
        <w:rPr>
          <w:bCs/>
          <w:sz w:val="28"/>
          <w:szCs w:val="28"/>
        </w:rPr>
        <w:t>, включающи</w:t>
      </w:r>
      <w:r w:rsidR="00E061A6" w:rsidRPr="00014F5B">
        <w:rPr>
          <w:bCs/>
          <w:sz w:val="28"/>
          <w:szCs w:val="28"/>
        </w:rPr>
        <w:t>х</w:t>
      </w:r>
      <w:r w:rsidRPr="00014F5B">
        <w:rPr>
          <w:bCs/>
          <w:sz w:val="28"/>
          <w:szCs w:val="28"/>
        </w:rPr>
        <w:t xml:space="preserve"> в себя как теоретическ</w:t>
      </w:r>
      <w:r w:rsidR="003A1FEF" w:rsidRPr="00014F5B">
        <w:rPr>
          <w:bCs/>
          <w:sz w:val="28"/>
          <w:szCs w:val="28"/>
        </w:rPr>
        <w:t xml:space="preserve">ие, так и </w:t>
      </w:r>
      <w:r w:rsidRPr="00014F5B">
        <w:rPr>
          <w:bCs/>
          <w:sz w:val="28"/>
          <w:szCs w:val="28"/>
        </w:rPr>
        <w:t xml:space="preserve">практические занятия. </w:t>
      </w:r>
    </w:p>
    <w:p w:rsidR="00DB1D2F" w:rsidRPr="00014F5B" w:rsidRDefault="00DB1D2F" w:rsidP="00B6488D">
      <w:pPr>
        <w:suppressAutoHyphens/>
        <w:ind w:firstLine="426"/>
        <w:jc w:val="both"/>
        <w:rPr>
          <w:sz w:val="28"/>
          <w:szCs w:val="28"/>
        </w:rPr>
      </w:pPr>
      <w:r w:rsidRPr="00014F5B">
        <w:rPr>
          <w:sz w:val="28"/>
          <w:szCs w:val="28"/>
        </w:rPr>
        <w:t xml:space="preserve">Перед изучением модуля обучающиеся изучают следующие дисциплины: </w:t>
      </w:r>
      <w:r w:rsidR="00526149" w:rsidRPr="00014F5B">
        <w:rPr>
          <w:sz w:val="28"/>
          <w:szCs w:val="28"/>
        </w:rPr>
        <w:t>Микробиология, физиология питания, санитария и гигиена</w:t>
      </w:r>
      <w:r w:rsidR="00B6488D" w:rsidRPr="00014F5B">
        <w:rPr>
          <w:sz w:val="28"/>
          <w:szCs w:val="28"/>
        </w:rPr>
        <w:t xml:space="preserve">, </w:t>
      </w:r>
      <w:r w:rsidR="00526149" w:rsidRPr="00014F5B">
        <w:rPr>
          <w:sz w:val="28"/>
          <w:szCs w:val="28"/>
        </w:rPr>
        <w:t>Организация хранения и контроль запасов и сырья</w:t>
      </w:r>
      <w:r w:rsidR="00B6488D" w:rsidRPr="00014F5B">
        <w:rPr>
          <w:sz w:val="28"/>
          <w:szCs w:val="28"/>
        </w:rPr>
        <w:t xml:space="preserve">, Техническое оснащение </w:t>
      </w:r>
      <w:r w:rsidR="00526149" w:rsidRPr="00014F5B">
        <w:rPr>
          <w:sz w:val="28"/>
          <w:szCs w:val="28"/>
        </w:rPr>
        <w:t>организаций питания</w:t>
      </w:r>
      <w:r w:rsidR="00B6488D" w:rsidRPr="00014F5B">
        <w:rPr>
          <w:sz w:val="28"/>
          <w:szCs w:val="28"/>
        </w:rPr>
        <w:t xml:space="preserve">,  </w:t>
      </w:r>
      <w:r w:rsidR="00526149" w:rsidRPr="00014F5B">
        <w:rPr>
          <w:sz w:val="28"/>
          <w:szCs w:val="28"/>
        </w:rPr>
        <w:t>Организация обслуживания</w:t>
      </w:r>
      <w:r w:rsidR="00B6488D" w:rsidRPr="00014F5B">
        <w:rPr>
          <w:sz w:val="28"/>
          <w:szCs w:val="28"/>
        </w:rPr>
        <w:t>.</w:t>
      </w:r>
    </w:p>
    <w:p w:rsidR="002127BA" w:rsidRPr="00014F5B" w:rsidRDefault="002127BA" w:rsidP="00B64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2127BA" w:rsidRPr="00014F5B" w:rsidRDefault="003A1FEF" w:rsidP="00B6488D">
      <w:pPr>
        <w:suppressAutoHyphens/>
        <w:ind w:firstLine="426"/>
        <w:jc w:val="both"/>
        <w:rPr>
          <w:sz w:val="28"/>
          <w:szCs w:val="28"/>
        </w:rPr>
      </w:pPr>
      <w:r w:rsidRPr="00014F5B">
        <w:rPr>
          <w:sz w:val="28"/>
          <w:szCs w:val="28"/>
        </w:rPr>
        <w:t xml:space="preserve">Практические </w:t>
      </w:r>
      <w:r w:rsidR="001322D9" w:rsidRPr="00014F5B">
        <w:rPr>
          <w:sz w:val="28"/>
          <w:szCs w:val="28"/>
        </w:rPr>
        <w:t xml:space="preserve"> работы прово</w:t>
      </w:r>
      <w:r w:rsidRPr="00014F5B">
        <w:rPr>
          <w:sz w:val="28"/>
          <w:szCs w:val="28"/>
        </w:rPr>
        <w:t xml:space="preserve">дятся в специально оборудованных лабораториях: </w:t>
      </w:r>
      <w:r w:rsidR="00B6488D" w:rsidRPr="00014F5B">
        <w:rPr>
          <w:sz w:val="28"/>
          <w:szCs w:val="28"/>
        </w:rPr>
        <w:t>«Учебный кулинарный цех»</w:t>
      </w:r>
      <w:r w:rsidRPr="00014F5B">
        <w:rPr>
          <w:sz w:val="28"/>
          <w:szCs w:val="28"/>
        </w:rPr>
        <w:t xml:space="preserve">,  </w:t>
      </w:r>
      <w:r w:rsidR="00B6488D" w:rsidRPr="00014F5B">
        <w:rPr>
          <w:sz w:val="28"/>
          <w:szCs w:val="28"/>
        </w:rPr>
        <w:t>«Учебная кухня ресторана»</w:t>
      </w:r>
      <w:r w:rsidRPr="00014F5B">
        <w:rPr>
          <w:sz w:val="28"/>
          <w:szCs w:val="28"/>
        </w:rPr>
        <w:t>.</w:t>
      </w:r>
    </w:p>
    <w:p w:rsidR="00DF0EB2" w:rsidRPr="00014F5B" w:rsidRDefault="002127BA" w:rsidP="00B6488D">
      <w:pPr>
        <w:suppressAutoHyphens/>
        <w:ind w:firstLine="426"/>
        <w:jc w:val="both"/>
        <w:rPr>
          <w:bCs/>
          <w:sz w:val="28"/>
          <w:szCs w:val="28"/>
        </w:rPr>
      </w:pPr>
      <w:r w:rsidRPr="00014F5B">
        <w:rPr>
          <w:sz w:val="28"/>
          <w:szCs w:val="28"/>
        </w:rPr>
        <w:t>В процессе освоения ПМ предполагается проведени</w:t>
      </w:r>
      <w:r w:rsidR="00E061A6" w:rsidRPr="00014F5B">
        <w:rPr>
          <w:sz w:val="28"/>
          <w:szCs w:val="28"/>
        </w:rPr>
        <w:t>е</w:t>
      </w:r>
      <w:r w:rsidRPr="00014F5B">
        <w:rPr>
          <w:sz w:val="28"/>
          <w:szCs w:val="28"/>
        </w:rPr>
        <w:t xml:space="preserve"> рубежного контроля знаний, умений у студентов. Сдача рубежного контроля (РК) является обязательн</w:t>
      </w:r>
      <w:r w:rsidR="001322D9" w:rsidRPr="00014F5B">
        <w:rPr>
          <w:sz w:val="28"/>
          <w:szCs w:val="28"/>
        </w:rPr>
        <w:t>ой для всех обучающихся.</w:t>
      </w:r>
      <w:r w:rsidR="00DF0EB2" w:rsidRPr="00014F5B">
        <w:rPr>
          <w:sz w:val="28"/>
          <w:szCs w:val="28"/>
        </w:rPr>
        <w:t xml:space="preserve"> Результатом освоения ПМ выступают ПК, оценка которых пред</w:t>
      </w:r>
      <w:r w:rsidR="00DF0EB2" w:rsidRPr="00014F5B">
        <w:rPr>
          <w:bCs/>
          <w:sz w:val="28"/>
          <w:szCs w:val="28"/>
        </w:rPr>
        <w:t xml:space="preserve">ставляет собой создание и сбор свидетельств деятельности на основе заранее определенных критериев. </w:t>
      </w:r>
    </w:p>
    <w:p w:rsidR="001322D9" w:rsidRPr="00014F5B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7F39BA" w:rsidRPr="00014F5B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</w:t>
      </w:r>
      <w:r w:rsidRPr="00014F5B">
        <w:rPr>
          <w:bCs/>
          <w:sz w:val="28"/>
          <w:szCs w:val="28"/>
        </w:rPr>
        <w:lastRenderedPageBreak/>
        <w:t xml:space="preserve">консультации. График проведения консультаций размещен на входной двери каждого учебного кабинета и/или лаборатории. </w:t>
      </w:r>
    </w:p>
    <w:p w:rsidR="00B51780" w:rsidRPr="00014F5B" w:rsidRDefault="002C7507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Учебная практика может проводиться как в образовательном учреждении, так и в организациях (предприятиях) различных форм собственности на основании заключенных договоров между организацией и образовательным учреждением. Производственная  практика проводится в организациях (предприятиях) различных форм собственности на основании заключенных договоров между организацией и образовательным учреждением.  Руководство практикой осуществляется руководителем практики от колледжа. Руководитель практики от предприятия и наставник, проводит и следит за производственным процессом. Руководители практики от колледжа и предприятия контролируют: фактические сроки пребывания обучающегося на практику; соблюдение ТБ, ОТ, СанПин, наличие документов, определяющих порядок прохождения практики на предприятии; правильность составления отчета.</w:t>
      </w:r>
    </w:p>
    <w:p w:rsidR="007F39BA" w:rsidRPr="00014F5B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 xml:space="preserve">Обязательным условием допуска к производственной практике в рамках профессионального модуля является освоение учебной практики  для получения первичных профессиональных навыков в рамках </w:t>
      </w:r>
      <w:r w:rsidR="009E2856" w:rsidRPr="00014F5B">
        <w:rPr>
          <w:bCs/>
          <w:sz w:val="28"/>
          <w:szCs w:val="28"/>
        </w:rPr>
        <w:t>профессионального модуля.</w:t>
      </w:r>
    </w:p>
    <w:p w:rsidR="00580E55" w:rsidRPr="00014F5B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014F5B">
        <w:rPr>
          <w:bCs/>
          <w:sz w:val="28"/>
          <w:szCs w:val="28"/>
        </w:rPr>
        <w:t>Текущий учет результатов освоения ПМ производится в журнале по ПМ. Нали</w:t>
      </w:r>
      <w:r w:rsidR="003A1FEF" w:rsidRPr="00014F5B">
        <w:rPr>
          <w:bCs/>
          <w:sz w:val="28"/>
          <w:szCs w:val="28"/>
        </w:rPr>
        <w:t>чие оценок по практическим работам</w:t>
      </w:r>
      <w:r w:rsidR="009B09DF" w:rsidRPr="00014F5B">
        <w:rPr>
          <w:bCs/>
          <w:sz w:val="28"/>
          <w:szCs w:val="28"/>
        </w:rPr>
        <w:t xml:space="preserve"> и рубежному контролю</w:t>
      </w:r>
      <w:r w:rsidRPr="00014F5B">
        <w:rPr>
          <w:bCs/>
          <w:sz w:val="28"/>
          <w:szCs w:val="28"/>
        </w:rPr>
        <w:t xml:space="preserve"> является для каждого студента обязательным. В случае отсутствия оценок студент не допускается до сда</w:t>
      </w:r>
      <w:r w:rsidR="009B09DF" w:rsidRPr="00014F5B">
        <w:rPr>
          <w:bCs/>
          <w:sz w:val="28"/>
          <w:szCs w:val="28"/>
        </w:rPr>
        <w:t>ч</w:t>
      </w:r>
      <w:r w:rsidRPr="00014F5B">
        <w:rPr>
          <w:bCs/>
          <w:sz w:val="28"/>
          <w:szCs w:val="28"/>
        </w:rPr>
        <w:t>и квалификационного экзамена по ПМ</w:t>
      </w:r>
      <w:r w:rsidR="009B09DF" w:rsidRPr="00014F5B">
        <w:rPr>
          <w:bCs/>
          <w:sz w:val="28"/>
          <w:szCs w:val="28"/>
        </w:rPr>
        <w:t>.</w:t>
      </w:r>
    </w:p>
    <w:p w:rsidR="00580E55" w:rsidRDefault="00580E55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542E4" w:rsidRDefault="00C542E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542E4" w:rsidRDefault="00C542E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E78A4" w:rsidRDefault="001E78A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542E4" w:rsidRDefault="00C542E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542E4" w:rsidRPr="00014F5B" w:rsidRDefault="00C542E4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B09DF" w:rsidRPr="00014F5B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14F5B">
        <w:rPr>
          <w:caps/>
          <w:sz w:val="28"/>
          <w:szCs w:val="28"/>
        </w:rPr>
        <w:lastRenderedPageBreak/>
        <w:t xml:space="preserve">5. Контроль и оценка результатов освоения </w:t>
      </w:r>
    </w:p>
    <w:p w:rsidR="009B09DF" w:rsidRPr="00014F5B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14F5B">
        <w:rPr>
          <w:caps/>
          <w:sz w:val="28"/>
          <w:szCs w:val="28"/>
        </w:rPr>
        <w:t xml:space="preserve">профессионального модуля </w:t>
      </w:r>
    </w:p>
    <w:p w:rsidR="00F63B4A" w:rsidRPr="00014F5B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 w:val="0"/>
          <w:caps/>
          <w:sz w:val="28"/>
          <w:szCs w:val="28"/>
        </w:rPr>
      </w:pPr>
      <w:r w:rsidRPr="00014F5B">
        <w:rPr>
          <w:caps/>
          <w:sz w:val="28"/>
          <w:szCs w:val="28"/>
        </w:rPr>
        <w:t>(вида профессиональной деятельности)</w:t>
      </w:r>
    </w:p>
    <w:p w:rsidR="00F63B4A" w:rsidRPr="00014F5B" w:rsidRDefault="00F63B4A" w:rsidP="00F63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7"/>
        <w:gridCol w:w="6643"/>
        <w:gridCol w:w="1682"/>
      </w:tblGrid>
      <w:tr w:rsidR="00F63B4A" w:rsidRPr="00014F5B" w:rsidTr="00512AD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4A" w:rsidRPr="00014F5B" w:rsidRDefault="00F63B4A" w:rsidP="00170AFC">
            <w:pPr>
              <w:jc w:val="center"/>
              <w:rPr>
                <w:b/>
                <w:bCs/>
              </w:rPr>
            </w:pPr>
            <w:r w:rsidRPr="00014F5B">
              <w:rPr>
                <w:b/>
                <w:bCs/>
              </w:rPr>
              <w:t xml:space="preserve">Результаты </w:t>
            </w:r>
          </w:p>
          <w:p w:rsidR="00F63B4A" w:rsidRPr="00014F5B" w:rsidRDefault="00F63B4A" w:rsidP="00170AFC">
            <w:pPr>
              <w:jc w:val="center"/>
              <w:rPr>
                <w:b/>
                <w:bCs/>
              </w:rPr>
            </w:pPr>
            <w:r w:rsidRPr="00014F5B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66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4A" w:rsidRPr="00014F5B" w:rsidRDefault="00F63B4A" w:rsidP="00512AD8">
            <w:pPr>
              <w:tabs>
                <w:tab w:val="left" w:pos="298"/>
              </w:tabs>
              <w:ind w:left="-57" w:right="-57"/>
              <w:jc w:val="center"/>
              <w:rPr>
                <w:bCs/>
              </w:rPr>
            </w:pPr>
            <w:r w:rsidRPr="00014F5B">
              <w:rPr>
                <w:b/>
              </w:rPr>
              <w:t>Основные показатели оценки результата</w:t>
            </w:r>
          </w:p>
        </w:tc>
        <w:tc>
          <w:tcPr>
            <w:tcW w:w="16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3B4A" w:rsidRPr="00014F5B" w:rsidRDefault="00F63B4A" w:rsidP="00170AFC">
            <w:pPr>
              <w:jc w:val="center"/>
              <w:rPr>
                <w:b/>
                <w:bCs/>
              </w:rPr>
            </w:pPr>
            <w:r w:rsidRPr="00014F5B">
              <w:rPr>
                <w:b/>
              </w:rPr>
              <w:t xml:space="preserve">Формы и методы контроля и оценки </w:t>
            </w:r>
          </w:p>
        </w:tc>
      </w:tr>
      <w:tr w:rsidR="00C2799C" w:rsidRPr="00014F5B" w:rsidTr="00512AD8">
        <w:trPr>
          <w:trHeight w:val="637"/>
        </w:trPr>
        <w:tc>
          <w:tcPr>
            <w:tcW w:w="2537" w:type="dxa"/>
          </w:tcPr>
          <w:p w:rsidR="00C2799C" w:rsidRPr="00014F5B" w:rsidRDefault="00C2799C" w:rsidP="00C2799C">
            <w:pPr>
              <w:suppressAutoHyphens/>
              <w:ind w:firstLine="317"/>
              <w:jc w:val="both"/>
              <w:rPr>
                <w:b/>
              </w:rPr>
            </w:pPr>
            <w:r w:rsidRPr="00014F5B">
              <w:rPr>
                <w:b/>
              </w:rPr>
              <w:t xml:space="preserve">ПК 1.1  </w:t>
            </w:r>
          </w:p>
          <w:p w:rsidR="00C2799C" w:rsidRPr="00014F5B" w:rsidRDefault="00C2799C" w:rsidP="00C2799C">
            <w:pPr>
              <w:suppressAutoHyphens/>
              <w:ind w:hanging="40"/>
              <w:jc w:val="both"/>
            </w:pPr>
            <w:r w:rsidRPr="00014F5B"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C2799C" w:rsidRPr="00014F5B" w:rsidRDefault="00C2799C" w:rsidP="00C2799C">
            <w:pPr>
              <w:ind w:firstLine="317"/>
              <w:jc w:val="both"/>
            </w:pPr>
          </w:p>
          <w:p w:rsidR="00C2799C" w:rsidRPr="00014F5B" w:rsidRDefault="00C2799C" w:rsidP="00C2799C">
            <w:pPr>
              <w:suppressAutoHyphens/>
              <w:ind w:hanging="40"/>
              <w:jc w:val="both"/>
            </w:pPr>
          </w:p>
        </w:tc>
        <w:tc>
          <w:tcPr>
            <w:tcW w:w="6643" w:type="dxa"/>
          </w:tcPr>
          <w:p w:rsidR="00C2799C" w:rsidRPr="00014F5B" w:rsidRDefault="00C2799C" w:rsidP="00512AD8">
            <w:pPr>
              <w:tabs>
                <w:tab w:val="left" w:pos="298"/>
              </w:tabs>
              <w:ind w:left="-57" w:right="-57"/>
              <w:jc w:val="both"/>
              <w:rPr>
                <w:bCs/>
              </w:rPr>
            </w:pPr>
            <w:r w:rsidRPr="00014F5B">
              <w:rPr>
                <w:bCs/>
              </w:rPr>
              <w:t xml:space="preserve">Выполнение всех действий по </w:t>
            </w:r>
            <w:r w:rsidRPr="00014F5B">
              <w:rPr>
                <w:b/>
                <w:bCs/>
              </w:rPr>
              <w:t xml:space="preserve">организации подготовки  рабочих мест, оборудования, сырья, материалов </w:t>
            </w:r>
            <w:r w:rsidRPr="00014F5B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3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rPr>
                <w:bCs/>
              </w:rPr>
              <w:t xml:space="preserve">оптимальный выбор и целевое, безопасное использование </w:t>
            </w:r>
            <w:r w:rsidRPr="00014F5B"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3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3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3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соответствие распределения заданий между подчиненными в их квалификации;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3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3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14F5B">
              <w:t>весоизмерительных</w:t>
            </w:r>
            <w:proofErr w:type="spellEnd"/>
            <w:r w:rsidRPr="00014F5B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3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правильная, в соответствии с инструкциями, безопасная правка ножей;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3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точность, соответствие заданию ведение расчетов  потребности в сырье, продуктах;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3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 xml:space="preserve">соответствие правилам оформления заявки на сырье, продукты </w:t>
            </w:r>
          </w:p>
        </w:tc>
        <w:tc>
          <w:tcPr>
            <w:tcW w:w="1682" w:type="dxa"/>
            <w:vMerge w:val="restart"/>
          </w:tcPr>
          <w:p w:rsidR="00C2799C" w:rsidRPr="00014F5B" w:rsidRDefault="00C2799C" w:rsidP="00C2799C">
            <w:pPr>
              <w:ind w:left="67" w:hanging="22"/>
            </w:pPr>
            <w:r w:rsidRPr="00014F5B">
              <w:rPr>
                <w:b/>
              </w:rPr>
              <w:t>Текущий контроль: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экспертное наблюдение и оценка в процессе выполнения: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-  заданий для практических/ лабораторных занятий;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- заданий по учебной и производственной практикам;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- заданий  для самостоятельной работы</w:t>
            </w:r>
          </w:p>
          <w:p w:rsidR="00C2799C" w:rsidRPr="00014F5B" w:rsidRDefault="00C2799C" w:rsidP="00C2799C">
            <w:pPr>
              <w:rPr>
                <w:b/>
              </w:rPr>
            </w:pPr>
          </w:p>
          <w:p w:rsidR="00C2799C" w:rsidRPr="00014F5B" w:rsidRDefault="00C2799C" w:rsidP="00C2799C">
            <w:pPr>
              <w:ind w:left="67" w:hanging="22"/>
            </w:pPr>
            <w:r w:rsidRPr="00014F5B">
              <w:rPr>
                <w:b/>
              </w:rPr>
              <w:t>Промежуточная аттестация</w:t>
            </w:r>
            <w:r w:rsidRPr="00014F5B">
              <w:t>: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 xml:space="preserve">экспертное наблюдение и оценка выполнения: 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- практических заданий на зачете/экзамене по МДК;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- выполнения заданий экзамена по модулю;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 xml:space="preserve">- экспертная оценка защиты отчетов по учебной и </w:t>
            </w:r>
            <w:r w:rsidRPr="00014F5B">
              <w:lastRenderedPageBreak/>
              <w:t>производственной практикам</w:t>
            </w:r>
          </w:p>
          <w:p w:rsidR="00C2799C" w:rsidRPr="00014F5B" w:rsidRDefault="00C2799C" w:rsidP="00C2799C">
            <w:pPr>
              <w:ind w:left="67" w:hanging="22"/>
            </w:pPr>
          </w:p>
          <w:p w:rsidR="00C2799C" w:rsidRPr="00014F5B" w:rsidRDefault="00C2799C" w:rsidP="00C2799C">
            <w:pPr>
              <w:ind w:left="67" w:hanging="22"/>
            </w:pPr>
          </w:p>
        </w:tc>
      </w:tr>
      <w:tr w:rsidR="00C2799C" w:rsidRPr="00014F5B" w:rsidTr="00512AD8">
        <w:trPr>
          <w:trHeight w:val="637"/>
        </w:trPr>
        <w:tc>
          <w:tcPr>
            <w:tcW w:w="2537" w:type="dxa"/>
          </w:tcPr>
          <w:p w:rsidR="00C2799C" w:rsidRPr="00014F5B" w:rsidRDefault="00C2799C" w:rsidP="00C2799C">
            <w:pPr>
              <w:ind w:left="34" w:firstLine="283"/>
              <w:jc w:val="both"/>
            </w:pPr>
            <w:r w:rsidRPr="00014F5B">
              <w:rPr>
                <w:b/>
              </w:rPr>
              <w:t>ПК 1.2.</w:t>
            </w:r>
          </w:p>
          <w:p w:rsidR="00C2799C" w:rsidRPr="00014F5B" w:rsidRDefault="00C2799C" w:rsidP="00C2799C">
            <w:pPr>
              <w:ind w:left="34"/>
              <w:jc w:val="both"/>
            </w:pPr>
            <w:r w:rsidRPr="00014F5B"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C2799C" w:rsidRPr="00014F5B" w:rsidRDefault="00C2799C" w:rsidP="00C2799C">
            <w:pPr>
              <w:ind w:left="34" w:firstLine="283"/>
              <w:jc w:val="both"/>
              <w:rPr>
                <w:b/>
              </w:rPr>
            </w:pPr>
          </w:p>
          <w:p w:rsidR="00C2799C" w:rsidRPr="00014F5B" w:rsidRDefault="00C2799C" w:rsidP="00C2799C">
            <w:pPr>
              <w:ind w:left="34" w:firstLine="283"/>
              <w:jc w:val="both"/>
            </w:pPr>
            <w:r w:rsidRPr="00014F5B">
              <w:rPr>
                <w:b/>
              </w:rPr>
              <w:t>ПК 1.3</w:t>
            </w:r>
            <w:r w:rsidRPr="00014F5B">
              <w:t xml:space="preserve">. </w:t>
            </w:r>
          </w:p>
          <w:p w:rsidR="00C2799C" w:rsidRPr="00014F5B" w:rsidRDefault="00C2799C" w:rsidP="00C2799C">
            <w:pPr>
              <w:ind w:left="34"/>
              <w:jc w:val="both"/>
            </w:pPr>
            <w:r w:rsidRPr="00014F5B">
              <w:t xml:space="preserve">Проводить </w:t>
            </w:r>
            <w:r w:rsidRPr="00014F5B">
              <w:lastRenderedPageBreak/>
              <w:t>приготовление и подготовку к реализации полуфабрикатов для блюд, кулинарных изделий сложного ассортимента.</w:t>
            </w:r>
          </w:p>
          <w:p w:rsidR="00C2799C" w:rsidRPr="00014F5B" w:rsidRDefault="00C2799C" w:rsidP="00C2799C">
            <w:pPr>
              <w:ind w:left="34" w:firstLine="283"/>
              <w:jc w:val="both"/>
              <w:rPr>
                <w:b/>
              </w:rPr>
            </w:pPr>
          </w:p>
          <w:p w:rsidR="00C2799C" w:rsidRPr="00014F5B" w:rsidRDefault="00C2799C" w:rsidP="00C2799C">
            <w:pPr>
              <w:ind w:left="34"/>
              <w:jc w:val="both"/>
            </w:pPr>
          </w:p>
        </w:tc>
        <w:tc>
          <w:tcPr>
            <w:tcW w:w="6643" w:type="dxa"/>
          </w:tcPr>
          <w:p w:rsidR="00C2799C" w:rsidRPr="00014F5B" w:rsidRDefault="00C2799C" w:rsidP="00512AD8">
            <w:pPr>
              <w:tabs>
                <w:tab w:val="left" w:pos="298"/>
              </w:tabs>
              <w:ind w:left="-57" w:right="-57"/>
              <w:jc w:val="both"/>
            </w:pPr>
            <w:r w:rsidRPr="00014F5B">
              <w:lastRenderedPageBreak/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4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014F5B">
              <w:t xml:space="preserve"> точное распознавание недоброкачественных продуктов;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4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4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rPr>
                <w:bCs/>
              </w:rPr>
              <w:t xml:space="preserve"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</w:t>
            </w:r>
            <w:r w:rsidRPr="00014F5B">
              <w:rPr>
                <w:bCs/>
              </w:rPr>
              <w:lastRenderedPageBreak/>
              <w:t>приготовления полуфабрикатов виду сырья, продуктов, его количеству, требованиям рецептуры</w:t>
            </w:r>
            <w:r w:rsidRPr="00014F5B">
              <w:t>);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4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профессиональная демонстрация навыков работы с ножом, механическим оборудованием, оборудованием для вакуумирования, упаковки;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6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  <w:rPr>
                <w:bCs/>
              </w:rPr>
            </w:pPr>
            <w:r w:rsidRPr="00014F5B">
              <w:rPr>
                <w:bCs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4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rPr>
                <w:bCs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4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5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корректное использование цветных разделочных досок;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5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раздельное использование контейнеров для органических и неорганических отходов;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5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t>соблюдение требований персональной гигиены в соответствии с требованиями системы ХАССП (</w:t>
            </w:r>
            <w:proofErr w:type="spellStart"/>
            <w:proofErr w:type="gramStart"/>
            <w:r w:rsidRPr="00014F5B">
              <w:t>сан.спец</w:t>
            </w:r>
            <w:proofErr w:type="gramEnd"/>
            <w:r w:rsidRPr="00014F5B">
              <w:t>.одежда</w:t>
            </w:r>
            <w:proofErr w:type="spellEnd"/>
            <w:r w:rsidRPr="00014F5B"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5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</w:pPr>
            <w:r w:rsidRPr="00014F5B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6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  <w:rPr>
                <w:bCs/>
              </w:rPr>
            </w:pPr>
            <w:r w:rsidRPr="00014F5B">
              <w:rPr>
                <w:bCs/>
              </w:rPr>
              <w:t>соответствие времени выполнения работ нормативам;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6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  <w:rPr>
                <w:bCs/>
              </w:rPr>
            </w:pPr>
            <w:r w:rsidRPr="00014F5B">
              <w:rPr>
                <w:bCs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6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  <w:rPr>
                <w:bCs/>
              </w:rPr>
            </w:pPr>
            <w:r w:rsidRPr="00014F5B">
              <w:rPr>
                <w:bCs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6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  <w:rPr>
                <w:bCs/>
              </w:rPr>
            </w:pPr>
            <w:r w:rsidRPr="00014F5B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6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  <w:rPr>
                <w:bCs/>
              </w:rPr>
            </w:pPr>
            <w:r w:rsidRPr="00014F5B">
              <w:rPr>
                <w:bCs/>
              </w:rPr>
              <w:t>соответствие внешнего вида готовых полуфабрикатов требованиям рецептуры;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6"/>
              </w:numPr>
              <w:tabs>
                <w:tab w:val="left" w:pos="298"/>
              </w:tabs>
              <w:ind w:left="-57" w:right="-57" w:firstLine="0"/>
              <w:contextualSpacing w:val="0"/>
              <w:jc w:val="both"/>
              <w:rPr>
                <w:bCs/>
              </w:rPr>
            </w:pPr>
            <w:r w:rsidRPr="00014F5B">
              <w:rPr>
                <w:bCs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1682" w:type="dxa"/>
            <w:vMerge/>
          </w:tcPr>
          <w:p w:rsidR="00C2799C" w:rsidRPr="00014F5B" w:rsidRDefault="00C2799C" w:rsidP="00C2799C"/>
        </w:tc>
      </w:tr>
      <w:tr w:rsidR="00C2799C" w:rsidRPr="00014F5B" w:rsidTr="00512AD8">
        <w:trPr>
          <w:trHeight w:val="637"/>
        </w:trPr>
        <w:tc>
          <w:tcPr>
            <w:tcW w:w="2537" w:type="dxa"/>
          </w:tcPr>
          <w:p w:rsidR="00C2799C" w:rsidRPr="00014F5B" w:rsidRDefault="00C2799C" w:rsidP="00C2799C">
            <w:pPr>
              <w:rPr>
                <w:b/>
              </w:rPr>
            </w:pPr>
            <w:r w:rsidRPr="00014F5B">
              <w:rPr>
                <w:b/>
              </w:rPr>
              <w:t>ПК 1.4.</w:t>
            </w:r>
          </w:p>
          <w:p w:rsidR="00C2799C" w:rsidRPr="00014F5B" w:rsidRDefault="00C2799C" w:rsidP="00C2799C">
            <w:pPr>
              <w:rPr>
                <w:b/>
              </w:rPr>
            </w:pPr>
            <w:r w:rsidRPr="00014F5B"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6643" w:type="dxa"/>
          </w:tcPr>
          <w:p w:rsidR="00C2799C" w:rsidRPr="00014F5B" w:rsidRDefault="00C2799C" w:rsidP="00512AD8">
            <w:pPr>
              <w:pStyle w:val="afe"/>
              <w:numPr>
                <w:ilvl w:val="0"/>
                <w:numId w:val="17"/>
              </w:numPr>
              <w:tabs>
                <w:tab w:val="left" w:pos="298"/>
              </w:tabs>
              <w:ind w:left="-57" w:right="-57" w:firstLine="0"/>
              <w:jc w:val="both"/>
            </w:pPr>
            <w:r w:rsidRPr="00014F5B"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C2799C" w:rsidRPr="00014F5B" w:rsidRDefault="00C2799C" w:rsidP="00512AD8">
            <w:pPr>
              <w:pStyle w:val="afe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ind w:left="-57" w:right="-57" w:firstLine="0"/>
              <w:jc w:val="both"/>
            </w:pPr>
            <w:r w:rsidRPr="00014F5B"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C2799C" w:rsidRPr="00014F5B" w:rsidRDefault="00C2799C" w:rsidP="00512AD8">
            <w:pPr>
              <w:pStyle w:val="afe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ind w:left="-57" w:right="-57" w:firstLine="0"/>
              <w:jc w:val="both"/>
            </w:pPr>
            <w:r w:rsidRPr="00014F5B">
              <w:t>соответствие дополнительных ингредиентов виду основного сырья;</w:t>
            </w:r>
          </w:p>
          <w:p w:rsidR="00C2799C" w:rsidRPr="00014F5B" w:rsidRDefault="00C2799C" w:rsidP="00512AD8">
            <w:pPr>
              <w:pStyle w:val="afe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ind w:left="-57" w:right="-57" w:firstLine="0"/>
              <w:jc w:val="both"/>
            </w:pPr>
            <w:r w:rsidRPr="00014F5B">
              <w:t>соблюдение баланса жировых и вкусовых компонентов;</w:t>
            </w:r>
          </w:p>
          <w:p w:rsidR="00C2799C" w:rsidRPr="00014F5B" w:rsidRDefault="00C2799C" w:rsidP="00512AD8">
            <w:pPr>
              <w:pStyle w:val="afe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ind w:left="-57" w:right="-57" w:firstLine="0"/>
              <w:jc w:val="both"/>
            </w:pPr>
            <w:r w:rsidRPr="00014F5B"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C2799C" w:rsidRPr="00014F5B" w:rsidRDefault="00C2799C" w:rsidP="00512AD8">
            <w:pPr>
              <w:pStyle w:val="afe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ind w:left="-57" w:right="-57" w:firstLine="0"/>
              <w:jc w:val="both"/>
            </w:pPr>
            <w:r w:rsidRPr="00014F5B">
              <w:t xml:space="preserve">оптимальность выбора, комбинирования способов кулинарной обработки и приготовления; соответствие </w:t>
            </w:r>
            <w:r w:rsidRPr="00014F5B">
              <w:lastRenderedPageBreak/>
              <w:t>способов обработки  виду, кондиции сырья;</w:t>
            </w:r>
          </w:p>
          <w:p w:rsidR="00C2799C" w:rsidRPr="00014F5B" w:rsidRDefault="00C2799C" w:rsidP="00512AD8">
            <w:pPr>
              <w:pStyle w:val="afe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ind w:left="-57" w:right="-57" w:firstLine="0"/>
              <w:jc w:val="both"/>
            </w:pPr>
            <w:r w:rsidRPr="00014F5B"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C2799C" w:rsidRPr="00014F5B" w:rsidRDefault="00C2799C" w:rsidP="00512AD8">
            <w:pPr>
              <w:pStyle w:val="afe"/>
              <w:widowControl w:val="0"/>
              <w:numPr>
                <w:ilvl w:val="0"/>
                <w:numId w:val="17"/>
              </w:numPr>
              <w:tabs>
                <w:tab w:val="left" w:pos="298"/>
              </w:tabs>
              <w:autoSpaceDE w:val="0"/>
              <w:autoSpaceDN w:val="0"/>
              <w:adjustRightInd w:val="0"/>
              <w:ind w:left="-57" w:right="-57" w:firstLine="0"/>
              <w:jc w:val="both"/>
            </w:pPr>
            <w:r w:rsidRPr="00014F5B"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C2799C" w:rsidRPr="00014F5B" w:rsidRDefault="00C2799C" w:rsidP="00512AD8">
            <w:pPr>
              <w:pStyle w:val="afe"/>
              <w:widowControl w:val="0"/>
              <w:numPr>
                <w:ilvl w:val="0"/>
                <w:numId w:val="17"/>
              </w:numPr>
              <w:tabs>
                <w:tab w:val="left" w:pos="298"/>
              </w:tabs>
              <w:autoSpaceDE w:val="0"/>
              <w:autoSpaceDN w:val="0"/>
              <w:adjustRightInd w:val="0"/>
              <w:ind w:left="-57" w:right="-57" w:firstLine="0"/>
              <w:jc w:val="both"/>
            </w:pPr>
            <w:r w:rsidRPr="00014F5B">
              <w:t>правильность оформления акта проработки новой или адаптированной рецептуры;</w:t>
            </w:r>
          </w:p>
          <w:p w:rsidR="00C2799C" w:rsidRPr="00014F5B" w:rsidRDefault="00C2799C" w:rsidP="00512AD8">
            <w:pPr>
              <w:pStyle w:val="afe"/>
              <w:widowControl w:val="0"/>
              <w:numPr>
                <w:ilvl w:val="0"/>
                <w:numId w:val="17"/>
              </w:numPr>
              <w:tabs>
                <w:tab w:val="left" w:pos="298"/>
              </w:tabs>
              <w:autoSpaceDE w:val="0"/>
              <w:autoSpaceDN w:val="0"/>
              <w:adjustRightInd w:val="0"/>
              <w:ind w:left="-57" w:right="-57" w:firstLine="0"/>
              <w:jc w:val="both"/>
            </w:pPr>
            <w:r w:rsidRPr="00014F5B"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C2799C" w:rsidRPr="00014F5B" w:rsidRDefault="00C2799C" w:rsidP="00512AD8">
            <w:pPr>
              <w:pStyle w:val="afe"/>
              <w:numPr>
                <w:ilvl w:val="0"/>
                <w:numId w:val="17"/>
              </w:numPr>
              <w:tabs>
                <w:tab w:val="left" w:pos="298"/>
              </w:tabs>
              <w:ind w:left="-57" w:right="-57" w:firstLine="0"/>
              <w:contextualSpacing w:val="0"/>
            </w:pPr>
            <w:r w:rsidRPr="00014F5B"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1682" w:type="dxa"/>
            <w:vMerge/>
          </w:tcPr>
          <w:p w:rsidR="00C2799C" w:rsidRPr="00014F5B" w:rsidRDefault="00C2799C" w:rsidP="00C2799C">
            <w:pPr>
              <w:ind w:left="67" w:hanging="22"/>
              <w:rPr>
                <w:b/>
              </w:rPr>
            </w:pPr>
          </w:p>
        </w:tc>
      </w:tr>
    </w:tbl>
    <w:p w:rsidR="00F63B4A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F5F33" w:rsidRDefault="00BF5F33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F5F33" w:rsidRPr="00BF5F33" w:rsidRDefault="00BF5F33" w:rsidP="00BF5F33">
      <w:pPr>
        <w:ind w:left="360"/>
        <w:jc w:val="center"/>
        <w:rPr>
          <w:b/>
          <w:color w:val="000000"/>
          <w:spacing w:val="6"/>
          <w:sz w:val="28"/>
        </w:rPr>
      </w:pPr>
    </w:p>
    <w:p w:rsidR="00BF5F33" w:rsidRPr="00BF5F33" w:rsidRDefault="00BF5F33" w:rsidP="00BF5F33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eastAsia="ru-RU"/>
        </w:rPr>
      </w:pPr>
      <w:r w:rsidRPr="00BF5F33">
        <w:rPr>
          <w:b/>
          <w:sz w:val="28"/>
          <w:szCs w:val="28"/>
          <w:lang w:eastAsia="ru-RU"/>
        </w:rPr>
        <w:t xml:space="preserve">Контроль и оценка результатов освоения общих и профессиональных компетенций по результатам прохождения </w:t>
      </w:r>
      <w:proofErr w:type="gramStart"/>
      <w:r w:rsidRPr="00BF5F33">
        <w:rPr>
          <w:b/>
          <w:sz w:val="28"/>
          <w:szCs w:val="28"/>
          <w:lang w:eastAsia="ru-RU"/>
        </w:rPr>
        <w:t>учебной  практики</w:t>
      </w:r>
      <w:proofErr w:type="gramEnd"/>
    </w:p>
    <w:p w:rsidR="00BF5F33" w:rsidRPr="00BF5F33" w:rsidRDefault="00BF5F33" w:rsidP="00BF5F33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lang w:eastAsia="ru-RU"/>
        </w:rPr>
      </w:pPr>
    </w:p>
    <w:tbl>
      <w:tblPr>
        <w:tblW w:w="107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827"/>
        <w:gridCol w:w="2126"/>
        <w:gridCol w:w="2693"/>
      </w:tblGrid>
      <w:tr w:rsidR="00BF5F33" w:rsidRPr="00BF5F33" w:rsidTr="008026DB"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F33" w:rsidRPr="00BF5F33" w:rsidRDefault="00BF5F33" w:rsidP="00BF5F33">
            <w:pPr>
              <w:contextualSpacing/>
              <w:jc w:val="center"/>
              <w:rPr>
                <w:b/>
                <w:bCs/>
                <w:lang w:eastAsia="ru-RU"/>
              </w:rPr>
            </w:pPr>
            <w:r w:rsidRPr="00BF5F33">
              <w:rPr>
                <w:b/>
                <w:bCs/>
                <w:lang w:eastAsia="ru-RU"/>
              </w:rPr>
              <w:t xml:space="preserve">Результаты </w:t>
            </w:r>
          </w:p>
          <w:p w:rsidR="00BF5F33" w:rsidRPr="00BF5F33" w:rsidRDefault="00BF5F33" w:rsidP="00BF5F33">
            <w:pPr>
              <w:contextualSpacing/>
              <w:jc w:val="center"/>
              <w:rPr>
                <w:b/>
                <w:bCs/>
                <w:lang w:eastAsia="ru-RU"/>
              </w:rPr>
            </w:pPr>
            <w:r w:rsidRPr="00BF5F33">
              <w:rPr>
                <w:b/>
                <w:bCs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F33" w:rsidRPr="00BF5F33" w:rsidRDefault="00BF5F33" w:rsidP="00BF5F33">
            <w:pPr>
              <w:contextualSpacing/>
              <w:jc w:val="center"/>
              <w:rPr>
                <w:bCs/>
                <w:lang w:eastAsia="ru-RU"/>
              </w:rPr>
            </w:pPr>
            <w:r w:rsidRPr="00BF5F33">
              <w:rPr>
                <w:b/>
                <w:lang w:eastAsia="ru-RU"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5F33" w:rsidRPr="00BF5F33" w:rsidRDefault="00BF5F33" w:rsidP="00BF5F33">
            <w:pPr>
              <w:contextualSpacing/>
              <w:jc w:val="center"/>
              <w:rPr>
                <w:b/>
                <w:bCs/>
                <w:lang w:eastAsia="ru-RU"/>
              </w:rPr>
            </w:pPr>
            <w:proofErr w:type="gramStart"/>
            <w:r w:rsidRPr="00BF5F33">
              <w:rPr>
                <w:b/>
                <w:lang w:eastAsia="ru-RU"/>
              </w:rPr>
              <w:t>Формы  отчетности</w:t>
            </w:r>
            <w:proofErr w:type="gramEnd"/>
            <w:r w:rsidRPr="00BF5F33">
              <w:rPr>
                <w:b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5F33" w:rsidRPr="00BF5F33" w:rsidRDefault="00BF5F33" w:rsidP="00BF5F33">
            <w:pPr>
              <w:contextualSpacing/>
              <w:jc w:val="center"/>
              <w:rPr>
                <w:b/>
                <w:bCs/>
                <w:lang w:eastAsia="ru-RU"/>
              </w:rPr>
            </w:pPr>
            <w:r w:rsidRPr="00BF5F33">
              <w:rPr>
                <w:b/>
                <w:bCs/>
                <w:lang w:eastAsia="ru-RU"/>
              </w:rPr>
              <w:t xml:space="preserve">Формы и </w:t>
            </w:r>
            <w:proofErr w:type="gramStart"/>
            <w:r w:rsidRPr="00BF5F33">
              <w:rPr>
                <w:b/>
                <w:bCs/>
                <w:lang w:eastAsia="ru-RU"/>
              </w:rPr>
              <w:t>методы  контроля</w:t>
            </w:r>
            <w:proofErr w:type="gramEnd"/>
            <w:r w:rsidRPr="00BF5F33">
              <w:rPr>
                <w:b/>
                <w:bCs/>
                <w:lang w:eastAsia="ru-RU"/>
              </w:rPr>
              <w:t xml:space="preserve"> и оценки</w:t>
            </w:r>
          </w:p>
        </w:tc>
      </w:tr>
      <w:tr w:rsidR="00BF5F33" w:rsidRPr="00BF5F33" w:rsidTr="008026DB">
        <w:trPr>
          <w:trHeight w:val="26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33" w:rsidRDefault="00BF5F33" w:rsidP="00BF5F33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t xml:space="preserve">ПК 1.1  </w:t>
            </w:r>
          </w:p>
          <w:p w:rsidR="00BF5F33" w:rsidRPr="00BF5F33" w:rsidRDefault="00BF5F33" w:rsidP="00BF5F33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выбор безопасной схемы организации производственного</w:t>
            </w:r>
          </w:p>
          <w:p w:rsidR="00B72C8B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процесса;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 xml:space="preserve"> выбор технологического оборудования и производственного инвентаря;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решение ситуационных задач</w:t>
            </w:r>
          </w:p>
          <w:p w:rsidR="00B72C8B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по организации рабочих мест;</w:t>
            </w:r>
          </w:p>
          <w:p w:rsidR="00BF5F33" w:rsidRPr="00BF5F33" w:rsidRDefault="00BF5F33" w:rsidP="00B72C8B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 xml:space="preserve">органолептическая оценка качества </w:t>
            </w:r>
            <w:r w:rsidR="00B72C8B">
              <w:rPr>
                <w:bCs/>
                <w:lang w:eastAsia="ru-RU"/>
              </w:rPr>
              <w:t>сырья</w:t>
            </w:r>
            <w:r w:rsidRPr="00BF5F33">
              <w:rPr>
                <w:bCs/>
                <w:lang w:eastAsia="ru-RU"/>
              </w:rPr>
              <w:t xml:space="preserve"> в соответствии с видом;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выбор способов обработки основных продуктов и дополнительных ингредиентов;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рациональность выбора технологических схем приготовления полуфабрикатов для сложной кулинарной продукции в зависимости от вида,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кондиции и кулинарного использования сырья;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степень точности проведения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 xml:space="preserve">расчетов сырья, выхода и количества порций сложных </w:t>
            </w:r>
            <w:r w:rsidRPr="00BF5F33">
              <w:rPr>
                <w:bCs/>
                <w:lang w:eastAsia="ru-RU"/>
              </w:rPr>
              <w:lastRenderedPageBreak/>
              <w:t>полуфабрикатов с учетом вида сырья;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качество и безопасность полуфабрикатов для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сложной кулинарной продукции;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определение режимов и условий хранения сложных полуфабрикатов;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точность и грамотность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оформления технологической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документации.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33" w:rsidRPr="00BF5F33" w:rsidRDefault="00BF5F33" w:rsidP="00BF5F33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lastRenderedPageBreak/>
              <w:t>Технологические карточки</w:t>
            </w:r>
            <w:r w:rsidR="00B72C8B">
              <w:rPr>
                <w:bCs/>
                <w:lang w:eastAsia="ru-RU"/>
              </w:rPr>
              <w:t>, технологические схемы приготовления, дневник</w:t>
            </w:r>
          </w:p>
          <w:p w:rsidR="00BF5F33" w:rsidRPr="00BF5F33" w:rsidRDefault="00BF5F33" w:rsidP="00BF5F33">
            <w:pPr>
              <w:rPr>
                <w:bCs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Экспертная оценка защиты отчетов по учебной практике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Подведение итогов работы за день.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Проверка правильности 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составления отчета за период.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Зачеты по практике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Комплексный экзамен по профессиональному модулю</w:t>
            </w:r>
          </w:p>
          <w:p w:rsidR="00BF5F33" w:rsidRPr="00BF5F33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Подведение итогов работы каждого участка за смену. Отчет студента. Интерпретация результатов наблюдений за деятельностью обучающегося в процессе прохождения практики. Характеристика. </w:t>
            </w:r>
            <w:r w:rsidRPr="008026DB">
              <w:rPr>
                <w:bCs/>
                <w:lang w:eastAsia="ru-RU"/>
              </w:rPr>
              <w:lastRenderedPageBreak/>
              <w:t>Экспертная оценка разделов отчета. Защита результатов по учебной практике.</w:t>
            </w:r>
          </w:p>
        </w:tc>
      </w:tr>
      <w:tr w:rsidR="00BF5F33" w:rsidRPr="00BF5F33" w:rsidTr="008026DB">
        <w:trPr>
          <w:trHeight w:val="21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33" w:rsidRDefault="00BF5F33" w:rsidP="00BF5F33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ПК 1.2.</w:t>
            </w:r>
          </w:p>
          <w:p w:rsidR="00BF5F33" w:rsidRPr="00BF5F33" w:rsidRDefault="00BF5F33" w:rsidP="00BF5F33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безопасной схемы организации производственного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процесса;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технологического оборудования и производственного инвентаря;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решение ситуационных задач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по организации рабочих мест;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органолептическая оценка качества </w:t>
            </w:r>
            <w:r w:rsidR="00B72C8B" w:rsidRPr="00B72C8B">
              <w:rPr>
                <w:bCs/>
                <w:lang w:eastAsia="ru-RU"/>
              </w:rPr>
              <w:t>экзотических и редких видов сырья</w:t>
            </w:r>
            <w:r w:rsidR="00B72C8B">
              <w:rPr>
                <w:bCs/>
                <w:lang w:eastAsia="ru-RU"/>
              </w:rPr>
              <w:t>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способов обработки основных продуктов и дополнительных ингредиентов;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рациональность выбора технологических схем приготовления полуфабрикатов из рыбы в зависимости от вида и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размера </w:t>
            </w:r>
            <w:r w:rsidR="00B72C8B">
              <w:rPr>
                <w:bCs/>
                <w:lang w:eastAsia="ru-RU"/>
              </w:rPr>
              <w:t xml:space="preserve">и </w:t>
            </w:r>
            <w:r w:rsidRPr="00407C5D">
              <w:rPr>
                <w:bCs/>
                <w:lang w:eastAsia="ru-RU"/>
              </w:rPr>
              <w:t>кулинарного использования для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сложной кулинарной продукции;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степень точности проведения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расчетов сырья, выхода и количества порций сложных полуфабрикатов с учетом вида, размеров, способа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обработки;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отделочных полуфабрикатов и украшений, техники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и варианта оформления;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качество и безопасность полуфабрикатов для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сложной кулинарной продукции;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определение режимов реализации и хранения полуфабрикатов для сложной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кулинарной продукции;</w:t>
            </w:r>
            <w:r w:rsidR="00B72C8B"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точность и грамотность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оформления технологической</w:t>
            </w:r>
          </w:p>
          <w:p w:rsidR="00BF5F33" w:rsidRPr="00BF5F33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документации.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33" w:rsidRPr="00BF5F33" w:rsidRDefault="008026DB" w:rsidP="00BF5F33">
            <w:pPr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Технологические карточки, технологические схемы приготовления, дневник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Экспертная оценка защиты отчетов по учебной практике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Подведение итогов работы за день.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Проверка правильности 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составления отчета за период.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Зачеты по практике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Комплексный экзамен по профессиональному модулю</w:t>
            </w:r>
          </w:p>
          <w:p w:rsidR="00BF5F33" w:rsidRPr="00BF5F33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Подведение итогов работы каждого участка за смену. Отчет студента. Интерпретация результатов наблюдений за деятельностью обучающегося в процессе прохождения практики. Характеристика. Экспертная оценка разделов отчета. Защита результатов по учебной практике.</w:t>
            </w:r>
          </w:p>
        </w:tc>
      </w:tr>
      <w:tr w:rsidR="00BF5F33" w:rsidRPr="00BF5F33" w:rsidTr="008026DB">
        <w:trPr>
          <w:trHeight w:val="30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33" w:rsidRDefault="00BF5F33" w:rsidP="00BF5F33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t xml:space="preserve">ПК 1.3. </w:t>
            </w:r>
          </w:p>
          <w:p w:rsidR="00BF5F33" w:rsidRDefault="00BF5F33" w:rsidP="00BF5F33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BF5F33" w:rsidRPr="00BF5F33" w:rsidRDefault="00BF5F33" w:rsidP="00BF5F33">
            <w:pPr>
              <w:ind w:firstLine="16"/>
              <w:rPr>
                <w:bCs/>
                <w:i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lastRenderedPageBreak/>
              <w:t xml:space="preserve">выбор безопасной схемы </w:t>
            </w:r>
            <w:r w:rsidRPr="00407C5D">
              <w:rPr>
                <w:bCs/>
                <w:lang w:eastAsia="ru-RU"/>
              </w:rPr>
              <w:lastRenderedPageBreak/>
              <w:t>организации производственного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процесса;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технологического оборудования и производственного инвентаря;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решение ситуационных задач</w:t>
            </w:r>
          </w:p>
          <w:p w:rsidR="008026DB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по организации рабочих мест</w:t>
            </w:r>
            <w:r w:rsidR="008026DB">
              <w:rPr>
                <w:bCs/>
                <w:lang w:eastAsia="ru-RU"/>
              </w:rPr>
              <w:t>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органолептическая оценка качества</w:t>
            </w:r>
            <w:r w:rsidR="008026DB">
              <w:rPr>
                <w:bCs/>
                <w:lang w:eastAsia="ru-RU"/>
              </w:rPr>
              <w:t xml:space="preserve"> </w:t>
            </w:r>
            <w:r w:rsidR="008026DB">
              <w:rPr>
                <w:lang w:eastAsia="ru-RU"/>
              </w:rPr>
              <w:t>полуфабрикатов для блюд, кулинарных изделий сложного ассортимента</w:t>
            </w:r>
            <w:r w:rsidRPr="00407C5D">
              <w:rPr>
                <w:bCs/>
                <w:lang w:eastAsia="ru-RU"/>
              </w:rPr>
              <w:t>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выбор способов обработки основных продуктов и дополнительных ингредиентов;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рациональность выбора технологических схем приготовления полуфабрикатов для сложных</w:t>
            </w:r>
            <w:r w:rsidR="008026DB"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блюд в зависимости от вида</w:t>
            </w:r>
            <w:r w:rsidR="008026DB"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и кулинарного использования сырья;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степень точности проведения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расчетов сырья, выхода и количества порций;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качество и безопасность полуфабрикатов для сложной кулинарной</w:t>
            </w:r>
            <w:r w:rsidR="008026DB"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продукции;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определение режимов реализации и хранения полуфабрикатов для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сложной кулинарной продукции;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точность и грамотность</w:t>
            </w:r>
          </w:p>
          <w:p w:rsidR="00407C5D" w:rsidRPr="00407C5D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оформления технологической</w:t>
            </w:r>
          </w:p>
          <w:p w:rsidR="00BF5F33" w:rsidRPr="00BF5F33" w:rsidRDefault="00407C5D" w:rsidP="00407C5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документации.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33" w:rsidRPr="00BF5F33" w:rsidRDefault="008026DB" w:rsidP="00BF5F33">
            <w:pPr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lastRenderedPageBreak/>
              <w:t xml:space="preserve">Технологические </w:t>
            </w:r>
            <w:r w:rsidRPr="008026DB">
              <w:rPr>
                <w:bCs/>
                <w:lang w:eastAsia="ru-RU"/>
              </w:rPr>
              <w:lastRenderedPageBreak/>
              <w:t>карточки, технологические схемы приготовления, дневник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lastRenderedPageBreak/>
              <w:t xml:space="preserve">Экспертная оценка </w:t>
            </w:r>
            <w:r w:rsidRPr="008026DB">
              <w:rPr>
                <w:bCs/>
                <w:lang w:eastAsia="ru-RU"/>
              </w:rPr>
              <w:lastRenderedPageBreak/>
              <w:t>защиты отчетов по учебной практике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Подведение итогов работы за день.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Проверка правильности 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составления отчета за период.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Зачеты по практике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Комплексный экзамен по профессиональному модулю</w:t>
            </w:r>
          </w:p>
          <w:p w:rsidR="00BF5F33" w:rsidRPr="00BF5F33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Подведение итогов работы каждого участка за смену. Отчет студента. Интерпретация результатов наблюдений за деятельностью обучающегося в процессе прохождения практики. Характеристика. Экспертная оценка разделов отчета. Защита результатов по учебной практике.</w:t>
            </w:r>
          </w:p>
        </w:tc>
      </w:tr>
      <w:tr w:rsidR="008026DB" w:rsidRPr="00BF5F33" w:rsidTr="008026DB">
        <w:trPr>
          <w:trHeight w:val="1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Default="008026DB" w:rsidP="008026DB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ПК 1.4.</w:t>
            </w:r>
          </w:p>
          <w:p w:rsidR="008026DB" w:rsidRPr="00BF5F33" w:rsidRDefault="008026DB" w:rsidP="008026DB">
            <w:pPr>
              <w:ind w:firstLine="16"/>
              <w:rPr>
                <w:bCs/>
                <w:i/>
                <w:lang w:eastAsia="ru-RU"/>
              </w:rPr>
            </w:pPr>
            <w:r>
              <w:rPr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безопасной схемы организации производственного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процесса</w:t>
            </w:r>
            <w:r>
              <w:rPr>
                <w:bCs/>
                <w:lang w:eastAsia="ru-RU"/>
              </w:rPr>
              <w:t xml:space="preserve"> </w:t>
            </w:r>
            <w:r>
              <w:rPr>
                <w:lang w:eastAsia="ru-RU"/>
              </w:rPr>
              <w:t>с учетом потребностей различных категорий потребителей, видов и форм обслуживания</w:t>
            </w:r>
            <w:r w:rsidRPr="00407C5D">
              <w:rPr>
                <w:bCs/>
                <w:lang w:eastAsia="ru-RU"/>
              </w:rPr>
              <w:t>;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технологического оборудования и производственного инвентаря;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решение ситуационных задач</w:t>
            </w:r>
          </w:p>
          <w:p w:rsidR="008026DB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по организации рабочих мест</w:t>
            </w:r>
            <w:r>
              <w:rPr>
                <w:bCs/>
                <w:lang w:eastAsia="ru-RU"/>
              </w:rPr>
              <w:t>;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органолептическая оценка качества</w:t>
            </w:r>
            <w:r>
              <w:rPr>
                <w:bCs/>
                <w:lang w:eastAsia="ru-RU"/>
              </w:rPr>
              <w:t xml:space="preserve"> </w:t>
            </w:r>
            <w:r>
              <w:rPr>
                <w:lang w:eastAsia="ru-RU"/>
              </w:rPr>
              <w:t>полуфабрикатов для блюд, кулинарных изделий сложного ассортимента</w:t>
            </w:r>
            <w:r w:rsidRPr="00407C5D">
              <w:rPr>
                <w:bCs/>
                <w:lang w:eastAsia="ru-RU"/>
              </w:rPr>
              <w:t>;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выбор способов обработки основных продуктов и дополнительных ингредиентов;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рациональность выбора технологических схем приготовления полуфабрикатов </w:t>
            </w:r>
            <w:r w:rsidRPr="00407C5D">
              <w:rPr>
                <w:bCs/>
                <w:lang w:eastAsia="ru-RU"/>
              </w:rPr>
              <w:lastRenderedPageBreak/>
              <w:t>для сложных</w:t>
            </w:r>
            <w:r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 xml:space="preserve">блюд </w:t>
            </w:r>
            <w:proofErr w:type="gramStart"/>
            <w:r w:rsidRPr="00407C5D">
              <w:rPr>
                <w:bCs/>
                <w:lang w:eastAsia="ru-RU"/>
              </w:rPr>
              <w:t xml:space="preserve">в </w:t>
            </w:r>
            <w:r w:rsidRPr="008026DB">
              <w:rPr>
                <w:bCs/>
                <w:lang w:eastAsia="ru-RU"/>
              </w:rPr>
              <w:t>с</w:t>
            </w:r>
            <w:proofErr w:type="gramEnd"/>
            <w:r w:rsidRPr="008026DB">
              <w:rPr>
                <w:bCs/>
                <w:lang w:eastAsia="ru-RU"/>
              </w:rPr>
              <w:t xml:space="preserve"> учетом потребностей различных категорий потребителей, видов и форм обслуживания</w:t>
            </w:r>
            <w:r w:rsidRPr="00407C5D">
              <w:rPr>
                <w:bCs/>
                <w:lang w:eastAsia="ru-RU"/>
              </w:rPr>
              <w:t>;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степень точности проведения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расчетов сырья, выхода и количества порций;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качество и безопасность полуфабрикатов для сложной кулинарной</w:t>
            </w:r>
            <w:r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продукции;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определение режимов реализации и хранения полуфабрикатов для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сложной кулинарной продукции;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точность и грамотность</w:t>
            </w:r>
          </w:p>
          <w:p w:rsidR="008026DB" w:rsidRPr="00407C5D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оформления технологической</w:t>
            </w:r>
          </w:p>
          <w:p w:rsidR="008026DB" w:rsidRPr="00BF5F33" w:rsidRDefault="008026DB" w:rsidP="008026DB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документации.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BF5F33" w:rsidRDefault="008026DB" w:rsidP="008026DB">
            <w:pPr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lastRenderedPageBreak/>
              <w:t>Технологические карточки, технологические схемы приготовления, дневник</w:t>
            </w:r>
            <w:r w:rsidRPr="00BF5F33">
              <w:rPr>
                <w:bCs/>
                <w:lang w:eastAsia="ru-RU"/>
              </w:rPr>
              <w:t xml:space="preserve"> </w:t>
            </w:r>
            <w:r w:rsidRPr="00BF5F33">
              <w:rPr>
                <w:bCs/>
                <w:lang w:eastAsia="ru-RU"/>
              </w:rPr>
              <w:t>Составление планового задания с разбивкой по часам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Default="008026DB" w:rsidP="008026DB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Э</w:t>
            </w:r>
            <w:r w:rsidRPr="008026DB">
              <w:rPr>
                <w:bCs/>
                <w:lang w:eastAsia="ru-RU"/>
              </w:rPr>
              <w:t>кспертная оценка защиты отчетов по учебной практик</w:t>
            </w:r>
            <w:r>
              <w:rPr>
                <w:bCs/>
                <w:lang w:eastAsia="ru-RU"/>
              </w:rPr>
              <w:t>е</w:t>
            </w:r>
          </w:p>
          <w:p w:rsid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Подведение итогов работы за день</w:t>
            </w:r>
            <w:r>
              <w:rPr>
                <w:bCs/>
                <w:lang w:eastAsia="ru-RU"/>
              </w:rPr>
              <w:t>.</w:t>
            </w:r>
          </w:p>
          <w:p w:rsidR="008026DB" w:rsidRPr="00BF5F33" w:rsidRDefault="008026DB" w:rsidP="008026DB">
            <w:pPr>
              <w:jc w:val="both"/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 xml:space="preserve">Проверка правильности </w:t>
            </w:r>
          </w:p>
          <w:p w:rsid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составления отчета за период</w:t>
            </w:r>
            <w:r>
              <w:rPr>
                <w:bCs/>
                <w:lang w:eastAsia="ru-RU"/>
              </w:rPr>
              <w:t>.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Зачеты по практике</w:t>
            </w:r>
          </w:p>
          <w:p w:rsidR="008026DB" w:rsidRPr="008026DB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Комплексный экзамен по профессиональному модулю</w:t>
            </w:r>
          </w:p>
          <w:p w:rsidR="008026DB" w:rsidRPr="00BF5F33" w:rsidRDefault="008026DB" w:rsidP="008026DB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Подведение итогов работы каждого участка за смену. Отчет студента. Интерпретация результатов наблюдений за деятельностью обучающегося в </w:t>
            </w:r>
            <w:r w:rsidRPr="008026DB">
              <w:rPr>
                <w:bCs/>
                <w:lang w:eastAsia="ru-RU"/>
              </w:rPr>
              <w:lastRenderedPageBreak/>
              <w:t>процессе прохождения практики. Характеристика. Экспертная оценка разделов отчета. Защита результатов по учебной практике.</w:t>
            </w:r>
          </w:p>
        </w:tc>
      </w:tr>
    </w:tbl>
    <w:p w:rsidR="00BF5F33" w:rsidRPr="00BF5F33" w:rsidRDefault="00BF5F33" w:rsidP="00BF5F33">
      <w:pPr>
        <w:keepNext/>
        <w:keepLines/>
        <w:spacing w:before="480"/>
        <w:jc w:val="center"/>
        <w:outlineLvl w:val="0"/>
        <w:rPr>
          <w:bCs/>
          <w:sz w:val="28"/>
          <w:szCs w:val="28"/>
          <w:lang w:eastAsia="ru-RU"/>
        </w:rPr>
      </w:pPr>
      <w:bookmarkStart w:id="1" w:name="_Toc527652625"/>
      <w:r w:rsidRPr="00BF5F33">
        <w:rPr>
          <w:b/>
          <w:bCs/>
          <w:sz w:val="28"/>
          <w:szCs w:val="28"/>
          <w:lang w:eastAsia="ru-RU"/>
        </w:rPr>
        <w:lastRenderedPageBreak/>
        <w:t>Контроль и оценка результатов освоения общих и профессиональных компетенций по результатам прохождения производственной практики</w:t>
      </w:r>
      <w:bookmarkEnd w:id="1"/>
    </w:p>
    <w:p w:rsidR="00BF5F33" w:rsidRPr="00BF5F33" w:rsidRDefault="00BF5F33" w:rsidP="00BF5F33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lang w:eastAsia="ru-RU"/>
        </w:rPr>
      </w:pPr>
    </w:p>
    <w:tbl>
      <w:tblPr>
        <w:tblW w:w="107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827"/>
        <w:gridCol w:w="2126"/>
        <w:gridCol w:w="2693"/>
      </w:tblGrid>
      <w:tr w:rsidR="008026DB" w:rsidRPr="00BF5F33" w:rsidTr="0013302D"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026DB" w:rsidRPr="00BF5F33" w:rsidRDefault="008026DB" w:rsidP="0013302D">
            <w:pPr>
              <w:contextualSpacing/>
              <w:jc w:val="center"/>
              <w:rPr>
                <w:b/>
                <w:bCs/>
                <w:lang w:eastAsia="ru-RU"/>
              </w:rPr>
            </w:pPr>
            <w:r w:rsidRPr="00BF5F33">
              <w:rPr>
                <w:b/>
                <w:bCs/>
                <w:lang w:eastAsia="ru-RU"/>
              </w:rPr>
              <w:t xml:space="preserve">Результаты </w:t>
            </w:r>
          </w:p>
          <w:p w:rsidR="008026DB" w:rsidRPr="00BF5F33" w:rsidRDefault="008026DB" w:rsidP="0013302D">
            <w:pPr>
              <w:contextualSpacing/>
              <w:jc w:val="center"/>
              <w:rPr>
                <w:b/>
                <w:bCs/>
                <w:lang w:eastAsia="ru-RU"/>
              </w:rPr>
            </w:pPr>
            <w:r w:rsidRPr="00BF5F33">
              <w:rPr>
                <w:b/>
                <w:bCs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026DB" w:rsidRPr="00BF5F33" w:rsidRDefault="008026DB" w:rsidP="0013302D">
            <w:pPr>
              <w:contextualSpacing/>
              <w:jc w:val="center"/>
              <w:rPr>
                <w:bCs/>
                <w:lang w:eastAsia="ru-RU"/>
              </w:rPr>
            </w:pPr>
            <w:r w:rsidRPr="00BF5F33">
              <w:rPr>
                <w:b/>
                <w:lang w:eastAsia="ru-RU"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6DB" w:rsidRPr="00BF5F33" w:rsidRDefault="008026DB" w:rsidP="0013302D">
            <w:pPr>
              <w:contextualSpacing/>
              <w:jc w:val="center"/>
              <w:rPr>
                <w:b/>
                <w:bCs/>
                <w:lang w:eastAsia="ru-RU"/>
              </w:rPr>
            </w:pPr>
            <w:proofErr w:type="gramStart"/>
            <w:r w:rsidRPr="00BF5F33">
              <w:rPr>
                <w:b/>
                <w:lang w:eastAsia="ru-RU"/>
              </w:rPr>
              <w:t>Формы  отчетности</w:t>
            </w:r>
            <w:proofErr w:type="gramEnd"/>
            <w:r w:rsidRPr="00BF5F33">
              <w:rPr>
                <w:b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6DB" w:rsidRPr="00BF5F33" w:rsidRDefault="008026DB" w:rsidP="0013302D">
            <w:pPr>
              <w:contextualSpacing/>
              <w:jc w:val="center"/>
              <w:rPr>
                <w:b/>
                <w:bCs/>
                <w:lang w:eastAsia="ru-RU"/>
              </w:rPr>
            </w:pPr>
            <w:r w:rsidRPr="00BF5F33">
              <w:rPr>
                <w:b/>
                <w:bCs/>
                <w:lang w:eastAsia="ru-RU"/>
              </w:rPr>
              <w:t xml:space="preserve">Формы и </w:t>
            </w:r>
            <w:proofErr w:type="gramStart"/>
            <w:r w:rsidRPr="00BF5F33">
              <w:rPr>
                <w:b/>
                <w:bCs/>
                <w:lang w:eastAsia="ru-RU"/>
              </w:rPr>
              <w:t>методы  контроля</w:t>
            </w:r>
            <w:proofErr w:type="gramEnd"/>
            <w:r w:rsidRPr="00BF5F33">
              <w:rPr>
                <w:b/>
                <w:bCs/>
                <w:lang w:eastAsia="ru-RU"/>
              </w:rPr>
              <w:t xml:space="preserve"> и оценки</w:t>
            </w:r>
          </w:p>
        </w:tc>
      </w:tr>
      <w:tr w:rsidR="008026DB" w:rsidRPr="00BF5F33" w:rsidTr="0013302D">
        <w:trPr>
          <w:trHeight w:val="26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Default="008026DB" w:rsidP="0013302D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t xml:space="preserve">ПК 1.1  </w:t>
            </w:r>
          </w:p>
          <w:p w:rsidR="008026DB" w:rsidRPr="00BF5F33" w:rsidRDefault="008026DB" w:rsidP="0013302D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выбор безопасной схемы организации производственного</w:t>
            </w:r>
          </w:p>
          <w:p w:rsidR="008026DB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процесса;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 xml:space="preserve"> выбор технологического оборудования и производственного инвентаря;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решение ситуационных задач</w:t>
            </w:r>
          </w:p>
          <w:p w:rsidR="008026DB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по организации рабочих мест;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 xml:space="preserve">органолептическая оценка качества </w:t>
            </w:r>
            <w:r>
              <w:rPr>
                <w:bCs/>
                <w:lang w:eastAsia="ru-RU"/>
              </w:rPr>
              <w:t>сырья</w:t>
            </w:r>
            <w:r w:rsidRPr="00BF5F33">
              <w:rPr>
                <w:bCs/>
                <w:lang w:eastAsia="ru-RU"/>
              </w:rPr>
              <w:t xml:space="preserve"> в соответствии с видом;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выбор способов обработки основных продуктов и дополнительных ингредиентов;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рациональность выбора технологических схем приготовления полуфабрикатов для сложной кулинарной продукции в зависимости от вида,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кондиции и кулинарного использования сырья;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степень точности проведения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расчетов сырья, выхода и количества порций сложных полуфабрикатов с учетом вида сырья;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качество и безопасность полуфабрикатов для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lastRenderedPageBreak/>
              <w:t>сложной кулинарной продукции;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определение режимов и условий хранения сложных полуфабрикатов;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точность и грамотность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оформления технологической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документации.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lastRenderedPageBreak/>
              <w:t>Технологические карточки</w:t>
            </w:r>
            <w:r>
              <w:rPr>
                <w:bCs/>
                <w:lang w:eastAsia="ru-RU"/>
              </w:rPr>
              <w:t>, технологические схемы приготовления, дневник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Экспертная оценка защиты отчетов по </w:t>
            </w:r>
            <w:r>
              <w:rPr>
                <w:bCs/>
                <w:lang w:eastAsia="ru-RU"/>
              </w:rPr>
              <w:t>производственной</w:t>
            </w:r>
            <w:r w:rsidRPr="008026DB">
              <w:rPr>
                <w:bCs/>
                <w:lang w:eastAsia="ru-RU"/>
              </w:rPr>
              <w:t xml:space="preserve"> практике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Подведение итогов работы за день.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Проверка правильности 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составления отчета за период.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Зачеты по практике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Комплексный экзамен по профессиональному модулю</w:t>
            </w:r>
          </w:p>
          <w:p w:rsidR="008026DB" w:rsidRPr="00BF5F33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Подведение итогов работы каждого участка за смену. Отчет студента. Интерпретация результатов наблюдений за деятельностью обучающегося в процессе прохождения практики. Характеристика. Экспертная оценка разделов отчета. Защита результатов по </w:t>
            </w:r>
            <w:r>
              <w:rPr>
                <w:bCs/>
                <w:lang w:eastAsia="ru-RU"/>
              </w:rPr>
              <w:lastRenderedPageBreak/>
              <w:t>производственной</w:t>
            </w:r>
            <w:r w:rsidRPr="008026DB">
              <w:rPr>
                <w:bCs/>
                <w:lang w:eastAsia="ru-RU"/>
              </w:rPr>
              <w:t xml:space="preserve"> практике.</w:t>
            </w:r>
          </w:p>
        </w:tc>
      </w:tr>
      <w:tr w:rsidR="008026DB" w:rsidRPr="00BF5F33" w:rsidTr="0013302D">
        <w:trPr>
          <w:trHeight w:val="21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Default="008026DB" w:rsidP="0013302D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ПК 1.2.</w:t>
            </w:r>
          </w:p>
          <w:p w:rsidR="008026DB" w:rsidRPr="00BF5F33" w:rsidRDefault="008026DB" w:rsidP="0013302D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безопасной схемы организации производственного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процесса;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технологического оборудования и производственного инвентаря;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решение ситуационных задач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по организации рабочих мест;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органолептическая оценка качества </w:t>
            </w:r>
            <w:r w:rsidRPr="00B72C8B">
              <w:rPr>
                <w:bCs/>
                <w:lang w:eastAsia="ru-RU"/>
              </w:rPr>
              <w:t>экзотических и редких видов сырья</w:t>
            </w:r>
            <w:r>
              <w:rPr>
                <w:bCs/>
                <w:lang w:eastAsia="ru-RU"/>
              </w:rPr>
              <w:t>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способов обработки основных продуктов и дополнительных ингредиентов;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рациональность выбора технологических схем приготовления полуфабрикатов из рыбы в зависимости от вида и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размера </w:t>
            </w:r>
            <w:r>
              <w:rPr>
                <w:bCs/>
                <w:lang w:eastAsia="ru-RU"/>
              </w:rPr>
              <w:t xml:space="preserve">и </w:t>
            </w:r>
            <w:r w:rsidRPr="00407C5D">
              <w:rPr>
                <w:bCs/>
                <w:lang w:eastAsia="ru-RU"/>
              </w:rPr>
              <w:t>кулинарного использования для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сложной кулинарной продукции;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степень точности проведения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расчетов сырья, выхода и количества порций сложных полуфабрикатов с учетом вида, размеров, способа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обработки;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отделочных полуфабрикатов и украшений, техники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и варианта оформления;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качество и безопасность полуфабрикатов для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сложной кулинарной продукции;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определение режимов реализации и хранения полуфабрикатов для сложной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кулинарной продукции;</w:t>
            </w:r>
            <w:r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точность и грамотность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оформления технологической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документации.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Технологические карточки, технологические схемы приготовления, дневник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Экспертная оценка защиты отчетов по </w:t>
            </w:r>
            <w:r>
              <w:rPr>
                <w:bCs/>
                <w:lang w:eastAsia="ru-RU"/>
              </w:rPr>
              <w:t>производственной</w:t>
            </w:r>
            <w:r w:rsidRPr="008026DB">
              <w:rPr>
                <w:bCs/>
                <w:lang w:eastAsia="ru-RU"/>
              </w:rPr>
              <w:t xml:space="preserve"> практике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Подведение итогов работы за день.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Проверка правильности 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составления отчета за период.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Зачеты по практике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Комплексный экзамен по профессиональному модулю</w:t>
            </w:r>
          </w:p>
          <w:p w:rsidR="008026DB" w:rsidRPr="00BF5F33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Подведение итогов работы каждого участка за смену. Отчет студента. Интерпретация результатов наблюдений за деятельностью обучающегося в процессе прохождения практики. Характеристика. Экспертная оценка разделов отчета. Защита результатов по </w:t>
            </w:r>
            <w:r>
              <w:rPr>
                <w:bCs/>
                <w:lang w:eastAsia="ru-RU"/>
              </w:rPr>
              <w:t>производственной</w:t>
            </w:r>
            <w:r w:rsidRPr="008026DB">
              <w:rPr>
                <w:bCs/>
                <w:lang w:eastAsia="ru-RU"/>
              </w:rPr>
              <w:t xml:space="preserve"> практике.</w:t>
            </w:r>
          </w:p>
        </w:tc>
      </w:tr>
      <w:tr w:rsidR="008026DB" w:rsidRPr="00BF5F33" w:rsidTr="0013302D">
        <w:trPr>
          <w:trHeight w:val="30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Default="008026DB" w:rsidP="0013302D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t xml:space="preserve">ПК 1.3. </w:t>
            </w:r>
          </w:p>
          <w:p w:rsidR="008026DB" w:rsidRDefault="008026DB" w:rsidP="0013302D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t xml:space="preserve">Проводить </w:t>
            </w:r>
            <w:r>
              <w:rPr>
                <w:lang w:eastAsia="ru-RU"/>
              </w:rPr>
              <w:lastRenderedPageBreak/>
              <w:t>приготовление и подготовку к реализации полуфабрикатов для блюд, кулинарных изделий сложного ассортимента.</w:t>
            </w:r>
          </w:p>
          <w:p w:rsidR="008026DB" w:rsidRPr="00BF5F33" w:rsidRDefault="008026DB" w:rsidP="0013302D">
            <w:pPr>
              <w:ind w:firstLine="16"/>
              <w:rPr>
                <w:bCs/>
                <w:i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lastRenderedPageBreak/>
              <w:t>выбор безопасной схемы организации производственного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lastRenderedPageBreak/>
              <w:t>процесса;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технологического оборудования и производственного инвентаря;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решение ситуационных задач</w:t>
            </w:r>
          </w:p>
          <w:p w:rsidR="008026DB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по организации рабочих мест</w:t>
            </w:r>
            <w:r>
              <w:rPr>
                <w:bCs/>
                <w:lang w:eastAsia="ru-RU"/>
              </w:rPr>
              <w:t>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органолептическая оценка качества</w:t>
            </w:r>
            <w:r>
              <w:rPr>
                <w:bCs/>
                <w:lang w:eastAsia="ru-RU"/>
              </w:rPr>
              <w:t xml:space="preserve"> </w:t>
            </w:r>
            <w:r>
              <w:rPr>
                <w:lang w:eastAsia="ru-RU"/>
              </w:rPr>
              <w:t>полуфабрикатов для блюд, кулинарных изделий сложного ассортимента</w:t>
            </w:r>
            <w:r w:rsidRPr="00407C5D">
              <w:rPr>
                <w:bCs/>
                <w:lang w:eastAsia="ru-RU"/>
              </w:rPr>
              <w:t>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выбор способов обработки основных продуктов и дополнительных ингредиентов;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рациональность выбора технологических схем приготовления полуфабрикатов для сложных</w:t>
            </w:r>
            <w:r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блюд в зависимости от вида</w:t>
            </w:r>
            <w:r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и кулинарного использования сырья;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степень точности проведения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расчетов сырья, выхода и количества порций;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качество и безопасность полуфабрикатов для сложной кулинарной</w:t>
            </w:r>
            <w:r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продукции;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определение режимов реализации и хранения полуфабрикатов для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сложной кулинарной продукции;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точность и грамотность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оформления технологической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документации.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lastRenderedPageBreak/>
              <w:t xml:space="preserve">Технологические карточки, </w:t>
            </w:r>
            <w:r w:rsidRPr="008026DB">
              <w:rPr>
                <w:bCs/>
                <w:lang w:eastAsia="ru-RU"/>
              </w:rPr>
              <w:lastRenderedPageBreak/>
              <w:t>технологические схемы приготовления, дневник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lastRenderedPageBreak/>
              <w:t xml:space="preserve">Экспертная оценка защиты отчетов по </w:t>
            </w:r>
            <w:r>
              <w:rPr>
                <w:bCs/>
                <w:lang w:eastAsia="ru-RU"/>
              </w:rPr>
              <w:lastRenderedPageBreak/>
              <w:t>производственной</w:t>
            </w:r>
            <w:r w:rsidRPr="008026DB">
              <w:rPr>
                <w:bCs/>
                <w:lang w:eastAsia="ru-RU"/>
              </w:rPr>
              <w:t xml:space="preserve"> практике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Подведение итогов работы за день.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Проверка правильности 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составления отчета за период.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Зачеты по практике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Комплексный экзамен по профессиональному модулю</w:t>
            </w:r>
          </w:p>
          <w:p w:rsidR="008026DB" w:rsidRPr="00BF5F33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Подведение итогов работы каждого участка за смену. Отчет студента. Интерпретация результатов наблюдений за деятельностью обучающегося в процессе прохождения практики. Характеристика. Экспертная оценка разделов отчета. Защита результатов по </w:t>
            </w:r>
            <w:r>
              <w:rPr>
                <w:bCs/>
                <w:lang w:eastAsia="ru-RU"/>
              </w:rPr>
              <w:t>производственной</w:t>
            </w:r>
            <w:r w:rsidRPr="008026DB">
              <w:rPr>
                <w:bCs/>
                <w:lang w:eastAsia="ru-RU"/>
              </w:rPr>
              <w:t xml:space="preserve"> практике.</w:t>
            </w:r>
          </w:p>
        </w:tc>
      </w:tr>
      <w:tr w:rsidR="008026DB" w:rsidRPr="00BF5F33" w:rsidTr="0013302D">
        <w:trPr>
          <w:trHeight w:val="1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Default="008026DB" w:rsidP="0013302D">
            <w:pPr>
              <w:ind w:firstLine="16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ПК 1.4.</w:t>
            </w:r>
          </w:p>
          <w:p w:rsidR="008026DB" w:rsidRPr="00BF5F33" w:rsidRDefault="008026DB" w:rsidP="0013302D">
            <w:pPr>
              <w:ind w:firstLine="16"/>
              <w:rPr>
                <w:bCs/>
                <w:i/>
                <w:lang w:eastAsia="ru-RU"/>
              </w:rPr>
            </w:pPr>
            <w:r>
              <w:rPr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безопасной схемы организации производственного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процесса</w:t>
            </w:r>
            <w:r>
              <w:rPr>
                <w:bCs/>
                <w:lang w:eastAsia="ru-RU"/>
              </w:rPr>
              <w:t xml:space="preserve"> </w:t>
            </w:r>
            <w:r>
              <w:rPr>
                <w:lang w:eastAsia="ru-RU"/>
              </w:rPr>
              <w:t>с учетом потребностей различных категорий потребителей, видов и форм обслуживания</w:t>
            </w:r>
            <w:r w:rsidRPr="00407C5D">
              <w:rPr>
                <w:bCs/>
                <w:lang w:eastAsia="ru-RU"/>
              </w:rPr>
              <w:t>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выбор технологического оборудования и производственного инвентаря;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решение ситуационных задач</w:t>
            </w:r>
          </w:p>
          <w:p w:rsidR="008026DB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по организации рабочих мест</w:t>
            </w:r>
            <w:r>
              <w:rPr>
                <w:bCs/>
                <w:lang w:eastAsia="ru-RU"/>
              </w:rPr>
              <w:t>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органолептическая оценка качества</w:t>
            </w:r>
            <w:r>
              <w:rPr>
                <w:bCs/>
                <w:lang w:eastAsia="ru-RU"/>
              </w:rPr>
              <w:t xml:space="preserve"> </w:t>
            </w:r>
            <w:r>
              <w:rPr>
                <w:lang w:eastAsia="ru-RU"/>
              </w:rPr>
              <w:t>полуфабрикатов для блюд, кулинарных изделий сложного ассортимента</w:t>
            </w:r>
            <w:r w:rsidRPr="00407C5D">
              <w:rPr>
                <w:bCs/>
                <w:lang w:eastAsia="ru-RU"/>
              </w:rPr>
              <w:t>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выбор способов обработки основных продуктов и дополнительных ингредиентов;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рациональность выбора технологических схем приготовления полуфабрикатов для сложных</w:t>
            </w:r>
            <w:r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 xml:space="preserve">блюд </w:t>
            </w:r>
            <w:proofErr w:type="gramStart"/>
            <w:r w:rsidRPr="00407C5D">
              <w:rPr>
                <w:bCs/>
                <w:lang w:eastAsia="ru-RU"/>
              </w:rPr>
              <w:t xml:space="preserve">в </w:t>
            </w:r>
            <w:r w:rsidRPr="008026DB">
              <w:rPr>
                <w:bCs/>
                <w:lang w:eastAsia="ru-RU"/>
              </w:rPr>
              <w:t>с</w:t>
            </w:r>
            <w:proofErr w:type="gramEnd"/>
            <w:r w:rsidRPr="008026DB">
              <w:rPr>
                <w:bCs/>
                <w:lang w:eastAsia="ru-RU"/>
              </w:rPr>
              <w:t xml:space="preserve"> учетом </w:t>
            </w:r>
            <w:r w:rsidRPr="008026DB">
              <w:rPr>
                <w:bCs/>
                <w:lang w:eastAsia="ru-RU"/>
              </w:rPr>
              <w:lastRenderedPageBreak/>
              <w:t>потребностей различных категорий потребителей, видов и форм обслуживания</w:t>
            </w:r>
            <w:r w:rsidRPr="00407C5D">
              <w:rPr>
                <w:bCs/>
                <w:lang w:eastAsia="ru-RU"/>
              </w:rPr>
              <w:t>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степень точности проведения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расчетов сырья, выхода и количества порций;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качество и безопасность полуфабрикатов для сложной кулинарной</w:t>
            </w:r>
            <w:r>
              <w:rPr>
                <w:bCs/>
                <w:lang w:eastAsia="ru-RU"/>
              </w:rPr>
              <w:t xml:space="preserve"> </w:t>
            </w:r>
            <w:r w:rsidRPr="00407C5D">
              <w:rPr>
                <w:bCs/>
                <w:lang w:eastAsia="ru-RU"/>
              </w:rPr>
              <w:t>продукции;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определение режимов реализации и хранения полуфабрикатов для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сложной кулинарной продукции;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 xml:space="preserve"> точность и грамотность</w:t>
            </w:r>
          </w:p>
          <w:p w:rsidR="008026DB" w:rsidRPr="00407C5D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оформления технологической</w:t>
            </w:r>
          </w:p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407C5D">
              <w:rPr>
                <w:bCs/>
                <w:lang w:eastAsia="ru-RU"/>
              </w:rPr>
              <w:t>документации.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Pr="00BF5F33" w:rsidRDefault="008026DB" w:rsidP="0013302D">
            <w:pPr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lastRenderedPageBreak/>
              <w:t>Технологические карточки, технологические схемы приготовления, дневник</w:t>
            </w:r>
            <w:r w:rsidRPr="00BF5F33">
              <w:rPr>
                <w:bCs/>
                <w:lang w:eastAsia="ru-RU"/>
              </w:rPr>
              <w:t xml:space="preserve"> Составление планового задания с разбивкой по часам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B" w:rsidRDefault="008026DB" w:rsidP="0013302D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Э</w:t>
            </w:r>
            <w:r w:rsidRPr="008026DB">
              <w:rPr>
                <w:bCs/>
                <w:lang w:eastAsia="ru-RU"/>
              </w:rPr>
              <w:t xml:space="preserve">кспертная оценка защиты отчетов по </w:t>
            </w:r>
            <w:r>
              <w:rPr>
                <w:bCs/>
                <w:lang w:eastAsia="ru-RU"/>
              </w:rPr>
              <w:t>производственной</w:t>
            </w:r>
            <w:r w:rsidRPr="008026DB">
              <w:rPr>
                <w:bCs/>
                <w:lang w:eastAsia="ru-RU"/>
              </w:rPr>
              <w:t xml:space="preserve"> практик</w:t>
            </w:r>
            <w:r>
              <w:rPr>
                <w:bCs/>
                <w:lang w:eastAsia="ru-RU"/>
              </w:rPr>
              <w:t>е</w:t>
            </w:r>
          </w:p>
          <w:p w:rsid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Подведение итогов работы за день</w:t>
            </w:r>
            <w:r>
              <w:rPr>
                <w:bCs/>
                <w:lang w:eastAsia="ru-RU"/>
              </w:rPr>
              <w:t>.</w:t>
            </w:r>
          </w:p>
          <w:p w:rsidR="008026DB" w:rsidRPr="00BF5F33" w:rsidRDefault="008026DB" w:rsidP="0013302D">
            <w:pPr>
              <w:jc w:val="both"/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 xml:space="preserve">Проверка правильности </w:t>
            </w:r>
          </w:p>
          <w:p w:rsid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BF5F33">
              <w:rPr>
                <w:bCs/>
                <w:lang w:eastAsia="ru-RU"/>
              </w:rPr>
              <w:t>составления отчета за период</w:t>
            </w:r>
            <w:r>
              <w:rPr>
                <w:bCs/>
                <w:lang w:eastAsia="ru-RU"/>
              </w:rPr>
              <w:t>.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Зачеты по практике</w:t>
            </w:r>
          </w:p>
          <w:p w:rsidR="008026DB" w:rsidRPr="008026DB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>Комплексный экзамен по профессиональному модулю</w:t>
            </w:r>
          </w:p>
          <w:p w:rsidR="008026DB" w:rsidRPr="00BF5F33" w:rsidRDefault="008026DB" w:rsidP="0013302D">
            <w:pPr>
              <w:jc w:val="both"/>
              <w:rPr>
                <w:bCs/>
                <w:lang w:eastAsia="ru-RU"/>
              </w:rPr>
            </w:pPr>
            <w:r w:rsidRPr="008026DB">
              <w:rPr>
                <w:bCs/>
                <w:lang w:eastAsia="ru-RU"/>
              </w:rPr>
              <w:t xml:space="preserve">Подведение итогов работы каждого участка за смену. Отчет студента. Интерпретация результатов наблюдений за деятельностью обучающегося в </w:t>
            </w:r>
            <w:r w:rsidRPr="008026DB">
              <w:rPr>
                <w:bCs/>
                <w:lang w:eastAsia="ru-RU"/>
              </w:rPr>
              <w:lastRenderedPageBreak/>
              <w:t xml:space="preserve">процессе прохождения практики. Характеристика. Экспертная оценка разделов отчета. Защита результатов по </w:t>
            </w:r>
            <w:r>
              <w:rPr>
                <w:bCs/>
                <w:lang w:eastAsia="ru-RU"/>
              </w:rPr>
              <w:t>производственной</w:t>
            </w:r>
            <w:r w:rsidRPr="008026DB">
              <w:rPr>
                <w:bCs/>
                <w:lang w:eastAsia="ru-RU"/>
              </w:rPr>
              <w:t xml:space="preserve"> практике.</w:t>
            </w:r>
          </w:p>
        </w:tc>
      </w:tr>
    </w:tbl>
    <w:p w:rsidR="00BF5F33" w:rsidRPr="00BF5F33" w:rsidRDefault="00BF5F33" w:rsidP="00BF5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eastAsia="ru-RU"/>
        </w:rPr>
      </w:pPr>
    </w:p>
    <w:p w:rsidR="00F63B4A" w:rsidRPr="00014F5B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4F5B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63B4A" w:rsidRPr="00014F5B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0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5"/>
        <w:gridCol w:w="5386"/>
        <w:gridCol w:w="2051"/>
      </w:tblGrid>
      <w:tr w:rsidR="000C2D34" w:rsidRPr="00014F5B" w:rsidTr="00C542E4">
        <w:trPr>
          <w:jc w:val="center"/>
        </w:trPr>
        <w:tc>
          <w:tcPr>
            <w:tcW w:w="3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2D34" w:rsidRPr="00014F5B" w:rsidRDefault="000C2D34" w:rsidP="004F20B1">
            <w:pPr>
              <w:snapToGrid w:val="0"/>
              <w:jc w:val="center"/>
              <w:rPr>
                <w:b/>
                <w:bCs/>
              </w:rPr>
            </w:pPr>
            <w:r w:rsidRPr="00014F5B">
              <w:rPr>
                <w:b/>
                <w:bCs/>
              </w:rPr>
              <w:t xml:space="preserve">Результаты </w:t>
            </w:r>
          </w:p>
          <w:p w:rsidR="000C2D34" w:rsidRPr="00014F5B" w:rsidRDefault="000C2D34" w:rsidP="004F20B1">
            <w:pPr>
              <w:jc w:val="center"/>
              <w:rPr>
                <w:b/>
                <w:bCs/>
              </w:rPr>
            </w:pPr>
            <w:r w:rsidRPr="00014F5B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2D34" w:rsidRPr="00014F5B" w:rsidRDefault="000C2D34" w:rsidP="009366CB">
            <w:pPr>
              <w:snapToGrid w:val="0"/>
              <w:ind w:left="-107" w:firstLine="107"/>
              <w:jc w:val="center"/>
              <w:rPr>
                <w:b/>
              </w:rPr>
            </w:pPr>
            <w:r w:rsidRPr="00014F5B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2D34" w:rsidRPr="00014F5B" w:rsidRDefault="000C2D34" w:rsidP="004F20B1">
            <w:pPr>
              <w:snapToGrid w:val="0"/>
              <w:jc w:val="center"/>
              <w:rPr>
                <w:b/>
              </w:rPr>
            </w:pPr>
            <w:r w:rsidRPr="00014F5B">
              <w:rPr>
                <w:b/>
              </w:rPr>
              <w:t xml:space="preserve">Формы и методы контроля и оценки </w:t>
            </w:r>
          </w:p>
        </w:tc>
      </w:tr>
      <w:tr w:rsidR="00C2799C" w:rsidRPr="00014F5B" w:rsidTr="00C542E4">
        <w:trPr>
          <w:trHeight w:val="637"/>
          <w:jc w:val="center"/>
        </w:trPr>
        <w:tc>
          <w:tcPr>
            <w:tcW w:w="3205" w:type="dxa"/>
          </w:tcPr>
          <w:p w:rsidR="00C2799C" w:rsidRPr="00014F5B" w:rsidRDefault="00C2799C" w:rsidP="00C542E4">
            <w:r w:rsidRPr="00014F5B">
              <w:rPr>
                <w:b/>
              </w:rPr>
              <w:t>ОК 01</w:t>
            </w:r>
            <w:r w:rsidR="00C542E4">
              <w:rPr>
                <w:b/>
              </w:rPr>
              <w:t xml:space="preserve"> </w:t>
            </w:r>
            <w:r w:rsidRPr="00014F5B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386" w:type="dxa"/>
          </w:tcPr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точность распознавания сложных проблемных ситуаций в различных контекстах;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адекватность анализа сложных ситуаций при решении задач профессиональной деятельности;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оптимальность определения этапов решения задачи;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адекватность определения потребности в информации;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эффективность поиска;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адекватность определения источников нужных ресурсов;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разработка детального плана действий;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правильность оценки рисков на каждом шагу;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  <w:jc w:val="both"/>
            </w:pPr>
            <w:r w:rsidRPr="00014F5B"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0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2799C" w:rsidRPr="00014F5B" w:rsidRDefault="00C2799C" w:rsidP="00C2799C">
            <w:pPr>
              <w:ind w:left="67" w:hanging="22"/>
            </w:pPr>
            <w:r w:rsidRPr="00014F5B">
              <w:rPr>
                <w:b/>
              </w:rPr>
              <w:t>Текущий контроль: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экспертное наблюдение и оценка в процессе выполнения: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-  заданий для практических/ лабораторных занятий;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- заданий по учебной и производственной практике;</w:t>
            </w:r>
          </w:p>
          <w:p w:rsidR="00C2799C" w:rsidRPr="00C542E4" w:rsidRDefault="00C2799C" w:rsidP="00C542E4">
            <w:pPr>
              <w:ind w:left="67" w:hanging="22"/>
            </w:pPr>
            <w:r w:rsidRPr="00014F5B">
              <w:t>- заданий для самостоятельной работы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rPr>
                <w:b/>
              </w:rPr>
              <w:t>Промежуточная аттестация</w:t>
            </w:r>
            <w:r w:rsidRPr="00014F5B">
              <w:t>: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 xml:space="preserve">экспертное наблюдение и оценка в процессе выполнения: 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 xml:space="preserve">- практических заданий на зачете/экзамене </w:t>
            </w:r>
            <w:r w:rsidRPr="00014F5B">
              <w:lastRenderedPageBreak/>
              <w:t>по МДК;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 xml:space="preserve">- заданий </w:t>
            </w:r>
            <w:r w:rsidR="00C542E4">
              <w:t>э</w:t>
            </w:r>
            <w:r w:rsidRPr="00014F5B">
              <w:t>кзамена по модулю;</w:t>
            </w:r>
          </w:p>
          <w:p w:rsidR="00C2799C" w:rsidRPr="00014F5B" w:rsidRDefault="00C2799C" w:rsidP="00C2799C">
            <w:pPr>
              <w:ind w:left="67" w:hanging="22"/>
            </w:pPr>
            <w:r w:rsidRPr="00014F5B">
              <w:t>- экспертная оценка защиты отчетов по учебной и производственной практикам</w:t>
            </w:r>
          </w:p>
          <w:p w:rsidR="00C2799C" w:rsidRPr="00014F5B" w:rsidRDefault="00C2799C" w:rsidP="00C2799C"/>
        </w:tc>
      </w:tr>
      <w:tr w:rsidR="00C2799C" w:rsidRPr="00014F5B" w:rsidTr="00C542E4">
        <w:trPr>
          <w:trHeight w:val="637"/>
          <w:jc w:val="center"/>
        </w:trPr>
        <w:tc>
          <w:tcPr>
            <w:tcW w:w="3205" w:type="dxa"/>
          </w:tcPr>
          <w:p w:rsidR="00C2799C" w:rsidRPr="00014F5B" w:rsidRDefault="00C2799C" w:rsidP="00C542E4">
            <w:r w:rsidRPr="00014F5B">
              <w:rPr>
                <w:b/>
              </w:rPr>
              <w:t>ОК. 02</w:t>
            </w:r>
            <w:r w:rsidR="00C542E4">
              <w:rPr>
                <w:b/>
              </w:rPr>
              <w:t xml:space="preserve"> </w:t>
            </w:r>
            <w:r w:rsidRPr="00014F5B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386" w:type="dxa"/>
          </w:tcPr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  <w:jc w:val="both"/>
            </w:pPr>
            <w:r w:rsidRPr="00014F5B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  <w:jc w:val="both"/>
            </w:pPr>
            <w:r w:rsidRPr="00014F5B">
              <w:t>адекватность анализа полученной информации, точность выделения в ней главных аспектов;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точность структурирования отобранной информации в соответствии с параметрами поиска;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  <w:jc w:val="both"/>
            </w:pPr>
            <w:r w:rsidRPr="00014F5B">
              <w:lastRenderedPageBreak/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0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2799C" w:rsidRPr="00014F5B" w:rsidRDefault="00C2799C" w:rsidP="00C2799C">
            <w:pPr>
              <w:snapToGrid w:val="0"/>
              <w:jc w:val="both"/>
              <w:rPr>
                <w:bCs/>
              </w:rPr>
            </w:pPr>
          </w:p>
        </w:tc>
      </w:tr>
      <w:tr w:rsidR="00C2799C" w:rsidRPr="00014F5B" w:rsidTr="00C542E4">
        <w:trPr>
          <w:trHeight w:val="637"/>
          <w:jc w:val="center"/>
        </w:trPr>
        <w:tc>
          <w:tcPr>
            <w:tcW w:w="3205" w:type="dxa"/>
          </w:tcPr>
          <w:p w:rsidR="00C2799C" w:rsidRPr="00014F5B" w:rsidRDefault="00C2799C" w:rsidP="00C542E4">
            <w:r w:rsidRPr="00014F5B">
              <w:rPr>
                <w:b/>
              </w:rPr>
              <w:t>ОК.</w:t>
            </w:r>
            <w:proofErr w:type="gramStart"/>
            <w:r w:rsidRPr="00014F5B">
              <w:rPr>
                <w:b/>
              </w:rPr>
              <w:t xml:space="preserve">03 </w:t>
            </w:r>
            <w:r w:rsidR="00C542E4">
              <w:rPr>
                <w:b/>
              </w:rPr>
              <w:t xml:space="preserve"> </w:t>
            </w:r>
            <w:r w:rsidRPr="00014F5B">
              <w:t>Планировать</w:t>
            </w:r>
            <w:proofErr w:type="gramEnd"/>
            <w:r w:rsidRPr="00014F5B">
              <w:t xml:space="preserve"> и реализовывать собственное профессиональное и личностное развитие</w:t>
            </w:r>
          </w:p>
        </w:tc>
        <w:tc>
          <w:tcPr>
            <w:tcW w:w="5386" w:type="dxa"/>
          </w:tcPr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актуальность используемой нормативно-правовой документации по профессии;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0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2799C" w:rsidRPr="00014F5B" w:rsidRDefault="00C2799C" w:rsidP="00C2799C">
            <w:pPr>
              <w:snapToGrid w:val="0"/>
              <w:rPr>
                <w:bCs/>
              </w:rPr>
            </w:pPr>
          </w:p>
        </w:tc>
      </w:tr>
      <w:tr w:rsidR="00C2799C" w:rsidRPr="00014F5B" w:rsidTr="00C542E4">
        <w:trPr>
          <w:trHeight w:val="637"/>
          <w:jc w:val="center"/>
        </w:trPr>
        <w:tc>
          <w:tcPr>
            <w:tcW w:w="3205" w:type="dxa"/>
          </w:tcPr>
          <w:p w:rsidR="00C2799C" w:rsidRPr="00014F5B" w:rsidRDefault="00C2799C" w:rsidP="00C542E4">
            <w:r w:rsidRPr="00014F5B">
              <w:rPr>
                <w:b/>
              </w:rPr>
              <w:t xml:space="preserve">ОК 04. </w:t>
            </w:r>
            <w:r w:rsidR="00C542E4">
              <w:rPr>
                <w:b/>
              </w:rPr>
              <w:t xml:space="preserve"> </w:t>
            </w:r>
            <w:r w:rsidRPr="00014F5B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386" w:type="dxa"/>
          </w:tcPr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эффективность участия в  деловом общении для решения деловых задач;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оптимальность планирования профессиональной деятельность</w:t>
            </w:r>
          </w:p>
        </w:tc>
        <w:tc>
          <w:tcPr>
            <w:tcW w:w="20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2799C" w:rsidRPr="00014F5B" w:rsidRDefault="00C2799C" w:rsidP="00C2799C">
            <w:pPr>
              <w:snapToGrid w:val="0"/>
              <w:jc w:val="both"/>
              <w:rPr>
                <w:bCs/>
              </w:rPr>
            </w:pPr>
          </w:p>
        </w:tc>
      </w:tr>
      <w:tr w:rsidR="00C2799C" w:rsidRPr="00014F5B" w:rsidTr="00C542E4">
        <w:trPr>
          <w:trHeight w:val="637"/>
          <w:jc w:val="center"/>
        </w:trPr>
        <w:tc>
          <w:tcPr>
            <w:tcW w:w="3205" w:type="dxa"/>
          </w:tcPr>
          <w:p w:rsidR="00C2799C" w:rsidRPr="00014F5B" w:rsidRDefault="00C2799C" w:rsidP="00C542E4">
            <w:pPr>
              <w:ind w:firstLine="317"/>
            </w:pPr>
            <w:r w:rsidRPr="00014F5B">
              <w:rPr>
                <w:b/>
              </w:rPr>
              <w:t>ОК. 05</w:t>
            </w:r>
            <w:r w:rsidR="00C542E4">
              <w:rPr>
                <w:b/>
              </w:rPr>
              <w:t xml:space="preserve"> </w:t>
            </w:r>
            <w:r w:rsidRPr="00014F5B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386" w:type="dxa"/>
          </w:tcPr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толерантность поведения в рабочем коллективе</w:t>
            </w:r>
          </w:p>
        </w:tc>
        <w:tc>
          <w:tcPr>
            <w:tcW w:w="20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2799C" w:rsidRPr="00014F5B" w:rsidRDefault="00C2799C" w:rsidP="00C2799C">
            <w:pPr>
              <w:snapToGrid w:val="0"/>
              <w:jc w:val="both"/>
              <w:rPr>
                <w:bCs/>
              </w:rPr>
            </w:pPr>
          </w:p>
        </w:tc>
      </w:tr>
      <w:tr w:rsidR="00C2799C" w:rsidRPr="00014F5B" w:rsidTr="00C542E4">
        <w:trPr>
          <w:trHeight w:val="637"/>
          <w:jc w:val="center"/>
        </w:trPr>
        <w:tc>
          <w:tcPr>
            <w:tcW w:w="3205" w:type="dxa"/>
          </w:tcPr>
          <w:p w:rsidR="00C2799C" w:rsidRPr="00014F5B" w:rsidRDefault="00C542E4" w:rsidP="00C542E4">
            <w:pPr>
              <w:ind w:left="34" w:firstLine="283"/>
              <w:rPr>
                <w:b/>
              </w:rPr>
            </w:pPr>
            <w:r>
              <w:rPr>
                <w:b/>
              </w:rPr>
              <w:t xml:space="preserve">ОК 06 </w:t>
            </w:r>
            <w:r w:rsidR="00C2799C" w:rsidRPr="00014F5B">
              <w:t>Проявлять гражданско-</w:t>
            </w:r>
            <w:r>
              <w:t>п</w:t>
            </w:r>
            <w:r w:rsidR="00C2799C" w:rsidRPr="00014F5B">
              <w:t>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5386" w:type="dxa"/>
          </w:tcPr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понимание значимости своей профессии</w:t>
            </w:r>
          </w:p>
        </w:tc>
        <w:tc>
          <w:tcPr>
            <w:tcW w:w="20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2799C" w:rsidRPr="00014F5B" w:rsidRDefault="00C2799C" w:rsidP="00C2799C">
            <w:pPr>
              <w:snapToGrid w:val="0"/>
              <w:jc w:val="both"/>
              <w:rPr>
                <w:bCs/>
              </w:rPr>
            </w:pPr>
          </w:p>
        </w:tc>
      </w:tr>
      <w:tr w:rsidR="00C2799C" w:rsidRPr="00014F5B" w:rsidTr="00C542E4">
        <w:trPr>
          <w:trHeight w:val="637"/>
          <w:jc w:val="center"/>
        </w:trPr>
        <w:tc>
          <w:tcPr>
            <w:tcW w:w="3205" w:type="dxa"/>
          </w:tcPr>
          <w:p w:rsidR="00C2799C" w:rsidRPr="00014F5B" w:rsidRDefault="00C2799C" w:rsidP="00C542E4">
            <w:pPr>
              <w:ind w:firstLine="317"/>
              <w:rPr>
                <w:b/>
              </w:rPr>
            </w:pPr>
            <w:r w:rsidRPr="00014F5B">
              <w:rPr>
                <w:b/>
                <w:bCs/>
              </w:rPr>
              <w:t>ОК 07</w:t>
            </w:r>
            <w:r w:rsidR="00C542E4">
              <w:rPr>
                <w:b/>
                <w:bCs/>
              </w:rPr>
              <w:t xml:space="preserve"> </w:t>
            </w:r>
            <w:r w:rsidRPr="00014F5B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386" w:type="dxa"/>
          </w:tcPr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точность соблюдения правил экологической безопасности при ведении профессиональной деятельности;</w:t>
            </w:r>
          </w:p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эффективность обеспечения ресурсосбережения на рабочем месте</w:t>
            </w:r>
          </w:p>
        </w:tc>
        <w:tc>
          <w:tcPr>
            <w:tcW w:w="20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2799C" w:rsidRPr="00014F5B" w:rsidRDefault="00C2799C" w:rsidP="00C2799C">
            <w:pPr>
              <w:snapToGrid w:val="0"/>
              <w:jc w:val="both"/>
              <w:rPr>
                <w:bCs/>
              </w:rPr>
            </w:pPr>
          </w:p>
        </w:tc>
      </w:tr>
      <w:tr w:rsidR="00C2799C" w:rsidRPr="00014F5B" w:rsidTr="00C542E4">
        <w:trPr>
          <w:trHeight w:val="637"/>
          <w:jc w:val="center"/>
        </w:trPr>
        <w:tc>
          <w:tcPr>
            <w:tcW w:w="3205" w:type="dxa"/>
          </w:tcPr>
          <w:p w:rsidR="00C2799C" w:rsidRPr="00014F5B" w:rsidRDefault="00C2799C" w:rsidP="00C542E4">
            <w:r w:rsidRPr="00014F5B">
              <w:rPr>
                <w:b/>
              </w:rPr>
              <w:t>ОК. 09</w:t>
            </w:r>
            <w:r w:rsidR="00C542E4">
              <w:rPr>
                <w:b/>
              </w:rPr>
              <w:t xml:space="preserve"> </w:t>
            </w:r>
            <w:r w:rsidRPr="00014F5B">
              <w:t>Использовать информационные технологии в профессиональной деятельности</w:t>
            </w:r>
          </w:p>
        </w:tc>
        <w:tc>
          <w:tcPr>
            <w:tcW w:w="5386" w:type="dxa"/>
          </w:tcPr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</w:pPr>
            <w:r w:rsidRPr="00014F5B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0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2799C" w:rsidRPr="00014F5B" w:rsidRDefault="00C2799C" w:rsidP="00C2799C">
            <w:pPr>
              <w:snapToGrid w:val="0"/>
              <w:jc w:val="both"/>
              <w:rPr>
                <w:bCs/>
              </w:rPr>
            </w:pPr>
          </w:p>
        </w:tc>
      </w:tr>
      <w:tr w:rsidR="00C2799C" w:rsidRPr="00014F5B" w:rsidTr="00C542E4">
        <w:trPr>
          <w:trHeight w:val="637"/>
          <w:jc w:val="center"/>
        </w:trPr>
        <w:tc>
          <w:tcPr>
            <w:tcW w:w="3205" w:type="dxa"/>
          </w:tcPr>
          <w:p w:rsidR="00C2799C" w:rsidRPr="00014F5B" w:rsidRDefault="00C542E4" w:rsidP="00C542E4">
            <w:pPr>
              <w:ind w:left="34" w:firstLine="283"/>
              <w:rPr>
                <w:b/>
              </w:rPr>
            </w:pPr>
            <w:r>
              <w:rPr>
                <w:b/>
              </w:rPr>
              <w:t xml:space="preserve">ОК 10 </w:t>
            </w:r>
            <w:r w:rsidR="00C2799C" w:rsidRPr="00014F5B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386" w:type="dxa"/>
          </w:tcPr>
          <w:p w:rsidR="00C2799C" w:rsidRPr="00014F5B" w:rsidRDefault="00C2799C" w:rsidP="00470955">
            <w:pPr>
              <w:pStyle w:val="afe"/>
              <w:numPr>
                <w:ilvl w:val="0"/>
                <w:numId w:val="19"/>
              </w:numPr>
              <w:ind w:left="317"/>
              <w:contextualSpacing w:val="0"/>
              <w:jc w:val="both"/>
            </w:pPr>
            <w:r w:rsidRPr="00014F5B">
              <w:t xml:space="preserve">адекватность </w:t>
            </w:r>
            <w:r w:rsidRPr="00014F5B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C2799C" w:rsidRPr="00014F5B" w:rsidRDefault="00C2799C" w:rsidP="00C542E4">
            <w:pPr>
              <w:pStyle w:val="afe"/>
              <w:numPr>
                <w:ilvl w:val="0"/>
                <w:numId w:val="19"/>
              </w:numPr>
              <w:ind w:left="317"/>
              <w:contextualSpacing w:val="0"/>
              <w:jc w:val="both"/>
            </w:pPr>
            <w:r w:rsidRPr="00014F5B">
              <w:t>адекватность применения нормативной документации в профессиональной деятельности;</w:t>
            </w:r>
            <w:r w:rsidR="00C542E4">
              <w:t xml:space="preserve"> </w:t>
            </w:r>
            <w:r w:rsidRPr="00C542E4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  <w:r w:rsidR="00C542E4">
              <w:rPr>
                <w:iCs/>
              </w:rPr>
              <w:t xml:space="preserve"> </w:t>
            </w:r>
            <w:r w:rsidRPr="00014F5B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0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99C" w:rsidRPr="00014F5B" w:rsidRDefault="00C2799C" w:rsidP="00C2799C">
            <w:pPr>
              <w:snapToGrid w:val="0"/>
              <w:jc w:val="both"/>
              <w:rPr>
                <w:bCs/>
              </w:rPr>
            </w:pPr>
          </w:p>
        </w:tc>
      </w:tr>
    </w:tbl>
    <w:p w:rsidR="00F63B4A" w:rsidRPr="00014F5B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026DB" w:rsidRDefault="008026DB" w:rsidP="00A07E8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85"/>
        <w:contextualSpacing/>
        <w:jc w:val="center"/>
        <w:rPr>
          <w:b/>
          <w:lang w:eastAsia="ru-RU"/>
        </w:rPr>
      </w:pPr>
    </w:p>
    <w:p w:rsidR="008026DB" w:rsidRDefault="008026DB" w:rsidP="00A07E8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85"/>
        <w:contextualSpacing/>
        <w:jc w:val="center"/>
        <w:rPr>
          <w:b/>
          <w:lang w:eastAsia="ru-RU"/>
        </w:rPr>
      </w:pPr>
    </w:p>
    <w:p w:rsidR="008026DB" w:rsidRDefault="008026DB" w:rsidP="00A07E8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85"/>
        <w:contextualSpacing/>
        <w:jc w:val="center"/>
        <w:rPr>
          <w:b/>
          <w:lang w:eastAsia="ru-RU"/>
        </w:rPr>
      </w:pPr>
    </w:p>
    <w:p w:rsidR="00C542E4" w:rsidRPr="00C542E4" w:rsidRDefault="00A07E8C" w:rsidP="00A07E8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85"/>
        <w:contextualSpacing/>
        <w:jc w:val="center"/>
        <w:rPr>
          <w:b/>
          <w:lang w:eastAsia="ru-RU"/>
        </w:rPr>
      </w:pPr>
      <w:r>
        <w:rPr>
          <w:b/>
          <w:lang w:eastAsia="ru-RU"/>
        </w:rPr>
        <w:lastRenderedPageBreak/>
        <w:t xml:space="preserve">6. </w:t>
      </w:r>
      <w:r w:rsidR="00C542E4" w:rsidRPr="00C542E4">
        <w:rPr>
          <w:b/>
          <w:lang w:eastAsia="ru-RU"/>
        </w:rPr>
        <w:t>Приложение 1</w:t>
      </w:r>
    </w:p>
    <w:p w:rsidR="00C542E4" w:rsidRPr="00C542E4" w:rsidRDefault="00A07E8C" w:rsidP="00A07E8C">
      <w:pPr>
        <w:spacing w:after="200" w:line="276" w:lineRule="auto"/>
        <w:jc w:val="center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 xml:space="preserve">           </w:t>
      </w:r>
      <w:r w:rsidR="00C542E4" w:rsidRPr="00C542E4">
        <w:rPr>
          <w:rFonts w:eastAsiaTheme="minorEastAsia"/>
          <w:lang w:eastAsia="ru-RU"/>
        </w:rPr>
        <w:t>обязательное</w:t>
      </w:r>
    </w:p>
    <w:p w:rsidR="00C542E4" w:rsidRPr="00C542E4" w:rsidRDefault="00C542E4" w:rsidP="00C542E4">
      <w:pPr>
        <w:spacing w:after="200" w:line="276" w:lineRule="auto"/>
        <w:ind w:left="360"/>
        <w:jc w:val="center"/>
        <w:rPr>
          <w:rFonts w:eastAsiaTheme="minorEastAsia"/>
          <w:b/>
          <w:spacing w:val="-6"/>
          <w:lang w:eastAsia="ru-RU"/>
        </w:rPr>
      </w:pPr>
      <w:r w:rsidRPr="00C542E4">
        <w:rPr>
          <w:rFonts w:eastAsiaTheme="minorEastAsia"/>
          <w:b/>
          <w:color w:val="000000"/>
          <w:lang w:eastAsia="ru-RU"/>
        </w:rPr>
        <w:t xml:space="preserve">КОНКРЕТИЗАЦИЯ </w:t>
      </w:r>
      <w:r w:rsidRPr="00C542E4">
        <w:rPr>
          <w:rFonts w:eastAsiaTheme="minorEastAsia"/>
          <w:b/>
          <w:spacing w:val="-6"/>
          <w:lang w:eastAsia="ru-RU"/>
        </w:rPr>
        <w:t>РЕЗУЛЬТАТОВ ОСВОЕНИЯ ПМ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536"/>
        <w:gridCol w:w="992"/>
      </w:tblGrid>
      <w:tr w:rsidR="00C542E4" w:rsidRPr="00C542E4" w:rsidTr="005D369A">
        <w:trPr>
          <w:trHeight w:val="20"/>
        </w:trPr>
        <w:tc>
          <w:tcPr>
            <w:tcW w:w="9747" w:type="dxa"/>
            <w:gridSpan w:val="2"/>
          </w:tcPr>
          <w:p w:rsidR="005D369A" w:rsidRPr="005D369A" w:rsidRDefault="005D369A" w:rsidP="005D369A">
            <w:pPr>
              <w:widowControl w:val="0"/>
              <w:rPr>
                <w:rFonts w:eastAsiaTheme="minorEastAsia"/>
                <w:b/>
                <w:lang w:eastAsia="ru-RU"/>
              </w:rPr>
            </w:pPr>
            <w:r w:rsidRPr="005D369A">
              <w:rPr>
                <w:rFonts w:eastAsiaTheme="minorEastAsia"/>
                <w:b/>
                <w:lang w:eastAsia="ru-RU"/>
              </w:rPr>
              <w:t>ПК 1.1.</w:t>
            </w:r>
            <w:r w:rsidRPr="005D369A">
              <w:rPr>
                <w:rFonts w:eastAsiaTheme="minorEastAsia"/>
                <w:b/>
                <w:lang w:eastAsia="ru-RU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C542E4" w:rsidRPr="00C542E4" w:rsidRDefault="005D369A" w:rsidP="005D369A">
            <w:pPr>
              <w:widowControl w:val="0"/>
              <w:rPr>
                <w:rFonts w:eastAsiaTheme="minorEastAsia"/>
                <w:b/>
                <w:lang w:eastAsia="ru-RU"/>
              </w:rPr>
            </w:pPr>
            <w:r w:rsidRPr="005D369A">
              <w:rPr>
                <w:rFonts w:eastAsiaTheme="minorEastAsia"/>
                <w:b/>
                <w:lang w:eastAsia="ru-RU"/>
              </w:rPr>
              <w:t>ПК 1.2</w:t>
            </w:r>
            <w:r w:rsidRPr="005D369A">
              <w:rPr>
                <w:rFonts w:eastAsiaTheme="minorEastAsia"/>
                <w:b/>
                <w:lang w:eastAsia="ru-RU"/>
              </w:rPr>
              <w:tab/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992" w:type="dxa"/>
          </w:tcPr>
          <w:p w:rsidR="00C542E4" w:rsidRPr="00C542E4" w:rsidRDefault="00C542E4" w:rsidP="00C542E4">
            <w:pPr>
              <w:jc w:val="center"/>
              <w:rPr>
                <w:rFonts w:eastAsiaTheme="minorEastAsia"/>
                <w:b/>
                <w:lang w:eastAsia="ru-RU"/>
              </w:rPr>
            </w:pPr>
            <w:r w:rsidRPr="00C542E4">
              <w:rPr>
                <w:rFonts w:eastAsiaTheme="minorEastAsia"/>
                <w:b/>
                <w:lang w:eastAsia="ru-RU"/>
              </w:rPr>
              <w:t>Кол-во</w:t>
            </w:r>
          </w:p>
          <w:p w:rsidR="00C542E4" w:rsidRPr="00C542E4" w:rsidRDefault="00C542E4" w:rsidP="00C542E4">
            <w:pPr>
              <w:jc w:val="center"/>
              <w:rPr>
                <w:rFonts w:eastAsiaTheme="minorEastAsia"/>
                <w:b/>
                <w:lang w:eastAsia="ru-RU"/>
              </w:rPr>
            </w:pPr>
            <w:r w:rsidRPr="00C542E4">
              <w:rPr>
                <w:rFonts w:eastAsiaTheme="minorEastAsia"/>
                <w:b/>
                <w:lang w:eastAsia="ru-RU"/>
              </w:rPr>
              <w:t>часов</w:t>
            </w:r>
          </w:p>
        </w:tc>
      </w:tr>
      <w:tr w:rsidR="00C542E4" w:rsidRPr="00C542E4" w:rsidTr="005D369A">
        <w:trPr>
          <w:trHeight w:val="20"/>
        </w:trPr>
        <w:tc>
          <w:tcPr>
            <w:tcW w:w="5211" w:type="dxa"/>
          </w:tcPr>
          <w:p w:rsidR="00A026AB" w:rsidRPr="00081DE6" w:rsidRDefault="00A026AB" w:rsidP="00A026A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И</w:t>
            </w:r>
            <w:r w:rsidRPr="00081DE6">
              <w:rPr>
                <w:b/>
                <w:szCs w:val="28"/>
              </w:rPr>
              <w:t>меть практический опыт:</w:t>
            </w:r>
          </w:p>
          <w:p w:rsidR="00A026AB" w:rsidRPr="00081DE6" w:rsidRDefault="00A026AB" w:rsidP="00A02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разработке ассортимента полуфабрикатов;</w:t>
            </w:r>
          </w:p>
          <w:p w:rsidR="00A026AB" w:rsidRPr="00081DE6" w:rsidRDefault="00A026AB" w:rsidP="00A02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A026AB" w:rsidRPr="00081DE6" w:rsidRDefault="00A026AB" w:rsidP="00A02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081DE6">
              <w:rPr>
                <w:szCs w:val="28"/>
              </w:rPr>
              <w:t>весоизмерительных</w:t>
            </w:r>
            <w:proofErr w:type="spellEnd"/>
            <w:r w:rsidRPr="00081DE6">
              <w:rPr>
                <w:szCs w:val="28"/>
              </w:rPr>
              <w:t xml:space="preserve"> приборов в соответствии с инструкциями и регламентами;</w:t>
            </w:r>
          </w:p>
          <w:p w:rsidR="00A026AB" w:rsidRPr="00081DE6" w:rsidRDefault="00A026AB" w:rsidP="00A02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A026AB" w:rsidRPr="00081DE6" w:rsidRDefault="00A026AB" w:rsidP="00A02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A026AB" w:rsidRPr="00081DE6" w:rsidRDefault="00A026AB" w:rsidP="00A02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контроле качества и безопасности обработанного сырья и полуфабрикатов;</w:t>
            </w:r>
          </w:p>
          <w:p w:rsidR="00A026AB" w:rsidRPr="00081DE6" w:rsidRDefault="00A026AB" w:rsidP="00A02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контроле хранения и расхода продуктов;</w:t>
            </w:r>
          </w:p>
          <w:p w:rsidR="00C542E4" w:rsidRPr="005D369A" w:rsidRDefault="00A026AB" w:rsidP="00A026AB">
            <w:pPr>
              <w:rPr>
                <w:color w:val="FF0000"/>
                <w:lang w:eastAsia="ru-RU"/>
              </w:rPr>
            </w:pPr>
            <w:r w:rsidRPr="00081DE6">
              <w:rPr>
                <w:b/>
                <w:i/>
                <w:szCs w:val="28"/>
              </w:rPr>
              <w:t>Иметь практический опыт:</w:t>
            </w:r>
            <w:r w:rsidRPr="00081DE6">
              <w:rPr>
                <w:bCs/>
                <w:i/>
                <w:szCs w:val="28"/>
              </w:rPr>
              <w:t xml:space="preserve"> разработки ассортимента полуфабрикатов для сложных блюд из мяса диких животных, экзотических видов рыб, нерыбных морепродуктов, пернатой дичи, экзотических и редких овощей и грибов; организации </w:t>
            </w:r>
          </w:p>
        </w:tc>
        <w:tc>
          <w:tcPr>
            <w:tcW w:w="4536" w:type="dxa"/>
          </w:tcPr>
          <w:p w:rsidR="00A026AB" w:rsidRPr="00014F5B" w:rsidRDefault="00A026AB" w:rsidP="00A026AB">
            <w:pPr>
              <w:ind w:left="34"/>
              <w:contextualSpacing/>
              <w:jc w:val="both"/>
              <w:rPr>
                <w:bCs/>
              </w:rPr>
            </w:pPr>
            <w:r w:rsidRPr="00081DE6">
              <w:rPr>
                <w:b/>
                <w:bCs/>
              </w:rPr>
              <w:t>Виды работ на практике:</w:t>
            </w:r>
            <w:r>
              <w:rPr>
                <w:b/>
                <w:bCs/>
              </w:rPr>
              <w:t xml:space="preserve"> </w:t>
            </w:r>
            <w:r w:rsidRPr="00014F5B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A026AB" w:rsidRPr="00014F5B" w:rsidRDefault="00A026AB" w:rsidP="00A026AB">
            <w:pPr>
              <w:ind w:left="34"/>
              <w:contextualSpacing/>
              <w:jc w:val="both"/>
              <w:rPr>
                <w:bCs/>
              </w:rPr>
            </w:pPr>
            <w:r w:rsidRPr="00014F5B">
              <w:rPr>
                <w:bCs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A026AB" w:rsidRPr="00014F5B" w:rsidRDefault="00A026AB" w:rsidP="00A026AB">
            <w:pPr>
              <w:ind w:left="34"/>
              <w:contextualSpacing/>
              <w:jc w:val="both"/>
              <w:rPr>
                <w:bCs/>
              </w:rPr>
            </w:pPr>
            <w:r w:rsidRPr="00014F5B">
              <w:rPr>
                <w:bCs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A026AB" w:rsidRPr="00014F5B" w:rsidRDefault="00A026AB" w:rsidP="00A026AB">
            <w:pPr>
              <w:ind w:left="34"/>
              <w:contextualSpacing/>
              <w:jc w:val="both"/>
              <w:rPr>
                <w:bCs/>
              </w:rPr>
            </w:pPr>
            <w:r w:rsidRPr="00014F5B">
              <w:rPr>
                <w:bCs/>
              </w:rPr>
              <w:t xml:space="preserve">Обработка различными способами редких и экзотических видов овощей, грибов, рыбы и нерыбного водного сырья, мяса, мясных продуктов, птицы, дичи в </w:t>
            </w:r>
            <w:proofErr w:type="gramStart"/>
            <w:r w:rsidRPr="00014F5B">
              <w:rPr>
                <w:bCs/>
              </w:rPr>
              <w:t>соответствии  заказа</w:t>
            </w:r>
            <w:proofErr w:type="gramEnd"/>
            <w:r w:rsidRPr="00014F5B">
              <w:rPr>
                <w:bCs/>
              </w:rPr>
              <w:t>.</w:t>
            </w:r>
          </w:p>
          <w:p w:rsidR="00A026AB" w:rsidRPr="00014F5B" w:rsidRDefault="00A026AB" w:rsidP="00A026AB">
            <w:pPr>
              <w:ind w:left="34"/>
              <w:contextualSpacing/>
              <w:jc w:val="both"/>
              <w:rPr>
                <w:bCs/>
              </w:rPr>
            </w:pPr>
            <w:r w:rsidRPr="00014F5B">
              <w:rPr>
                <w:bCs/>
              </w:rPr>
              <w:t xml:space="preserve">Организация хранения обработанного сырья, полуфабрикатов из рыбы, нерыбного водного сырья, мяса, мясных продуктов, домашней </w:t>
            </w:r>
            <w:proofErr w:type="gramStart"/>
            <w:r w:rsidRPr="00014F5B">
              <w:rPr>
                <w:bCs/>
              </w:rPr>
              <w:t>птицы,  дичи</w:t>
            </w:r>
            <w:proofErr w:type="gramEnd"/>
            <w:r w:rsidRPr="00014F5B">
              <w:rPr>
                <w:bCs/>
              </w:rPr>
              <w:t>, кролика с учетом требований по безопасности обработанного сырья и готовой продукции</w:t>
            </w:r>
          </w:p>
          <w:p w:rsidR="00A026AB" w:rsidRPr="00014F5B" w:rsidRDefault="00A026AB" w:rsidP="00A026AB">
            <w:pPr>
              <w:pStyle w:val="afe"/>
              <w:ind w:left="34"/>
              <w:jc w:val="both"/>
            </w:pPr>
            <w:r w:rsidRPr="00014F5B"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014F5B">
              <w:t>порционирования</w:t>
            </w:r>
            <w:proofErr w:type="spellEnd"/>
            <w:r w:rsidRPr="00014F5B">
              <w:t xml:space="preserve"> и т.д.).</w:t>
            </w:r>
          </w:p>
          <w:p w:rsidR="00A026AB" w:rsidRPr="00014F5B" w:rsidRDefault="00A026AB" w:rsidP="00A026AB">
            <w:pPr>
              <w:ind w:left="34"/>
              <w:jc w:val="both"/>
              <w:rPr>
                <w:b/>
                <w:bCs/>
              </w:rPr>
            </w:pPr>
            <w:r w:rsidRPr="00014F5B"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  <w:p w:rsidR="00A026AB" w:rsidRPr="00014F5B" w:rsidRDefault="00A026AB" w:rsidP="00A026AB">
            <w:pPr>
              <w:ind w:left="34"/>
              <w:jc w:val="both"/>
              <w:rPr>
                <w:b/>
                <w:bCs/>
              </w:rPr>
            </w:pPr>
            <w:r w:rsidRPr="00014F5B">
              <w:t xml:space="preserve">Оценка наличия, выбор в соответствии с технологическими требованиями, </w:t>
            </w:r>
            <w:proofErr w:type="gramStart"/>
            <w:r w:rsidRPr="00014F5B">
              <w:t>оценка  качества</w:t>
            </w:r>
            <w:proofErr w:type="gramEnd"/>
            <w:r w:rsidRPr="00014F5B">
              <w:t xml:space="preserve"> и безопасности основных </w:t>
            </w:r>
            <w:r w:rsidRPr="00014F5B">
              <w:lastRenderedPageBreak/>
              <w:t>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A026AB" w:rsidRPr="00014F5B" w:rsidRDefault="00A026AB" w:rsidP="00A026AB">
            <w:pPr>
              <w:ind w:left="34"/>
              <w:jc w:val="both"/>
            </w:pPr>
            <w:r w:rsidRPr="00014F5B"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  <w:p w:rsidR="00A026AB" w:rsidRPr="00014F5B" w:rsidRDefault="00A026AB" w:rsidP="00A026AB">
            <w:pPr>
              <w:ind w:left="34"/>
              <w:jc w:val="both"/>
            </w:pPr>
            <w:r w:rsidRPr="00014F5B">
              <w:t xml:space="preserve">Выбор, подготовка основных продуктов и дополнительных </w:t>
            </w:r>
            <w:proofErr w:type="gramStart"/>
            <w:r w:rsidRPr="00014F5B">
              <w:t>ингредиентов  (</w:t>
            </w:r>
            <w:proofErr w:type="gramEnd"/>
            <w:r w:rsidRPr="00014F5B">
              <w:t xml:space="preserve">вручную и механическим способом) с учетом их сочетаемости с основным продуктом. </w:t>
            </w:r>
          </w:p>
          <w:p w:rsidR="00A026AB" w:rsidRPr="00014F5B" w:rsidRDefault="00A026AB" w:rsidP="00A026AB">
            <w:pPr>
              <w:ind w:left="34"/>
              <w:jc w:val="both"/>
            </w:pPr>
            <w:proofErr w:type="gramStart"/>
            <w:r w:rsidRPr="00014F5B">
              <w:t>Взвешивание  продуктов</w:t>
            </w:r>
            <w:proofErr w:type="gramEnd"/>
            <w:r w:rsidRPr="00014F5B">
              <w:t>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A026AB" w:rsidRPr="00014F5B" w:rsidRDefault="00A026AB" w:rsidP="00A026AB">
            <w:pPr>
              <w:ind w:left="34"/>
              <w:jc w:val="both"/>
            </w:pPr>
            <w:r w:rsidRPr="00014F5B">
              <w:t xml:space="preserve">Выбор, применение, комбинирование методов приготовления полуфабрикатов для блюд, кулинарных изделий сложного </w:t>
            </w:r>
            <w:proofErr w:type="spellStart"/>
            <w:r w:rsidRPr="00014F5B">
              <w:t>ассортиментас</w:t>
            </w:r>
            <w:proofErr w:type="spellEnd"/>
            <w:r w:rsidRPr="00014F5B">
              <w:t xml:space="preserve">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A026AB" w:rsidRPr="00014F5B" w:rsidRDefault="00A026AB" w:rsidP="00A026AB">
            <w:pPr>
              <w:ind w:left="34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Оценка качества </w:t>
            </w:r>
            <w:r w:rsidRPr="00014F5B">
              <w:t>полуфабрикатов для блюд, кулинарных изделий сложного ассортимента</w:t>
            </w: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перед упаковкой на вынос.</w:t>
            </w:r>
          </w:p>
          <w:p w:rsidR="00A026AB" w:rsidRPr="00014F5B" w:rsidRDefault="00A026AB" w:rsidP="00A026AB">
            <w:pPr>
              <w:ind w:left="34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Хранение </w:t>
            </w:r>
            <w:r w:rsidRPr="00014F5B">
              <w:t>полуфабрикатов для блюд, кулинарных изделий сложного ассортимента</w:t>
            </w: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с </w:t>
            </w:r>
            <w:proofErr w:type="gramStart"/>
            <w:r w:rsidRPr="00014F5B">
              <w:rPr>
                <w:rStyle w:val="FontStyle121"/>
                <w:rFonts w:ascii="Times New Roman" w:hAnsi="Times New Roman"/>
                <w:sz w:val="24"/>
              </w:rPr>
              <w:t>учетом  условий</w:t>
            </w:r>
            <w:proofErr w:type="gramEnd"/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и сроков.</w:t>
            </w:r>
          </w:p>
          <w:p w:rsidR="00A026AB" w:rsidRPr="00014F5B" w:rsidRDefault="00A026AB" w:rsidP="00A026AB">
            <w:pPr>
              <w:ind w:left="34"/>
              <w:jc w:val="both"/>
              <w:rPr>
                <w:rStyle w:val="FontStyle121"/>
                <w:rFonts w:ascii="Times New Roman" w:hAnsi="Times New Roman"/>
                <w:i/>
                <w:sz w:val="24"/>
              </w:rPr>
            </w:pPr>
            <w:r w:rsidRPr="00014F5B">
              <w:rPr>
                <w:rStyle w:val="FontStyle121"/>
                <w:rFonts w:ascii="Times New Roman" w:hAnsi="Times New Roman"/>
                <w:i/>
                <w:sz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A026AB" w:rsidRPr="00014F5B" w:rsidRDefault="00A026AB" w:rsidP="00A026AB">
            <w:pPr>
              <w:ind w:left="34"/>
              <w:jc w:val="both"/>
              <w:rPr>
                <w:i/>
              </w:rPr>
            </w:pPr>
            <w:r w:rsidRPr="00014F5B">
              <w:rPr>
                <w:i/>
              </w:rPr>
              <w:t>Расчет стоимости полуфабрикатов для блюд, кулинарных изделий сложного ассортимента.</w:t>
            </w:r>
          </w:p>
          <w:p w:rsidR="00C542E4" w:rsidRPr="00A026AB" w:rsidRDefault="00A026AB" w:rsidP="00A026AB">
            <w:pPr>
              <w:ind w:left="34"/>
              <w:jc w:val="both"/>
              <w:rPr>
                <w:i/>
              </w:rPr>
            </w:pPr>
            <w:r w:rsidRPr="00014F5B">
              <w:rPr>
                <w:i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</w:tc>
        <w:tc>
          <w:tcPr>
            <w:tcW w:w="992" w:type="dxa"/>
          </w:tcPr>
          <w:p w:rsidR="00C542E4" w:rsidRPr="00C542E4" w:rsidRDefault="00217B01" w:rsidP="00217B01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lastRenderedPageBreak/>
              <w:t>108</w:t>
            </w:r>
          </w:p>
        </w:tc>
      </w:tr>
      <w:tr w:rsidR="005D369A" w:rsidRPr="00C542E4" w:rsidTr="005D369A">
        <w:trPr>
          <w:trHeight w:val="20"/>
        </w:trPr>
        <w:tc>
          <w:tcPr>
            <w:tcW w:w="5211" w:type="dxa"/>
          </w:tcPr>
          <w:p w:rsidR="005D369A" w:rsidRDefault="005D369A" w:rsidP="005D369A">
            <w:r w:rsidRPr="00014F5B">
              <w:t xml:space="preserve">Уметь: разрабатывать, изменять ассортимент, разрабатывать и адаптировать рецептуры </w:t>
            </w:r>
            <w:r w:rsidRPr="00014F5B">
              <w:lastRenderedPageBreak/>
              <w:t>полуфабрикатов в зависимости от изменения спроса; 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 w:rsidRPr="00014F5B">
              <w:tab/>
              <w:t xml:space="preserve">оценивать их качество и соответствие технологическим требованиям; 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014F5B">
              <w:t>весоизмерительных</w:t>
            </w:r>
            <w:proofErr w:type="spellEnd"/>
            <w:r w:rsidRPr="00014F5B">
              <w:t xml:space="preserve"> приборов в соответствии</w:t>
            </w:r>
            <w:r>
              <w:t xml:space="preserve"> с инструкциями и регламентами; </w:t>
            </w:r>
            <w:r w:rsidRPr="00014F5B"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  <w:r w:rsidRPr="00014F5B">
              <w:tab/>
              <w:t>соблюдать правила сочетаемости, взаимозаменяемости основного сырья и дополнительных ингредиентов, применения ароматических веществ; 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  <w:r w:rsidRPr="00014F5B">
              <w:tab/>
              <w:t>организовывать их упаковку на вынос, хранение с учетом требований к безопасности готовой продукции;</w:t>
            </w:r>
          </w:p>
          <w:p w:rsidR="005D369A" w:rsidRPr="00014F5B" w:rsidRDefault="005D369A" w:rsidP="005D369A">
            <w:pPr>
              <w:jc w:val="both"/>
              <w:rPr>
                <w:i/>
              </w:rPr>
            </w:pPr>
            <w:r w:rsidRPr="00014F5B">
              <w:rPr>
                <w:i/>
              </w:rPr>
              <w:t xml:space="preserve">Уметь: </w:t>
            </w:r>
            <w:proofErr w:type="spellStart"/>
            <w:r w:rsidRPr="00014F5B">
              <w:rPr>
                <w:i/>
              </w:rPr>
              <w:t>органолептически</w:t>
            </w:r>
            <w:proofErr w:type="spellEnd"/>
            <w:r w:rsidRPr="00014F5B">
              <w:rPr>
                <w:i/>
              </w:rPr>
              <w:t xml:space="preserve"> оценивать продукты и готовые полуфабрикаты из мяса диких животных, экзотических видов рыб, нерыбных морепродуктов, пернатой дичи; </w:t>
            </w:r>
          </w:p>
          <w:p w:rsidR="005D369A" w:rsidRPr="00014F5B" w:rsidRDefault="005D369A" w:rsidP="005D369A">
            <w:pPr>
              <w:jc w:val="both"/>
              <w:rPr>
                <w:i/>
              </w:rPr>
            </w:pPr>
            <w:r w:rsidRPr="00014F5B">
              <w:rPr>
                <w:i/>
              </w:rPr>
              <w:t>организовывать подготовку, нарезку и формовку экзотических и редких овощей и грибов для сложной кулинарной продукции;</w:t>
            </w:r>
          </w:p>
          <w:p w:rsidR="005D369A" w:rsidRPr="00C542E4" w:rsidRDefault="005D369A" w:rsidP="005D369A">
            <w:pPr>
              <w:rPr>
                <w:lang w:eastAsia="ru-RU"/>
              </w:rPr>
            </w:pPr>
            <w:r w:rsidRPr="00014F5B">
              <w:rPr>
                <w:i/>
              </w:rPr>
              <w:t xml:space="preserve"> принимать решения по организации процессов подготовки и приготовления полуфабрикатов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 производства; разрабатывать технологическую документацию</w:t>
            </w:r>
          </w:p>
        </w:tc>
        <w:tc>
          <w:tcPr>
            <w:tcW w:w="4536" w:type="dxa"/>
          </w:tcPr>
          <w:p w:rsidR="005D369A" w:rsidRPr="00014F5B" w:rsidRDefault="005D369A" w:rsidP="005D369A">
            <w:proofErr w:type="gramStart"/>
            <w:r w:rsidRPr="00014F5B">
              <w:lastRenderedPageBreak/>
              <w:t>Практическая  работа</w:t>
            </w:r>
            <w:proofErr w:type="gramEnd"/>
            <w:r w:rsidRPr="00014F5B">
              <w:t xml:space="preserve"> № 4. </w:t>
            </w:r>
            <w:r w:rsidRPr="00014F5B">
              <w:rPr>
                <w:rStyle w:val="FontStyle121"/>
                <w:sz w:val="24"/>
              </w:rPr>
              <w:t xml:space="preserve">Составить заявку(требования) </w:t>
            </w:r>
            <w:r w:rsidRPr="00014F5B">
              <w:rPr>
                <w:bCs/>
              </w:rPr>
              <w:t xml:space="preserve"> на сырье, пищевые </w:t>
            </w:r>
            <w:r w:rsidRPr="00014F5B">
              <w:rPr>
                <w:bCs/>
              </w:rPr>
              <w:lastRenderedPageBreak/>
              <w:t>продукты, расходные материалы</w:t>
            </w:r>
            <w:r w:rsidRPr="00014F5B">
              <w:rPr>
                <w:rStyle w:val="FontStyle121"/>
                <w:sz w:val="24"/>
              </w:rPr>
              <w:t xml:space="preserve"> в соответствии с заказом  (по индивидуальному заданию)</w:t>
            </w:r>
          </w:p>
          <w:p w:rsidR="005D369A" w:rsidRPr="00014F5B" w:rsidRDefault="005D369A" w:rsidP="005D369A">
            <w:proofErr w:type="gramStart"/>
            <w:r w:rsidRPr="00014F5B">
              <w:t>Практическая  работа</w:t>
            </w:r>
            <w:proofErr w:type="gramEnd"/>
            <w:r w:rsidRPr="00014F5B">
              <w:t xml:space="preserve"> № 5. Расчет количества полуфабрикатов, изготовляемых из заданного количества овощей.</w:t>
            </w:r>
          </w:p>
          <w:p w:rsidR="005D369A" w:rsidRPr="00014F5B" w:rsidRDefault="005D369A" w:rsidP="005D369A">
            <w:proofErr w:type="gramStart"/>
            <w:r w:rsidRPr="00014F5B">
              <w:t>Практическая  работа</w:t>
            </w:r>
            <w:proofErr w:type="gramEnd"/>
            <w:r w:rsidRPr="00014F5B">
              <w:t xml:space="preserve"> № 6.  Расчет отходов при МКО овощей.</w:t>
            </w:r>
          </w:p>
          <w:p w:rsidR="005D369A" w:rsidRPr="00014F5B" w:rsidRDefault="005D369A" w:rsidP="005D369A">
            <w:pPr>
              <w:rPr>
                <w:i/>
              </w:rPr>
            </w:pPr>
            <w:proofErr w:type="gramStart"/>
            <w:r w:rsidRPr="00014F5B">
              <w:rPr>
                <w:i/>
              </w:rPr>
              <w:t>Практическая  работа</w:t>
            </w:r>
            <w:proofErr w:type="gramEnd"/>
            <w:r w:rsidRPr="00014F5B">
              <w:rPr>
                <w:i/>
              </w:rPr>
              <w:t xml:space="preserve"> № 7. Расчет количества полуфабрикатов, изготовляемых из заданного количества рыбы. Расчет отходов при МКО рыбы.</w:t>
            </w:r>
          </w:p>
          <w:p w:rsidR="005D369A" w:rsidRPr="00014F5B" w:rsidRDefault="005D369A" w:rsidP="005D369A">
            <w:pPr>
              <w:rPr>
                <w:i/>
              </w:rPr>
            </w:pPr>
            <w:proofErr w:type="gramStart"/>
            <w:r w:rsidRPr="00014F5B">
              <w:rPr>
                <w:i/>
              </w:rPr>
              <w:t>Практическая  работа</w:t>
            </w:r>
            <w:proofErr w:type="gramEnd"/>
            <w:r w:rsidRPr="00014F5B">
              <w:rPr>
                <w:i/>
              </w:rPr>
              <w:t xml:space="preserve"> № 8. Расчет количества полуфабрикатов, изготовляемых из заданного</w:t>
            </w:r>
          </w:p>
          <w:p w:rsidR="005D369A" w:rsidRPr="00014F5B" w:rsidRDefault="005D369A" w:rsidP="005D369A">
            <w:pPr>
              <w:rPr>
                <w:i/>
              </w:rPr>
            </w:pPr>
            <w:r w:rsidRPr="00014F5B">
              <w:rPr>
                <w:i/>
              </w:rPr>
              <w:t>количества мяса.</w:t>
            </w:r>
          </w:p>
          <w:p w:rsidR="005D369A" w:rsidRPr="00014F5B" w:rsidRDefault="005D369A" w:rsidP="005D369A">
            <w:pPr>
              <w:rPr>
                <w:i/>
              </w:rPr>
            </w:pPr>
            <w:proofErr w:type="gramStart"/>
            <w:r w:rsidRPr="00014F5B">
              <w:rPr>
                <w:i/>
              </w:rPr>
              <w:t>Практическая  работа</w:t>
            </w:r>
            <w:proofErr w:type="gramEnd"/>
            <w:r w:rsidRPr="00014F5B">
              <w:rPr>
                <w:i/>
              </w:rPr>
              <w:t xml:space="preserve"> № 9. Расчет  отходов при МКО мяса.</w:t>
            </w:r>
          </w:p>
          <w:p w:rsidR="005D369A" w:rsidRPr="00014F5B" w:rsidRDefault="005D369A" w:rsidP="005D369A">
            <w:pPr>
              <w:rPr>
                <w:i/>
              </w:rPr>
            </w:pPr>
            <w:proofErr w:type="gramStart"/>
            <w:r w:rsidRPr="00014F5B">
              <w:rPr>
                <w:i/>
              </w:rPr>
              <w:t>Практическая  работа</w:t>
            </w:r>
            <w:proofErr w:type="gramEnd"/>
            <w:r w:rsidRPr="00014F5B">
              <w:rPr>
                <w:i/>
              </w:rPr>
              <w:t xml:space="preserve"> № 10. Расчет  отходов при МКО домашней птицы.</w:t>
            </w:r>
          </w:p>
          <w:p w:rsidR="005D369A" w:rsidRPr="00014F5B" w:rsidRDefault="005D369A" w:rsidP="005D369A">
            <w:pPr>
              <w:rPr>
                <w:i/>
              </w:rPr>
            </w:pPr>
            <w:proofErr w:type="gramStart"/>
            <w:r w:rsidRPr="00014F5B">
              <w:rPr>
                <w:i/>
              </w:rPr>
              <w:t>Практическая  работа</w:t>
            </w:r>
            <w:proofErr w:type="gramEnd"/>
            <w:r w:rsidRPr="00014F5B">
              <w:rPr>
                <w:i/>
              </w:rPr>
              <w:t xml:space="preserve"> № 11. 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</w:t>
            </w:r>
          </w:p>
          <w:p w:rsidR="005D369A" w:rsidRPr="00014F5B" w:rsidRDefault="005D369A" w:rsidP="005D369A">
            <w:pPr>
              <w:jc w:val="both"/>
            </w:pPr>
            <w:proofErr w:type="gramStart"/>
            <w:r w:rsidRPr="00014F5B">
              <w:rPr>
                <w:i/>
              </w:rPr>
              <w:t>Практическая  работа</w:t>
            </w:r>
            <w:proofErr w:type="gramEnd"/>
            <w:r w:rsidRPr="00014F5B">
              <w:rPr>
                <w:i/>
              </w:rPr>
              <w:t xml:space="preserve"> № 12. Решения ситуационных задач по организации рабочих мест с учетом оптимизации процессов.</w:t>
            </w:r>
          </w:p>
        </w:tc>
        <w:tc>
          <w:tcPr>
            <w:tcW w:w="992" w:type="dxa"/>
          </w:tcPr>
          <w:p w:rsidR="005D369A" w:rsidRPr="00C542E4" w:rsidRDefault="005D369A" w:rsidP="005D369A">
            <w:pPr>
              <w:rPr>
                <w:rFonts w:eastAsiaTheme="minorEastAsia"/>
                <w:lang w:eastAsia="ru-RU"/>
              </w:rPr>
            </w:pPr>
            <w:r w:rsidRPr="00C542E4">
              <w:rPr>
                <w:rFonts w:eastAsiaTheme="minorEastAsia"/>
                <w:lang w:eastAsia="ru-RU"/>
              </w:rPr>
              <w:lastRenderedPageBreak/>
              <w:t>30</w:t>
            </w:r>
          </w:p>
        </w:tc>
      </w:tr>
      <w:tr w:rsidR="005D369A" w:rsidRPr="00C542E4" w:rsidTr="005D369A">
        <w:trPr>
          <w:trHeight w:val="11039"/>
        </w:trPr>
        <w:tc>
          <w:tcPr>
            <w:tcW w:w="5211" w:type="dxa"/>
            <w:vMerge w:val="restart"/>
            <w:tcBorders>
              <w:bottom w:val="single" w:sz="4" w:space="0" w:color="auto"/>
            </w:tcBorders>
          </w:tcPr>
          <w:p w:rsidR="005D369A" w:rsidRDefault="005D369A" w:rsidP="005D369A">
            <w:pPr>
              <w:rPr>
                <w:spacing w:val="2"/>
                <w:kern w:val="36"/>
              </w:rPr>
            </w:pPr>
            <w:r w:rsidRPr="00014F5B">
              <w:rPr>
                <w:spacing w:val="2"/>
                <w:kern w:val="36"/>
              </w:rPr>
              <w:lastRenderedPageBreak/>
              <w:t xml:space="preserve">Знать: 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 </w:t>
            </w:r>
            <w:proofErr w:type="spellStart"/>
            <w:r w:rsidRPr="00014F5B">
              <w:rPr>
                <w:spacing w:val="2"/>
                <w:kern w:val="36"/>
              </w:rPr>
              <w:t>нвентаря</w:t>
            </w:r>
            <w:proofErr w:type="spellEnd"/>
            <w:r w:rsidRPr="00014F5B">
              <w:rPr>
                <w:spacing w:val="2"/>
                <w:kern w:val="36"/>
              </w:rPr>
              <w:t xml:space="preserve">, инструментов, </w:t>
            </w:r>
            <w:proofErr w:type="spellStart"/>
            <w:r w:rsidRPr="00014F5B">
              <w:rPr>
                <w:spacing w:val="2"/>
                <w:kern w:val="36"/>
              </w:rPr>
              <w:t>весоизмерительных</w:t>
            </w:r>
            <w:proofErr w:type="spellEnd"/>
            <w:r w:rsidRPr="00014F5B">
              <w:rPr>
                <w:spacing w:val="2"/>
                <w:kern w:val="36"/>
              </w:rPr>
              <w:t xml:space="preserve"> приборов, посуды и правила ухода за ними;  ассортимент, требования к качеству, условиям и срокам хранения традиционных, экзотических и редких видов сырья, изготовленных из них полуфабрикатов; рецептуру, методы обработки экзотических и редких видов сырья, приготовления полуфабрикатов сложного ассортимента; способы сокращения потерь в процессе обработки сырья и приготовлении полуфабрикатов; правила охлаждения, замораживания, условия и сроки хранения обработанного сырья, продуктов, готовых полуфабрикатов; правила составления заявок на продукты.</w:t>
            </w:r>
          </w:p>
          <w:p w:rsidR="005D369A" w:rsidRDefault="005D369A" w:rsidP="005D369A">
            <w:pPr>
              <w:rPr>
                <w:spacing w:val="2"/>
                <w:kern w:val="36"/>
              </w:rPr>
            </w:pPr>
          </w:p>
          <w:p w:rsidR="005D369A" w:rsidRPr="00014F5B" w:rsidRDefault="005D369A" w:rsidP="005D369A">
            <w:pPr>
              <w:jc w:val="both"/>
              <w:rPr>
                <w:i/>
                <w:spacing w:val="2"/>
                <w:kern w:val="36"/>
              </w:rPr>
            </w:pPr>
            <w:r w:rsidRPr="00014F5B">
              <w:rPr>
                <w:i/>
                <w:spacing w:val="2"/>
                <w:kern w:val="36"/>
              </w:rPr>
              <w:t>Знать:</w:t>
            </w:r>
            <w:r w:rsidRPr="00014F5B">
              <w:rPr>
                <w:i/>
              </w:rPr>
              <w:t xml:space="preserve"> </w:t>
            </w:r>
            <w:r w:rsidRPr="00014F5B">
              <w:rPr>
                <w:i/>
                <w:spacing w:val="2"/>
                <w:kern w:val="36"/>
              </w:rPr>
              <w:t>ассортимент полуфабрикатов из мяса диких животных, экзотических видов рыб, нерыбных морепродуктов,</w:t>
            </w:r>
            <w:r w:rsidRPr="00014F5B">
              <w:rPr>
                <w:spacing w:val="2"/>
                <w:kern w:val="36"/>
              </w:rPr>
              <w:t xml:space="preserve"> </w:t>
            </w:r>
            <w:r w:rsidRPr="00014F5B">
              <w:rPr>
                <w:i/>
                <w:spacing w:val="2"/>
                <w:kern w:val="36"/>
              </w:rPr>
              <w:t>пернатой дичи 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мяса диких животных, экзотических видов рыб, нерыбных морепродуктов, пернатой дичи; методы обработки и подготовки мяса диких животных, экзотических видов рыб, нерыбных морепродуктов, пернатой дичи;</w:t>
            </w:r>
          </w:p>
          <w:p w:rsidR="005D369A" w:rsidRPr="00014F5B" w:rsidRDefault="005D369A" w:rsidP="005D369A">
            <w:pPr>
              <w:jc w:val="both"/>
              <w:rPr>
                <w:i/>
                <w:spacing w:val="2"/>
                <w:kern w:val="36"/>
              </w:rPr>
            </w:pPr>
            <w:r w:rsidRPr="00014F5B">
              <w:rPr>
                <w:i/>
                <w:spacing w:val="2"/>
                <w:kern w:val="36"/>
              </w:rPr>
              <w:t>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экзотических видов рыб, нерыбных морепродуктов,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      </w:r>
          </w:p>
          <w:p w:rsidR="005D369A" w:rsidRPr="00C542E4" w:rsidRDefault="005D369A" w:rsidP="005D369A">
            <w:pPr>
              <w:rPr>
                <w:rFonts w:eastAsiaTheme="minorEastAsia"/>
                <w:lang w:eastAsia="ru-RU"/>
              </w:rPr>
            </w:pPr>
            <w:r w:rsidRPr="00014F5B">
              <w:rPr>
                <w:i/>
                <w:spacing w:val="2"/>
                <w:kern w:val="36"/>
              </w:rPr>
              <w:t xml:space="preserve"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</w:t>
            </w:r>
            <w:r w:rsidRPr="00014F5B">
              <w:rPr>
                <w:i/>
                <w:spacing w:val="2"/>
                <w:kern w:val="36"/>
              </w:rPr>
              <w:lastRenderedPageBreak/>
              <w:t>производства и нормативно-технологическую документацию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D369A" w:rsidRPr="00014F5B" w:rsidRDefault="005D369A" w:rsidP="005D369A">
            <w:pPr>
              <w:rPr>
                <w:b/>
                <w:bCs/>
                <w:i/>
              </w:rPr>
            </w:pPr>
            <w:r w:rsidRPr="00014F5B">
              <w:rPr>
                <w:i/>
              </w:rPr>
              <w:lastRenderedPageBreak/>
              <w:t>Классификация, ассортимент полуфабрикатов для блюд, кулинарных изделий сложного приготовления</w:t>
            </w:r>
            <w:r w:rsidRPr="00014F5B">
              <w:rPr>
                <w:bCs/>
                <w:i/>
              </w:rPr>
              <w:t>.</w:t>
            </w:r>
            <w:r w:rsidRPr="00014F5B">
              <w:rPr>
                <w:i/>
              </w:rPr>
              <w:t xml:space="preserve"> Актуальные направления в разработке и совершенствовании ассортимента.</w:t>
            </w:r>
          </w:p>
          <w:p w:rsidR="005D369A" w:rsidRPr="00014F5B" w:rsidRDefault="005D369A" w:rsidP="005D369A">
            <w:pPr>
              <w:rPr>
                <w:bCs/>
                <w:i/>
              </w:rPr>
            </w:pPr>
            <w:proofErr w:type="gramStart"/>
            <w:r w:rsidRPr="00014F5B">
              <w:rPr>
                <w:bCs/>
                <w:i/>
              </w:rPr>
              <w:t>Характеристика  способов</w:t>
            </w:r>
            <w:proofErr w:type="gramEnd"/>
            <w:r w:rsidRPr="00014F5B">
              <w:rPr>
                <w:bCs/>
                <w:i/>
              </w:rPr>
              <w:t xml:space="preserve">  кулинарной  обработки  сырья  и  приготовления полуфабрикатов из него.</w:t>
            </w:r>
          </w:p>
          <w:p w:rsidR="005D369A" w:rsidRPr="00014F5B" w:rsidRDefault="005D369A" w:rsidP="005D369A">
            <w:pPr>
              <w:rPr>
                <w:b/>
                <w:bCs/>
                <w:i/>
              </w:rPr>
            </w:pPr>
            <w:r w:rsidRPr="00014F5B">
              <w:rPr>
                <w:bCs/>
                <w:i/>
              </w:rPr>
              <w:t>Способы подготовки к реализации полуфабрикатов и упаковка</w:t>
            </w:r>
          </w:p>
          <w:p w:rsidR="005D369A" w:rsidRPr="00014F5B" w:rsidRDefault="005D369A" w:rsidP="005D369A">
            <w:pPr>
              <w:rPr>
                <w:i/>
                <w:spacing w:val="2"/>
                <w:kern w:val="36"/>
              </w:rPr>
            </w:pPr>
            <w:r w:rsidRPr="00014F5B">
              <w:rPr>
                <w:i/>
                <w:spacing w:val="2"/>
                <w:kern w:val="36"/>
              </w:rPr>
              <w:t>Процесс механической кулинарной обработки, нарезки овощей.</w:t>
            </w:r>
          </w:p>
          <w:p w:rsidR="005D369A" w:rsidRPr="00014F5B" w:rsidRDefault="005D369A" w:rsidP="005D369A">
            <w:pPr>
              <w:rPr>
                <w:i/>
                <w:spacing w:val="2"/>
                <w:kern w:val="36"/>
              </w:rPr>
            </w:pPr>
            <w:r w:rsidRPr="00014F5B">
              <w:rPr>
                <w:i/>
                <w:spacing w:val="2"/>
                <w:kern w:val="36"/>
              </w:rPr>
              <w:t>Технологические этапы обработки овощей. Правила безопасной организации работ при обработке овощей.</w:t>
            </w:r>
          </w:p>
          <w:p w:rsidR="005D369A" w:rsidRPr="00014F5B" w:rsidRDefault="005D369A" w:rsidP="005D369A">
            <w:pPr>
              <w:rPr>
                <w:i/>
                <w:spacing w:val="2"/>
                <w:kern w:val="36"/>
              </w:rPr>
            </w:pPr>
            <w:r w:rsidRPr="00014F5B">
              <w:rPr>
                <w:i/>
                <w:spacing w:val="2"/>
                <w:kern w:val="36"/>
              </w:rPr>
              <w:t>Процесс механической кулинарной обработки, нарезки грибов.</w:t>
            </w:r>
          </w:p>
          <w:p w:rsidR="005D369A" w:rsidRPr="00014F5B" w:rsidRDefault="005D369A" w:rsidP="005D369A">
            <w:pPr>
              <w:rPr>
                <w:i/>
                <w:spacing w:val="2"/>
                <w:kern w:val="36"/>
              </w:rPr>
            </w:pPr>
            <w:r w:rsidRPr="00014F5B">
              <w:rPr>
                <w:i/>
                <w:spacing w:val="2"/>
                <w:kern w:val="36"/>
              </w:rPr>
              <w:t>Технологические этапы обработки. Правила безопасной организации работ при обработке.</w:t>
            </w:r>
          </w:p>
          <w:p w:rsidR="005D369A" w:rsidRPr="00014F5B" w:rsidRDefault="005D369A" w:rsidP="005D369A">
            <w:pPr>
              <w:rPr>
                <w:spacing w:val="2"/>
                <w:kern w:val="36"/>
              </w:rPr>
            </w:pPr>
            <w:r w:rsidRPr="00014F5B">
              <w:rPr>
                <w:spacing w:val="2"/>
                <w:kern w:val="36"/>
              </w:rPr>
              <w:t>Последовательность этапов обработки рыбы. Правила безопасной организации работ при обработке рыбы.</w:t>
            </w:r>
          </w:p>
          <w:p w:rsidR="005D369A" w:rsidRPr="00014F5B" w:rsidRDefault="005D369A" w:rsidP="005D369A">
            <w:pPr>
              <w:rPr>
                <w:spacing w:val="2"/>
                <w:kern w:val="36"/>
              </w:rPr>
            </w:pPr>
            <w:r w:rsidRPr="00014F5B">
              <w:rPr>
                <w:spacing w:val="2"/>
                <w:kern w:val="36"/>
              </w:rPr>
              <w:t>Последовательность этапов обработки нерыбного водного сырья. Правила безопасной организации работ при обработке нерыбного водного сырья.</w:t>
            </w:r>
          </w:p>
          <w:p w:rsidR="005D369A" w:rsidRPr="00014F5B" w:rsidRDefault="005D369A" w:rsidP="005D369A">
            <w:pPr>
              <w:rPr>
                <w:spacing w:val="2"/>
                <w:kern w:val="36"/>
              </w:rPr>
            </w:pPr>
            <w:r w:rsidRPr="00014F5B">
              <w:rPr>
                <w:spacing w:val="2"/>
                <w:kern w:val="36"/>
              </w:rPr>
              <w:t>Технологический цикл обработки говядины. Правила безопасной организации работ при обработке.</w:t>
            </w:r>
          </w:p>
          <w:p w:rsidR="005D369A" w:rsidRPr="00014F5B" w:rsidRDefault="005D369A" w:rsidP="005D369A">
            <w:pPr>
              <w:rPr>
                <w:spacing w:val="2"/>
                <w:kern w:val="36"/>
              </w:rPr>
            </w:pPr>
            <w:r w:rsidRPr="00014F5B">
              <w:rPr>
                <w:spacing w:val="2"/>
                <w:kern w:val="36"/>
              </w:rPr>
              <w:t>Технологический цикл обработки свинины. Правила безопасной организации работ при обработке.</w:t>
            </w:r>
          </w:p>
          <w:p w:rsidR="005D369A" w:rsidRPr="00014F5B" w:rsidRDefault="005D369A" w:rsidP="005D369A">
            <w:pPr>
              <w:rPr>
                <w:spacing w:val="2"/>
                <w:kern w:val="36"/>
              </w:rPr>
            </w:pPr>
            <w:r w:rsidRPr="00014F5B">
              <w:rPr>
                <w:spacing w:val="2"/>
                <w:kern w:val="36"/>
              </w:rPr>
              <w:t>Технологический цикл обработки баранины. Правила безопасной организации работ при обработке.</w:t>
            </w:r>
          </w:p>
          <w:p w:rsidR="005D369A" w:rsidRPr="00014F5B" w:rsidRDefault="005D369A" w:rsidP="005D369A">
            <w:pPr>
              <w:rPr>
                <w:b/>
                <w:bCs/>
                <w:i/>
              </w:rPr>
            </w:pPr>
            <w:r w:rsidRPr="00014F5B">
              <w:rPr>
                <w:spacing w:val="2"/>
                <w:kern w:val="36"/>
              </w:rPr>
              <w:t>Технологический цикл обработки домашней птицы. Правила безопасной организации работ при обработке.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5D369A" w:rsidRPr="00C542E4" w:rsidRDefault="00217B01" w:rsidP="005D369A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58</w:t>
            </w:r>
          </w:p>
        </w:tc>
      </w:tr>
      <w:tr w:rsidR="005D369A" w:rsidRPr="00C542E4" w:rsidTr="005D369A">
        <w:trPr>
          <w:trHeight w:val="3666"/>
        </w:trPr>
        <w:tc>
          <w:tcPr>
            <w:tcW w:w="5211" w:type="dxa"/>
            <w:vMerge/>
          </w:tcPr>
          <w:p w:rsidR="005D369A" w:rsidRPr="00014F5B" w:rsidRDefault="005D369A" w:rsidP="005D369A">
            <w:pPr>
              <w:rPr>
                <w:spacing w:val="2"/>
                <w:kern w:val="36"/>
              </w:rPr>
            </w:pPr>
          </w:p>
        </w:tc>
        <w:tc>
          <w:tcPr>
            <w:tcW w:w="4536" w:type="dxa"/>
          </w:tcPr>
          <w:p w:rsidR="005D369A" w:rsidRPr="00014F5B" w:rsidRDefault="005D369A" w:rsidP="005D369A">
            <w:pPr>
              <w:rPr>
                <w:spacing w:val="2"/>
                <w:kern w:val="36"/>
              </w:rPr>
            </w:pPr>
            <w:r w:rsidRPr="00014F5B">
              <w:rPr>
                <w:spacing w:val="2"/>
                <w:kern w:val="36"/>
              </w:rPr>
              <w:t>Технологический цикл обработки дичи, кролика. Правила безопасной организации работ при обработке.</w:t>
            </w:r>
          </w:p>
          <w:p w:rsidR="005D369A" w:rsidRDefault="005D369A" w:rsidP="005D369A">
            <w:pPr>
              <w:rPr>
                <w:i/>
                <w:spacing w:val="2"/>
                <w:kern w:val="36"/>
              </w:rPr>
            </w:pPr>
            <w:r w:rsidRPr="00014F5B">
              <w:rPr>
                <w:i/>
                <w:spacing w:val="2"/>
                <w:kern w:val="36"/>
              </w:rPr>
              <w:t>Международные термины, понятия в области обработки экзотических и редких видов сырья</w:t>
            </w:r>
            <w:r>
              <w:rPr>
                <w:i/>
                <w:spacing w:val="2"/>
                <w:kern w:val="36"/>
              </w:rPr>
              <w:t>.</w:t>
            </w:r>
          </w:p>
          <w:p w:rsidR="005D369A" w:rsidRPr="00014F5B" w:rsidRDefault="005D369A" w:rsidP="005D369A">
            <w:pPr>
              <w:rPr>
                <w:b/>
                <w:bCs/>
                <w:i/>
              </w:rPr>
            </w:pPr>
            <w:r>
              <w:rPr>
                <w:i/>
                <w:spacing w:val="2"/>
                <w:kern w:val="36"/>
              </w:rPr>
              <w:t>П</w:t>
            </w:r>
            <w:r w:rsidRPr="00014F5B">
              <w:rPr>
                <w:i/>
                <w:spacing w:val="2"/>
                <w:kern w:val="36"/>
              </w:rPr>
              <w:t>риготовлени</w:t>
            </w:r>
            <w:r>
              <w:rPr>
                <w:i/>
                <w:spacing w:val="2"/>
                <w:kern w:val="36"/>
              </w:rPr>
              <w:t>е</w:t>
            </w:r>
            <w:r w:rsidRPr="00014F5B">
              <w:rPr>
                <w:i/>
                <w:spacing w:val="2"/>
                <w:kern w:val="36"/>
              </w:rPr>
              <w:t xml:space="preserve"> полуфабрикатов из них сложного ассортимента, применяемые в ресторанном бизнесе</w:t>
            </w:r>
          </w:p>
          <w:p w:rsidR="005D369A" w:rsidRPr="005D369A" w:rsidRDefault="005D369A" w:rsidP="005D369A">
            <w:pPr>
              <w:rPr>
                <w:i/>
                <w:spacing w:val="2"/>
                <w:kern w:val="36"/>
              </w:rPr>
            </w:pPr>
            <w:r w:rsidRPr="00014F5B">
              <w:rPr>
                <w:i/>
                <w:spacing w:val="2"/>
                <w:kern w:val="36"/>
              </w:rPr>
              <w:t>Правила адаптации рецептур, разработки авторских рецептур полуфабрикатов сложного ассортимента</w:t>
            </w:r>
            <w:r>
              <w:rPr>
                <w:i/>
                <w:spacing w:val="2"/>
                <w:kern w:val="36"/>
              </w:rPr>
              <w:t>.</w:t>
            </w:r>
          </w:p>
        </w:tc>
        <w:tc>
          <w:tcPr>
            <w:tcW w:w="992" w:type="dxa"/>
            <w:vMerge/>
          </w:tcPr>
          <w:p w:rsidR="005D369A" w:rsidRPr="00C542E4" w:rsidRDefault="005D369A" w:rsidP="005D369A">
            <w:pPr>
              <w:rPr>
                <w:rFonts w:eastAsiaTheme="minorEastAsia"/>
                <w:lang w:eastAsia="ru-RU"/>
              </w:rPr>
            </w:pPr>
          </w:p>
        </w:tc>
      </w:tr>
      <w:tr w:rsidR="005D369A" w:rsidRPr="00C542E4" w:rsidTr="005D369A">
        <w:trPr>
          <w:trHeight w:val="4324"/>
        </w:trPr>
        <w:tc>
          <w:tcPr>
            <w:tcW w:w="5211" w:type="dxa"/>
            <w:vMerge/>
          </w:tcPr>
          <w:p w:rsidR="005D369A" w:rsidRPr="00014F5B" w:rsidRDefault="005D369A" w:rsidP="005D369A">
            <w:pPr>
              <w:rPr>
                <w:spacing w:val="2"/>
                <w:kern w:val="36"/>
              </w:rPr>
            </w:pPr>
          </w:p>
        </w:tc>
        <w:tc>
          <w:tcPr>
            <w:tcW w:w="4536" w:type="dxa"/>
          </w:tcPr>
          <w:p w:rsidR="005D369A" w:rsidRPr="00014F5B" w:rsidRDefault="005D369A" w:rsidP="005D369A">
            <w:pPr>
              <w:rPr>
                <w:b/>
                <w:bCs/>
              </w:rPr>
            </w:pPr>
            <w:r w:rsidRPr="00014F5B">
              <w:rPr>
                <w:bCs/>
              </w:rPr>
              <w:t xml:space="preserve">Технологические принципы производства кулинарной продукции. </w:t>
            </w:r>
          </w:p>
          <w:p w:rsidR="005D369A" w:rsidRPr="00014F5B" w:rsidRDefault="005D369A" w:rsidP="005D369A">
            <w:pPr>
              <w:rPr>
                <w:bCs/>
              </w:rPr>
            </w:pPr>
            <w:r w:rsidRPr="00014F5B">
              <w:rPr>
                <w:bCs/>
              </w:rPr>
              <w:t xml:space="preserve">Технологический цикл обработки сырья и приготовления полуфабрикатов. </w:t>
            </w:r>
            <w:r w:rsidRPr="00014F5B">
              <w:t>Характеристика этапов</w:t>
            </w:r>
          </w:p>
          <w:p w:rsidR="005D369A" w:rsidRPr="00014F5B" w:rsidRDefault="005D369A" w:rsidP="005D369A">
            <w:r w:rsidRPr="00014F5B">
              <w:t xml:space="preserve">Характеристика способов обработки сырья и приготовления полуфабрикатов. </w:t>
            </w:r>
          </w:p>
          <w:p w:rsidR="005D369A" w:rsidRPr="00014F5B" w:rsidRDefault="005D369A" w:rsidP="005D369A">
            <w:r w:rsidRPr="00014F5B">
              <w:t>Выбор и комбинирование различных способов обработки сырья.</w:t>
            </w:r>
          </w:p>
          <w:p w:rsidR="005D369A" w:rsidRPr="00014F5B" w:rsidRDefault="005D369A" w:rsidP="005D369A">
            <w:pPr>
              <w:rPr>
                <w:i/>
              </w:rPr>
            </w:pPr>
            <w:r w:rsidRPr="00014F5B">
              <w:rPr>
                <w:i/>
              </w:rPr>
              <w:t>Приготовление полуфабрикатов с учетом требований к процедурам обеспечения безопасности и качества продукции на основе принципов ХАССП и требований СанПиН.</w:t>
            </w:r>
          </w:p>
          <w:p w:rsidR="005D369A" w:rsidRPr="00014F5B" w:rsidRDefault="005D369A" w:rsidP="005D369A">
            <w:pPr>
              <w:rPr>
                <w:i/>
              </w:rPr>
            </w:pPr>
            <w:r w:rsidRPr="00014F5B">
              <w:rPr>
                <w:i/>
              </w:rPr>
              <w:t>Выбор последовательности и поточности технологических операций, определение «контрольных точек» - контролируемых этапов технологических операций</w:t>
            </w:r>
          </w:p>
          <w:p w:rsidR="005D369A" w:rsidRPr="00014F5B" w:rsidRDefault="005D369A" w:rsidP="005D369A">
            <w:pPr>
              <w:rPr>
                <w:i/>
              </w:rPr>
            </w:pPr>
            <w:r w:rsidRPr="00014F5B">
              <w:rPr>
                <w:i/>
              </w:rPr>
              <w:t>Проведение контроля сырья, продуктов, функционирования технологического оборудования и т.д. (ГОСТ 30390-2013).</w:t>
            </w:r>
          </w:p>
          <w:p w:rsidR="005D369A" w:rsidRDefault="005D369A" w:rsidP="005D369A">
            <w:pPr>
              <w:rPr>
                <w:i/>
              </w:rPr>
            </w:pPr>
            <w:r w:rsidRPr="00014F5B">
              <w:rPr>
                <w:i/>
              </w:rPr>
              <w:t>Характеристика способов хранения обработанного сырья и готовых полуфабрикатов</w:t>
            </w:r>
            <w:r>
              <w:rPr>
                <w:i/>
              </w:rPr>
              <w:t>.</w:t>
            </w:r>
          </w:p>
          <w:p w:rsidR="005D369A" w:rsidRPr="00014F5B" w:rsidRDefault="005D369A" w:rsidP="005D369A">
            <w:pPr>
              <w:rPr>
                <w:i/>
              </w:rPr>
            </w:pPr>
            <w:r>
              <w:rPr>
                <w:i/>
              </w:rPr>
              <w:t>И</w:t>
            </w:r>
            <w:r w:rsidRPr="00014F5B">
              <w:rPr>
                <w:i/>
              </w:rPr>
              <w:t>нтенсивное охлаждение, шоковая заморозка, вакуумирование: условия, температурный режим, сроки хранения</w:t>
            </w:r>
          </w:p>
          <w:p w:rsidR="005D369A" w:rsidRPr="00014F5B" w:rsidRDefault="005D369A" w:rsidP="005D369A">
            <w:pPr>
              <w:rPr>
                <w:b/>
                <w:bCs/>
              </w:rPr>
            </w:pPr>
            <w:r w:rsidRPr="00014F5B">
              <w:rPr>
                <w:bCs/>
                <w:i/>
              </w:rPr>
              <w:t xml:space="preserve">Физико-химические процессы, формирующие качество и безопасность обработанного сырья и готовых полуфабрикатов. </w:t>
            </w:r>
          </w:p>
        </w:tc>
        <w:tc>
          <w:tcPr>
            <w:tcW w:w="992" w:type="dxa"/>
          </w:tcPr>
          <w:p w:rsidR="005D369A" w:rsidRPr="00C542E4" w:rsidRDefault="005D369A" w:rsidP="005D369A">
            <w:pPr>
              <w:rPr>
                <w:rFonts w:eastAsiaTheme="minorEastAsia"/>
                <w:lang w:eastAsia="ru-RU"/>
              </w:rPr>
            </w:pPr>
          </w:p>
        </w:tc>
      </w:tr>
      <w:tr w:rsidR="005D369A" w:rsidRPr="00C542E4" w:rsidTr="005D369A">
        <w:trPr>
          <w:trHeight w:val="20"/>
        </w:trPr>
        <w:tc>
          <w:tcPr>
            <w:tcW w:w="9747" w:type="dxa"/>
            <w:gridSpan w:val="2"/>
          </w:tcPr>
          <w:p w:rsidR="005D369A" w:rsidRPr="00C542E4" w:rsidRDefault="005D369A" w:rsidP="005D369A">
            <w:pPr>
              <w:jc w:val="center"/>
              <w:rPr>
                <w:rFonts w:eastAsiaTheme="minorEastAsia"/>
                <w:b/>
                <w:lang w:eastAsia="ru-RU"/>
              </w:rPr>
            </w:pPr>
            <w:r w:rsidRPr="00C542E4">
              <w:rPr>
                <w:rFonts w:eastAsiaTheme="minorEastAsia"/>
                <w:b/>
                <w:lang w:eastAsia="ru-RU"/>
              </w:rPr>
              <w:t>Самостоятельная работа</w:t>
            </w:r>
          </w:p>
          <w:p w:rsidR="005D369A" w:rsidRPr="00C542E4" w:rsidRDefault="005D369A" w:rsidP="005D369A">
            <w:pPr>
              <w:rPr>
                <w:rFonts w:eastAsiaTheme="minorEastAsia"/>
                <w:lang w:eastAsia="ru-RU"/>
              </w:rPr>
            </w:pPr>
            <w:r w:rsidRPr="00C542E4">
              <w:rPr>
                <w:rFonts w:eastAsiaTheme="minorEastAsia"/>
                <w:lang w:eastAsia="ru-RU"/>
              </w:rPr>
              <w:t>Тематика самостоятельной работы:</w:t>
            </w:r>
          </w:p>
          <w:p w:rsidR="005D369A" w:rsidRPr="00C542E4" w:rsidRDefault="005D369A" w:rsidP="005D369A">
            <w:pPr>
              <w:rPr>
                <w:rFonts w:eastAsiaTheme="minorEastAsia"/>
                <w:lang w:eastAsia="ru-RU"/>
              </w:rPr>
            </w:pPr>
            <w:r w:rsidRPr="00014F5B">
              <w:rPr>
                <w:i/>
              </w:rPr>
              <w:t xml:space="preserve">Анализ производственных ситуаций, решение производственных задач по организации рабочих мест. Решение задач по </w:t>
            </w:r>
            <w:proofErr w:type="gramStart"/>
            <w:r w:rsidRPr="00014F5B">
              <w:rPr>
                <w:i/>
              </w:rPr>
              <w:t>расчету  массы</w:t>
            </w:r>
            <w:proofErr w:type="gramEnd"/>
            <w:r w:rsidRPr="00014F5B">
              <w:rPr>
                <w:i/>
              </w:rPr>
              <w:t xml:space="preserve"> брутто, выхода обработанного сырья с учетом сезона, кондиции сырья, способа обработки. Подготовка словаря иностранных терминов</w:t>
            </w:r>
            <w:r>
              <w:t xml:space="preserve"> </w:t>
            </w:r>
            <w:r w:rsidRPr="00081DE6">
              <w:rPr>
                <w:i/>
              </w:rPr>
              <w:t>Работа с нормативной и технологической документацией, справочной литературой. Составление схем, таблиц, последовательностей действий, проведение сравнительного анализа характеристик высокотехнологичного оборудования.</w:t>
            </w:r>
          </w:p>
        </w:tc>
        <w:tc>
          <w:tcPr>
            <w:tcW w:w="992" w:type="dxa"/>
          </w:tcPr>
          <w:p w:rsidR="005D369A" w:rsidRPr="00C542E4" w:rsidRDefault="005D369A" w:rsidP="005D369A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</w:t>
            </w:r>
          </w:p>
        </w:tc>
      </w:tr>
      <w:tr w:rsidR="005D369A" w:rsidRPr="00C542E4" w:rsidTr="005D369A">
        <w:trPr>
          <w:trHeight w:val="20"/>
        </w:trPr>
        <w:tc>
          <w:tcPr>
            <w:tcW w:w="9747" w:type="dxa"/>
            <w:gridSpan w:val="2"/>
          </w:tcPr>
          <w:p w:rsidR="005E4B6B" w:rsidRPr="005E4B6B" w:rsidRDefault="005E4B6B" w:rsidP="005E4B6B">
            <w:pPr>
              <w:widowControl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 w:rsidRPr="005E4B6B">
              <w:rPr>
                <w:rFonts w:eastAsiaTheme="minorEastAsia"/>
                <w:b/>
                <w:bCs/>
                <w:lang w:eastAsia="ru-RU"/>
              </w:rPr>
              <w:t>ПК 1.3</w:t>
            </w:r>
          </w:p>
          <w:p w:rsidR="005E4B6B" w:rsidRPr="005E4B6B" w:rsidRDefault="005E4B6B" w:rsidP="005E4B6B">
            <w:pPr>
              <w:widowControl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 w:rsidRPr="005E4B6B">
              <w:rPr>
                <w:rFonts w:eastAsiaTheme="minorEastAsia"/>
                <w:b/>
                <w:bCs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  <w:p w:rsidR="005E4B6B" w:rsidRPr="005E4B6B" w:rsidRDefault="005E4B6B" w:rsidP="005E4B6B">
            <w:pPr>
              <w:widowControl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 w:rsidRPr="005E4B6B">
              <w:rPr>
                <w:rFonts w:eastAsiaTheme="minorEastAsia"/>
                <w:b/>
                <w:bCs/>
                <w:lang w:eastAsia="ru-RU"/>
              </w:rPr>
              <w:t>ПК 1.4</w:t>
            </w:r>
          </w:p>
          <w:p w:rsidR="005D369A" w:rsidRPr="00C542E4" w:rsidRDefault="005E4B6B" w:rsidP="005E4B6B">
            <w:pPr>
              <w:widowControl w:val="0"/>
              <w:jc w:val="both"/>
              <w:rPr>
                <w:rFonts w:eastAsiaTheme="minorEastAsia"/>
                <w:bCs/>
                <w:lang w:eastAsia="ru-RU"/>
              </w:rPr>
            </w:pPr>
            <w:r w:rsidRPr="005E4B6B">
              <w:rPr>
                <w:rFonts w:eastAsiaTheme="minorEastAsia"/>
                <w:b/>
                <w:bCs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</w:tcPr>
          <w:p w:rsidR="005D369A" w:rsidRPr="00C542E4" w:rsidRDefault="005D369A" w:rsidP="005D369A">
            <w:pPr>
              <w:rPr>
                <w:rFonts w:eastAsia="Calibri"/>
                <w:lang w:eastAsia="ru-RU"/>
              </w:rPr>
            </w:pPr>
          </w:p>
        </w:tc>
      </w:tr>
      <w:tr w:rsidR="005D369A" w:rsidRPr="00C542E4" w:rsidTr="005D369A">
        <w:trPr>
          <w:trHeight w:val="20"/>
        </w:trPr>
        <w:tc>
          <w:tcPr>
            <w:tcW w:w="5211" w:type="dxa"/>
          </w:tcPr>
          <w:p w:rsidR="007B4E04" w:rsidRPr="00081DE6" w:rsidRDefault="007B4E04" w:rsidP="007B4E04">
            <w:pPr>
              <w:rPr>
                <w:b/>
                <w:szCs w:val="28"/>
              </w:rPr>
            </w:pPr>
            <w:r w:rsidRPr="00081DE6">
              <w:rPr>
                <w:b/>
                <w:szCs w:val="28"/>
              </w:rPr>
              <w:t>иметь практический опыт:</w:t>
            </w:r>
          </w:p>
          <w:p w:rsidR="007B4E04" w:rsidRPr="00081DE6" w:rsidRDefault="007B4E04" w:rsidP="007B4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разработке ассортимента полуфабрикатов;</w:t>
            </w:r>
          </w:p>
          <w:p w:rsidR="007B4E04" w:rsidRPr="00081DE6" w:rsidRDefault="007B4E04" w:rsidP="007B4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7B4E04" w:rsidRPr="00081DE6" w:rsidRDefault="007B4E04" w:rsidP="007B4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 xml:space="preserve">организации и проведении подготовки рабочих </w:t>
            </w:r>
            <w:r w:rsidRPr="00081DE6">
              <w:rPr>
                <w:szCs w:val="28"/>
              </w:rPr>
              <w:lastRenderedPageBreak/>
              <w:t xml:space="preserve">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081DE6">
              <w:rPr>
                <w:szCs w:val="28"/>
              </w:rPr>
              <w:t>весоизмерительных</w:t>
            </w:r>
            <w:proofErr w:type="spellEnd"/>
            <w:r w:rsidRPr="00081DE6">
              <w:rPr>
                <w:szCs w:val="28"/>
              </w:rPr>
              <w:t xml:space="preserve"> приборов в соответствии с инструкциями и регламентами;</w:t>
            </w:r>
          </w:p>
          <w:p w:rsidR="007B4E04" w:rsidRPr="00081DE6" w:rsidRDefault="007B4E04" w:rsidP="007B4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7B4E04" w:rsidRPr="00081DE6" w:rsidRDefault="007B4E04" w:rsidP="007B4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7B4E04" w:rsidRPr="00081DE6" w:rsidRDefault="007B4E04" w:rsidP="007B4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контроле качества и безопасности обработанного сырья и полуфабрикатов;</w:t>
            </w:r>
          </w:p>
          <w:p w:rsidR="007B4E04" w:rsidRPr="00081DE6" w:rsidRDefault="007B4E04" w:rsidP="007B4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81DE6">
              <w:rPr>
                <w:szCs w:val="28"/>
              </w:rPr>
              <w:t>контроле хранения и расхода продуктов;</w:t>
            </w:r>
          </w:p>
          <w:p w:rsidR="005D369A" w:rsidRPr="007B4E04" w:rsidRDefault="007B4E04" w:rsidP="007B4E04">
            <w:pPr>
              <w:rPr>
                <w:color w:val="FF0000"/>
                <w:lang w:eastAsia="ru-RU"/>
              </w:rPr>
            </w:pPr>
            <w:r w:rsidRPr="00081DE6">
              <w:rPr>
                <w:b/>
                <w:i/>
                <w:szCs w:val="28"/>
              </w:rPr>
              <w:t>Иметь практический опыт:</w:t>
            </w:r>
            <w:r w:rsidRPr="00081DE6">
              <w:rPr>
                <w:bCs/>
                <w:i/>
                <w:szCs w:val="28"/>
              </w:rPr>
              <w:t xml:space="preserve"> разработки ассортимента полуфабрикатов для сложных блюд из мяса диких животных, экзотических видов рыб, нерыбных морепродуктов, пернатой дичи, экзотических и редких овощей и грибов; организации </w:t>
            </w:r>
          </w:p>
        </w:tc>
        <w:tc>
          <w:tcPr>
            <w:tcW w:w="4536" w:type="dxa"/>
          </w:tcPr>
          <w:p w:rsidR="007B4E04" w:rsidRPr="00014F5B" w:rsidRDefault="007B4E04" w:rsidP="007B4E04">
            <w:pPr>
              <w:ind w:left="34"/>
              <w:contextualSpacing/>
              <w:jc w:val="both"/>
              <w:rPr>
                <w:bCs/>
              </w:rPr>
            </w:pPr>
            <w:r w:rsidRPr="00081DE6">
              <w:rPr>
                <w:b/>
                <w:bCs/>
              </w:rPr>
              <w:lastRenderedPageBreak/>
              <w:t>Виды работ на практике:</w:t>
            </w:r>
            <w:r>
              <w:rPr>
                <w:b/>
                <w:bCs/>
              </w:rPr>
              <w:t xml:space="preserve"> </w:t>
            </w:r>
            <w:r w:rsidRPr="00014F5B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7B4E04" w:rsidRPr="00014F5B" w:rsidRDefault="007B4E04" w:rsidP="007B4E04">
            <w:pPr>
              <w:ind w:left="34"/>
              <w:contextualSpacing/>
              <w:jc w:val="both"/>
              <w:rPr>
                <w:bCs/>
              </w:rPr>
            </w:pPr>
            <w:r w:rsidRPr="00014F5B">
              <w:rPr>
                <w:bCs/>
              </w:rPr>
              <w:t xml:space="preserve">Формовка, приготовление различными </w:t>
            </w:r>
            <w:r w:rsidRPr="00014F5B">
              <w:rPr>
                <w:bCs/>
              </w:rPr>
              <w:lastRenderedPageBreak/>
              <w:t>методами отдельных компонентов и полуфабрикатов</w:t>
            </w:r>
            <w:r w:rsidRPr="00014F5B">
              <w:t xml:space="preserve"> для блюд, кулинарных изделий</w:t>
            </w:r>
            <w:r w:rsidRPr="00014F5B">
              <w:rPr>
                <w:bCs/>
              </w:rPr>
              <w:t xml:space="preserve"> сложного ассортимента, в том числе из редкого и экзотического сырья. </w:t>
            </w:r>
          </w:p>
          <w:p w:rsidR="007B4E04" w:rsidRPr="00014F5B" w:rsidRDefault="007B4E04" w:rsidP="007B4E04">
            <w:pPr>
              <w:ind w:left="34"/>
              <w:contextualSpacing/>
              <w:jc w:val="both"/>
              <w:rPr>
                <w:bCs/>
              </w:rPr>
            </w:pPr>
            <w:r w:rsidRPr="00014F5B">
              <w:rPr>
                <w:bCs/>
              </w:rPr>
              <w:t>отпуска на вынос, транспортирования.</w:t>
            </w:r>
          </w:p>
          <w:p w:rsidR="007B4E04" w:rsidRPr="00014F5B" w:rsidRDefault="007B4E04" w:rsidP="007B4E04">
            <w:pPr>
              <w:ind w:left="34"/>
              <w:contextualSpacing/>
              <w:jc w:val="both"/>
              <w:rPr>
                <w:bCs/>
              </w:rPr>
            </w:pPr>
            <w:r w:rsidRPr="00014F5B">
              <w:rPr>
                <w:bCs/>
              </w:rPr>
              <w:t xml:space="preserve">Организация хранения обработанного сырья, полуфабрикатов из рыбы, нерыбного водного сырья, мяса, мясных продуктов, домашней </w:t>
            </w:r>
            <w:proofErr w:type="gramStart"/>
            <w:r w:rsidRPr="00014F5B">
              <w:rPr>
                <w:bCs/>
              </w:rPr>
              <w:t>птицы,  дичи</w:t>
            </w:r>
            <w:proofErr w:type="gramEnd"/>
            <w:r w:rsidRPr="00014F5B">
              <w:rPr>
                <w:bCs/>
              </w:rPr>
              <w:t>, кролика с учетом требований по безопасности обработанного сырья и готовой продукции</w:t>
            </w:r>
          </w:p>
          <w:p w:rsidR="007B4E04" w:rsidRPr="00014F5B" w:rsidRDefault="007B4E04" w:rsidP="007B4E04">
            <w:pPr>
              <w:pStyle w:val="afe"/>
              <w:ind w:left="34"/>
              <w:jc w:val="both"/>
            </w:pPr>
            <w:r w:rsidRPr="00014F5B"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014F5B">
              <w:t>порционирования</w:t>
            </w:r>
            <w:proofErr w:type="spellEnd"/>
            <w:r w:rsidRPr="00014F5B">
              <w:t xml:space="preserve"> и т.д.).</w:t>
            </w:r>
          </w:p>
          <w:p w:rsidR="007B4E04" w:rsidRPr="00014F5B" w:rsidRDefault="007B4E04" w:rsidP="007B4E04">
            <w:pPr>
              <w:ind w:left="34"/>
              <w:jc w:val="both"/>
              <w:rPr>
                <w:b/>
                <w:bCs/>
              </w:rPr>
            </w:pPr>
            <w:r w:rsidRPr="00014F5B"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  <w:p w:rsidR="007B4E04" w:rsidRPr="00014F5B" w:rsidRDefault="007B4E04" w:rsidP="007B4E04">
            <w:pPr>
              <w:ind w:left="34"/>
              <w:jc w:val="both"/>
              <w:rPr>
                <w:b/>
                <w:bCs/>
              </w:rPr>
            </w:pPr>
            <w:r w:rsidRPr="00014F5B">
              <w:t xml:space="preserve">Оценка наличия, выбор в соответствии с технологическими требованиями, </w:t>
            </w:r>
            <w:proofErr w:type="gramStart"/>
            <w:r w:rsidRPr="00014F5B">
              <w:t>оценка  качества</w:t>
            </w:r>
            <w:proofErr w:type="gramEnd"/>
            <w:r w:rsidRPr="00014F5B">
              <w:t xml:space="preserve">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7B4E04" w:rsidRPr="00014F5B" w:rsidRDefault="007B4E04" w:rsidP="007B4E04">
            <w:pPr>
              <w:ind w:left="34"/>
              <w:jc w:val="both"/>
            </w:pPr>
            <w:r w:rsidRPr="00014F5B">
              <w:t xml:space="preserve">Выбор с учетом способа приготовления, безопасной эксплуатации технологического оборудования, производственного инвентаря, инструментов, </w:t>
            </w:r>
            <w:proofErr w:type="gramStart"/>
            <w:r w:rsidRPr="00014F5B">
              <w:t>посуды  в</w:t>
            </w:r>
            <w:proofErr w:type="gramEnd"/>
            <w:r w:rsidRPr="00014F5B">
              <w:t xml:space="preserve"> соответствии с правилами техники безопасности пожаробезопасности, охраны труда.</w:t>
            </w:r>
          </w:p>
          <w:p w:rsidR="007B4E04" w:rsidRPr="00014F5B" w:rsidRDefault="007B4E04" w:rsidP="007B4E04">
            <w:pPr>
              <w:ind w:left="34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Оценка качества </w:t>
            </w:r>
            <w:r w:rsidRPr="00014F5B">
              <w:t>полуфабрикатов для блюд, кулинарных изделий сложного ассортимента</w:t>
            </w: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перед упаковкой на вынос.</w:t>
            </w:r>
          </w:p>
          <w:p w:rsidR="007B4E04" w:rsidRPr="00014F5B" w:rsidRDefault="007B4E04" w:rsidP="007B4E04">
            <w:pPr>
              <w:ind w:left="34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Хранение </w:t>
            </w:r>
            <w:r w:rsidRPr="00014F5B">
              <w:t>полуфабрикатов для блюд, кулинарных изделий сложного ассортимента</w:t>
            </w: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с </w:t>
            </w:r>
            <w:proofErr w:type="gramStart"/>
            <w:r w:rsidRPr="00014F5B">
              <w:rPr>
                <w:rStyle w:val="FontStyle121"/>
                <w:rFonts w:ascii="Times New Roman" w:hAnsi="Times New Roman"/>
                <w:sz w:val="24"/>
              </w:rPr>
              <w:t>учетом  условий</w:t>
            </w:r>
            <w:proofErr w:type="gramEnd"/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и сроков.</w:t>
            </w:r>
          </w:p>
          <w:p w:rsidR="007B4E04" w:rsidRPr="00014F5B" w:rsidRDefault="007B4E04" w:rsidP="007B4E04">
            <w:pPr>
              <w:ind w:left="34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proofErr w:type="spellStart"/>
            <w:r w:rsidRPr="00014F5B">
              <w:rPr>
                <w:rStyle w:val="FontStyle121"/>
                <w:rFonts w:ascii="Times New Roman" w:hAnsi="Times New Roman"/>
                <w:sz w:val="24"/>
              </w:rPr>
              <w:t>Порционирование</w:t>
            </w:r>
            <w:proofErr w:type="spellEnd"/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(комплектование) </w:t>
            </w:r>
            <w:r w:rsidRPr="00014F5B">
              <w:t>полуфабрикатов для блюд, кулинарных изделий сложного ассортимента</w:t>
            </w: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для подачи с учетом соблюдения выхода </w:t>
            </w:r>
            <w:r w:rsidRPr="00014F5B">
              <w:rPr>
                <w:rStyle w:val="FontStyle121"/>
                <w:rFonts w:ascii="Times New Roman" w:hAnsi="Times New Roman"/>
                <w:sz w:val="24"/>
              </w:rPr>
              <w:lastRenderedPageBreak/>
              <w:t>полуфабрикатов, рационального использования ресурсов, соблюдения требований по безопасности готовой продукции.</w:t>
            </w:r>
          </w:p>
          <w:p w:rsidR="007B4E04" w:rsidRPr="00014F5B" w:rsidRDefault="007B4E04" w:rsidP="007B4E04">
            <w:pPr>
              <w:ind w:left="34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014F5B">
              <w:rPr>
                <w:rStyle w:val="FontStyle121"/>
                <w:rFonts w:ascii="Times New Roman" w:hAnsi="Times New Roman"/>
                <w:sz w:val="24"/>
              </w:rPr>
              <w:t>Охлаждение и замораживание полуфабрикатов с учетом требований к безопасности пищевых продуктов.</w:t>
            </w:r>
          </w:p>
          <w:p w:rsidR="007B4E04" w:rsidRPr="00014F5B" w:rsidRDefault="007B4E04" w:rsidP="007B4E04">
            <w:pPr>
              <w:ind w:left="34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Хранение свежеприготовленных, охлажденных и замороженных </w:t>
            </w:r>
            <w:proofErr w:type="gramStart"/>
            <w:r w:rsidRPr="00014F5B">
              <w:rPr>
                <w:rStyle w:val="FontStyle121"/>
                <w:rFonts w:ascii="Times New Roman" w:hAnsi="Times New Roman"/>
                <w:sz w:val="24"/>
              </w:rPr>
              <w:t>полуфабрикатов  с</w:t>
            </w:r>
            <w:proofErr w:type="gramEnd"/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учетом требований по безопасности, соблюдения режимов хранения. </w:t>
            </w:r>
          </w:p>
          <w:p w:rsidR="007B4E04" w:rsidRPr="00014F5B" w:rsidRDefault="007B4E04" w:rsidP="007B4E04">
            <w:pPr>
              <w:ind w:left="34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Выбор контейнеров, упаковочных материалов, </w:t>
            </w:r>
            <w:proofErr w:type="spellStart"/>
            <w:r w:rsidRPr="00014F5B">
              <w:rPr>
                <w:rStyle w:val="FontStyle121"/>
                <w:rFonts w:ascii="Times New Roman" w:hAnsi="Times New Roman"/>
                <w:sz w:val="24"/>
              </w:rPr>
              <w:t>порционирование</w:t>
            </w:r>
            <w:proofErr w:type="spellEnd"/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(комплектование), эстетичная упаковка </w:t>
            </w:r>
            <w:r w:rsidRPr="00014F5B">
              <w:t>полуфабрикатов для блюд, кулинарных изделий сложного ассортимента</w:t>
            </w:r>
            <w:r w:rsidRPr="00014F5B">
              <w:rPr>
                <w:rStyle w:val="FontStyle121"/>
                <w:rFonts w:ascii="Times New Roman" w:hAnsi="Times New Roman"/>
                <w:sz w:val="24"/>
              </w:rPr>
              <w:t xml:space="preserve"> на вынос и для транспортирования.</w:t>
            </w:r>
          </w:p>
          <w:p w:rsidR="007B4E04" w:rsidRPr="00014F5B" w:rsidRDefault="007B4E04" w:rsidP="007B4E04">
            <w:pPr>
              <w:ind w:left="34"/>
              <w:jc w:val="both"/>
              <w:rPr>
                <w:i/>
              </w:rPr>
            </w:pPr>
            <w:r w:rsidRPr="00014F5B">
              <w:rPr>
                <w:i/>
              </w:rPr>
              <w:t>Расчет стоимости полуфабрикатов для блюд, кулинарных изделий сложного ассортимента.</w:t>
            </w:r>
          </w:p>
          <w:p w:rsidR="007B4E04" w:rsidRPr="00014F5B" w:rsidRDefault="007B4E04" w:rsidP="007B4E04">
            <w:pPr>
              <w:ind w:left="34"/>
              <w:jc w:val="both"/>
              <w:rPr>
                <w:i/>
              </w:rPr>
            </w:pPr>
            <w:r w:rsidRPr="00014F5B">
              <w:rPr>
                <w:i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5D369A" w:rsidRPr="007B4E04" w:rsidRDefault="007B4E04" w:rsidP="007B4E04">
            <w:pPr>
              <w:ind w:left="34"/>
              <w:rPr>
                <w:rFonts w:eastAsiaTheme="minorEastAsia"/>
                <w:color w:val="FF0000"/>
                <w:lang w:eastAsia="ru-RU"/>
              </w:rPr>
            </w:pPr>
            <w:r w:rsidRPr="00014F5B">
              <w:rPr>
                <w:i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992" w:type="dxa"/>
          </w:tcPr>
          <w:p w:rsidR="005D369A" w:rsidRPr="00C542E4" w:rsidRDefault="00217B01" w:rsidP="005D369A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lastRenderedPageBreak/>
              <w:t>72</w:t>
            </w:r>
          </w:p>
        </w:tc>
      </w:tr>
      <w:tr w:rsidR="005D369A" w:rsidRPr="00C542E4" w:rsidTr="005D369A">
        <w:trPr>
          <w:trHeight w:val="20"/>
        </w:trPr>
        <w:tc>
          <w:tcPr>
            <w:tcW w:w="5211" w:type="dxa"/>
          </w:tcPr>
          <w:p w:rsidR="005D369A" w:rsidRPr="00C542E4" w:rsidRDefault="005D369A" w:rsidP="005D369A">
            <w:pPr>
              <w:rPr>
                <w:rFonts w:eastAsiaTheme="minorEastAsia"/>
                <w:b/>
                <w:lang w:eastAsia="ru-RU"/>
              </w:rPr>
            </w:pPr>
            <w:r w:rsidRPr="00C542E4">
              <w:rPr>
                <w:rFonts w:eastAsiaTheme="minorEastAsia"/>
                <w:b/>
                <w:lang w:eastAsia="ru-RU"/>
              </w:rPr>
              <w:lastRenderedPageBreak/>
              <w:t>Уметь:</w:t>
            </w:r>
          </w:p>
          <w:p w:rsidR="005D369A" w:rsidRPr="00C542E4" w:rsidRDefault="005D369A" w:rsidP="005D369A">
            <w:pPr>
              <w:rPr>
                <w:lang w:eastAsia="ru-RU"/>
              </w:rPr>
            </w:pPr>
            <w:r w:rsidRPr="00C542E4">
              <w:rPr>
                <w:lang w:eastAsia="ru-RU"/>
              </w:rPr>
              <w:t>-Соблюдать правила сочетаемости основных продуктов и сырья при приготовлении блюд, напитков и кулинарных изделий</w:t>
            </w:r>
          </w:p>
          <w:p w:rsidR="005D369A" w:rsidRPr="00C542E4" w:rsidRDefault="005D369A" w:rsidP="005D369A">
            <w:pPr>
              <w:rPr>
                <w:lang w:eastAsia="ru-RU"/>
              </w:rPr>
            </w:pPr>
            <w:r w:rsidRPr="00C542E4">
              <w:rPr>
                <w:lang w:eastAsia="ru-RU"/>
              </w:rPr>
              <w:t>-Отпускать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5D369A" w:rsidRPr="00C542E4" w:rsidRDefault="005D369A" w:rsidP="005D369A">
            <w:pPr>
              <w:rPr>
                <w:lang w:eastAsia="ru-RU"/>
              </w:rPr>
            </w:pPr>
            <w:r w:rsidRPr="00C542E4">
              <w:rPr>
                <w:lang w:eastAsia="ru-RU"/>
              </w:rPr>
              <w:t>-Выбирать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5D369A" w:rsidRPr="00C542E4" w:rsidRDefault="005D369A" w:rsidP="005D369A">
            <w:pPr>
              <w:rPr>
                <w:lang w:eastAsia="ru-RU"/>
              </w:rPr>
            </w:pPr>
            <w:r w:rsidRPr="00C542E4">
              <w:rPr>
                <w:lang w:eastAsia="ru-RU"/>
              </w:rPr>
              <w:lastRenderedPageBreak/>
              <w:t>-Соблюдать санитарно-гигиенические требования и требования охраны труда</w:t>
            </w:r>
          </w:p>
          <w:p w:rsidR="005D369A" w:rsidRPr="00C542E4" w:rsidRDefault="005D369A" w:rsidP="005D369A">
            <w:pPr>
              <w:rPr>
                <w:lang w:eastAsia="ru-RU"/>
              </w:rPr>
            </w:pPr>
            <w:r w:rsidRPr="00C542E4">
              <w:rPr>
                <w:lang w:eastAsia="ru-RU"/>
              </w:rPr>
              <w:t>-Аккуратно обращаться с сырьем в процессе приготовления блюд, напитков и кулинарных изделий и экономно расходовать его</w:t>
            </w:r>
          </w:p>
        </w:tc>
        <w:tc>
          <w:tcPr>
            <w:tcW w:w="4536" w:type="dxa"/>
          </w:tcPr>
          <w:p w:rsidR="005D369A" w:rsidRPr="00C542E4" w:rsidRDefault="005D369A" w:rsidP="005D369A">
            <w:pPr>
              <w:rPr>
                <w:rFonts w:eastAsiaTheme="minorEastAsia"/>
                <w:b/>
                <w:lang w:eastAsia="ru-RU"/>
              </w:rPr>
            </w:pPr>
            <w:r w:rsidRPr="00C542E4">
              <w:rPr>
                <w:rFonts w:eastAsiaTheme="minorEastAsia"/>
                <w:b/>
                <w:lang w:eastAsia="ru-RU"/>
              </w:rPr>
              <w:lastRenderedPageBreak/>
              <w:t xml:space="preserve">Тематика лабораторных/практических работ </w:t>
            </w:r>
          </w:p>
          <w:p w:rsidR="001F3E73" w:rsidRPr="00014F5B" w:rsidRDefault="001F3E73" w:rsidP="001F3E73">
            <w:r w:rsidRPr="00014F5B">
              <w:t>Лабораторная работа № 1. Разделка рыбы на филе.</w:t>
            </w:r>
          </w:p>
          <w:p w:rsidR="001F3E73" w:rsidRPr="00014F5B" w:rsidRDefault="001F3E73" w:rsidP="001F3E73">
            <w:r w:rsidRPr="00014F5B">
              <w:t xml:space="preserve">Лабораторная работа № 2. Разделка рыбы для </w:t>
            </w:r>
            <w:proofErr w:type="spellStart"/>
            <w:r w:rsidRPr="00014F5B">
              <w:t>фарширования</w:t>
            </w:r>
            <w:proofErr w:type="spellEnd"/>
            <w:r w:rsidRPr="00014F5B">
              <w:t>. Приготовление полуфабрикатов из фаршированной рыбы.</w:t>
            </w:r>
          </w:p>
          <w:p w:rsidR="001F3E73" w:rsidRPr="00014F5B" w:rsidRDefault="001F3E73" w:rsidP="001F3E73">
            <w:pPr>
              <w:rPr>
                <w:i/>
              </w:rPr>
            </w:pPr>
            <w:r w:rsidRPr="00014F5B">
              <w:rPr>
                <w:i/>
              </w:rPr>
              <w:t>Лабораторная работа № 3. Приготовление полуфабрикатов для жарки основным способом, во фритюре</w:t>
            </w:r>
          </w:p>
          <w:p w:rsidR="001F3E73" w:rsidRPr="00014F5B" w:rsidRDefault="001F3E73" w:rsidP="001F3E73">
            <w:pPr>
              <w:rPr>
                <w:i/>
              </w:rPr>
            </w:pPr>
            <w:r w:rsidRPr="00014F5B">
              <w:rPr>
                <w:i/>
              </w:rPr>
              <w:t xml:space="preserve">Приготовление полуфабрикатов для </w:t>
            </w:r>
            <w:r w:rsidRPr="00014F5B">
              <w:rPr>
                <w:i/>
              </w:rPr>
              <w:lastRenderedPageBreak/>
              <w:t xml:space="preserve">варки, </w:t>
            </w:r>
            <w:proofErr w:type="spellStart"/>
            <w:r w:rsidRPr="00014F5B">
              <w:rPr>
                <w:i/>
              </w:rPr>
              <w:t>припускания</w:t>
            </w:r>
            <w:proofErr w:type="spellEnd"/>
            <w:r w:rsidRPr="00014F5B">
              <w:rPr>
                <w:i/>
              </w:rPr>
              <w:t>.</w:t>
            </w:r>
          </w:p>
          <w:p w:rsidR="001F3E73" w:rsidRPr="00014F5B" w:rsidRDefault="001F3E73" w:rsidP="001F3E73">
            <w:pPr>
              <w:rPr>
                <w:i/>
              </w:rPr>
            </w:pPr>
            <w:r w:rsidRPr="00014F5B">
              <w:rPr>
                <w:i/>
              </w:rPr>
              <w:t xml:space="preserve">Лабораторная работа № 4. Приготовление полуфабрикатов из </w:t>
            </w:r>
            <w:proofErr w:type="gramStart"/>
            <w:r w:rsidRPr="00014F5B">
              <w:rPr>
                <w:i/>
              </w:rPr>
              <w:t>котлетной  и</w:t>
            </w:r>
            <w:proofErr w:type="gramEnd"/>
            <w:r w:rsidRPr="00014F5B">
              <w:rPr>
                <w:i/>
              </w:rPr>
              <w:t xml:space="preserve"> </w:t>
            </w:r>
            <w:proofErr w:type="spellStart"/>
            <w:r w:rsidRPr="00014F5B">
              <w:rPr>
                <w:i/>
              </w:rPr>
              <w:t>кнельной</w:t>
            </w:r>
            <w:proofErr w:type="spellEnd"/>
            <w:r w:rsidRPr="00014F5B">
              <w:rPr>
                <w:i/>
              </w:rPr>
              <w:t xml:space="preserve"> рыбной массы.</w:t>
            </w:r>
          </w:p>
          <w:p w:rsidR="001F3E73" w:rsidRDefault="001F3E73" w:rsidP="001F3E73">
            <w:pPr>
              <w:rPr>
                <w:i/>
              </w:rPr>
            </w:pPr>
            <w:r w:rsidRPr="00014F5B">
              <w:rPr>
                <w:i/>
              </w:rPr>
              <w:t>Лабораторная работа № 5. Приготовление полуфабрикатов из нерыбного водного сырья</w:t>
            </w:r>
            <w:r>
              <w:rPr>
                <w:i/>
              </w:rPr>
              <w:t>.</w:t>
            </w:r>
          </w:p>
          <w:p w:rsidR="001F3E73" w:rsidRPr="00014F5B" w:rsidRDefault="001F3E73" w:rsidP="001F3E73">
            <w:pPr>
              <w:autoSpaceDE w:val="0"/>
              <w:autoSpaceDN w:val="0"/>
              <w:adjustRightInd w:val="0"/>
              <w:rPr>
                <w:rFonts w:eastAsia="SimSun"/>
                <w:i/>
                <w:lang w:eastAsia="zh-CN"/>
              </w:rPr>
            </w:pPr>
            <w:r w:rsidRPr="00014F5B">
              <w:rPr>
                <w:i/>
              </w:rPr>
              <w:t>Лабораторная работа № 6. Приготовление и оценка качества крупнокусковых и порционных полуфабрикатов из мяса</w:t>
            </w:r>
          </w:p>
          <w:p w:rsidR="001F3E73" w:rsidRPr="00014F5B" w:rsidRDefault="001F3E73" w:rsidP="001F3E73">
            <w:pPr>
              <w:rPr>
                <w:i/>
              </w:rPr>
            </w:pPr>
            <w:r w:rsidRPr="00014F5B">
              <w:rPr>
                <w:i/>
              </w:rPr>
              <w:t>Лабораторная работа № 7. Приготовление и оценка качества мелкокусковых полуфабрикатов из мяса.</w:t>
            </w:r>
          </w:p>
          <w:p w:rsidR="001F3E73" w:rsidRPr="00014F5B" w:rsidRDefault="001F3E73" w:rsidP="001F3E73">
            <w:pPr>
              <w:rPr>
                <w:i/>
              </w:rPr>
            </w:pPr>
            <w:r w:rsidRPr="00014F5B">
              <w:rPr>
                <w:i/>
              </w:rPr>
              <w:t xml:space="preserve">Лабораторная работа № 8. </w:t>
            </w:r>
            <w:r w:rsidRPr="00014F5B">
              <w:rPr>
                <w:rFonts w:eastAsia="SimSun"/>
                <w:i/>
                <w:lang w:eastAsia="zh-CN"/>
              </w:rPr>
              <w:t>Приготовление порционных полуфабрикатов (стейков) из мраморного мяса.</w:t>
            </w:r>
          </w:p>
          <w:p w:rsidR="001F3E73" w:rsidRPr="00014F5B" w:rsidRDefault="001F3E73" w:rsidP="001F3E73">
            <w:r w:rsidRPr="00014F5B">
              <w:t>Лабораторная работа № 9. Приготовление панированных и рубленных полуфабрикатов.</w:t>
            </w:r>
          </w:p>
          <w:p w:rsidR="001F3E73" w:rsidRDefault="001F3E73" w:rsidP="001F3E73">
            <w:pPr>
              <w:autoSpaceDE w:val="0"/>
              <w:autoSpaceDN w:val="0"/>
              <w:adjustRightInd w:val="0"/>
            </w:pPr>
            <w:r w:rsidRPr="00014F5B">
              <w:t>Лабораторная работа № 10. Приготовление полуфабрикатов из субпродуктов.</w:t>
            </w:r>
          </w:p>
          <w:p w:rsidR="001F3E73" w:rsidRPr="00014F5B" w:rsidRDefault="001F3E73" w:rsidP="001F3E73">
            <w:pPr>
              <w:tabs>
                <w:tab w:val="left" w:pos="225"/>
              </w:tabs>
              <w:rPr>
                <w:i/>
              </w:rPr>
            </w:pPr>
            <w:r w:rsidRPr="00014F5B">
              <w:rPr>
                <w:i/>
              </w:rPr>
              <w:t xml:space="preserve">Лабораторная работа № 11. </w:t>
            </w:r>
            <w:r w:rsidRPr="00014F5B">
              <w:rPr>
                <w:bCs/>
                <w:i/>
              </w:rPr>
              <w:t>Приготовление полуфабрикатов из птицы сложного ассортимента.</w:t>
            </w:r>
          </w:p>
          <w:p w:rsidR="001F3E73" w:rsidRPr="00014F5B" w:rsidRDefault="001F3E73" w:rsidP="001F3E73">
            <w:pPr>
              <w:rPr>
                <w:i/>
              </w:rPr>
            </w:pPr>
            <w:r w:rsidRPr="00014F5B">
              <w:rPr>
                <w:i/>
              </w:rPr>
              <w:t>Лабораторная работа № 12. Приготовление полуфабрикатов из пернатой дичи.</w:t>
            </w:r>
          </w:p>
          <w:p w:rsidR="001F3E73" w:rsidRPr="00014F5B" w:rsidRDefault="001F3E73" w:rsidP="001F3E73">
            <w:pPr>
              <w:rPr>
                <w:i/>
              </w:rPr>
            </w:pPr>
            <w:r w:rsidRPr="00014F5B">
              <w:rPr>
                <w:i/>
              </w:rPr>
              <w:t>Лабораторная работа № 13. Обработка, заправка и подготовка к жарке пернатой дичи (перепелов).</w:t>
            </w:r>
          </w:p>
          <w:p w:rsidR="001F3E73" w:rsidRPr="00014F5B" w:rsidRDefault="001F3E73" w:rsidP="001F3E73">
            <w:r w:rsidRPr="00014F5B">
              <w:t xml:space="preserve">Лабораторная работа № 14. </w:t>
            </w:r>
            <w:r w:rsidRPr="00014F5B">
              <w:rPr>
                <w:bCs/>
                <w:color w:val="000000" w:themeColor="text1"/>
              </w:rPr>
              <w:t>Приготовление порционных полуфабрикатов из птицы.</w:t>
            </w:r>
          </w:p>
          <w:p w:rsidR="005D369A" w:rsidRPr="00C542E4" w:rsidRDefault="001F3E73" w:rsidP="001F3E73">
            <w:pPr>
              <w:rPr>
                <w:rFonts w:eastAsiaTheme="minorEastAsia"/>
                <w:b/>
                <w:lang w:eastAsia="ru-RU"/>
              </w:rPr>
            </w:pPr>
            <w:r w:rsidRPr="00014F5B">
              <w:t>Лабораторная работа № 15. Приготовление рубленных полуфабрикатов из птицы.</w:t>
            </w:r>
          </w:p>
        </w:tc>
        <w:tc>
          <w:tcPr>
            <w:tcW w:w="992" w:type="dxa"/>
          </w:tcPr>
          <w:p w:rsidR="005D369A" w:rsidRPr="00C542E4" w:rsidRDefault="00217B01" w:rsidP="005D369A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lastRenderedPageBreak/>
              <w:t>24</w:t>
            </w:r>
          </w:p>
        </w:tc>
      </w:tr>
      <w:tr w:rsidR="005D369A" w:rsidRPr="00C542E4" w:rsidTr="005D369A">
        <w:trPr>
          <w:trHeight w:val="20"/>
        </w:trPr>
        <w:tc>
          <w:tcPr>
            <w:tcW w:w="5211" w:type="dxa"/>
          </w:tcPr>
          <w:p w:rsidR="007B4E04" w:rsidRPr="007B4E04" w:rsidRDefault="005D369A" w:rsidP="007B4E04">
            <w:pPr>
              <w:rPr>
                <w:rFonts w:eastAsiaTheme="minorEastAsia"/>
                <w:lang w:eastAsia="ru-RU"/>
              </w:rPr>
            </w:pPr>
            <w:r w:rsidRPr="00C542E4">
              <w:rPr>
                <w:rFonts w:eastAsiaTheme="minorEastAsia"/>
                <w:b/>
                <w:lang w:eastAsia="ru-RU"/>
              </w:rPr>
              <w:t>Знать:</w:t>
            </w:r>
            <w:r w:rsidR="007B4E04">
              <w:t xml:space="preserve"> </w:t>
            </w:r>
            <w:r w:rsidR="007B4E04" w:rsidRPr="007B4E04">
              <w:rPr>
                <w:rFonts w:eastAsiaTheme="minorEastAsia"/>
                <w:lang w:eastAsia="ru-RU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B4E04" w:rsidRPr="007B4E04" w:rsidRDefault="007B4E04" w:rsidP="007B4E04">
            <w:pPr>
              <w:rPr>
                <w:rFonts w:eastAsiaTheme="minorEastAsia"/>
                <w:lang w:eastAsia="ru-RU"/>
              </w:rPr>
            </w:pPr>
            <w:r w:rsidRPr="007B4E04">
              <w:rPr>
                <w:rFonts w:eastAsiaTheme="minorEastAsia"/>
                <w:lang w:eastAsia="ru-RU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B4E04">
              <w:rPr>
                <w:rFonts w:eastAsiaTheme="minorEastAsia"/>
                <w:lang w:eastAsia="ru-RU"/>
              </w:rPr>
              <w:t>весоизмерительных</w:t>
            </w:r>
            <w:proofErr w:type="spellEnd"/>
            <w:r w:rsidRPr="007B4E04">
              <w:rPr>
                <w:rFonts w:eastAsiaTheme="minorEastAsia"/>
                <w:lang w:eastAsia="ru-RU"/>
              </w:rPr>
              <w:t xml:space="preserve"> приборов, посуды и правила ухода за ними;</w:t>
            </w:r>
          </w:p>
          <w:p w:rsidR="007B4E04" w:rsidRPr="007B4E04" w:rsidRDefault="007B4E04" w:rsidP="007B4E04">
            <w:pPr>
              <w:rPr>
                <w:rFonts w:eastAsiaTheme="minorEastAsia"/>
                <w:lang w:eastAsia="ru-RU"/>
              </w:rPr>
            </w:pPr>
            <w:r w:rsidRPr="007B4E04">
              <w:rPr>
                <w:rFonts w:eastAsiaTheme="minorEastAsia"/>
                <w:lang w:eastAsia="ru-RU"/>
              </w:rPr>
      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</w:p>
          <w:p w:rsidR="007B4E04" w:rsidRPr="007B4E04" w:rsidRDefault="007B4E04" w:rsidP="007B4E04">
            <w:pPr>
              <w:rPr>
                <w:rFonts w:eastAsiaTheme="minorEastAsia"/>
                <w:lang w:eastAsia="ru-RU"/>
              </w:rPr>
            </w:pPr>
            <w:r w:rsidRPr="007B4E04">
              <w:rPr>
                <w:rFonts w:eastAsiaTheme="minorEastAsia"/>
                <w:lang w:eastAsia="ru-RU"/>
              </w:rPr>
              <w:t xml:space="preserve">рецептуру, методы обработки экзотических и редких видов сырья, приготовления </w:t>
            </w:r>
            <w:r w:rsidRPr="007B4E04">
              <w:rPr>
                <w:rFonts w:eastAsiaTheme="minorEastAsia"/>
                <w:lang w:eastAsia="ru-RU"/>
              </w:rPr>
              <w:lastRenderedPageBreak/>
              <w:t>полуфабрикатов сложного ассортимента;</w:t>
            </w:r>
          </w:p>
          <w:p w:rsidR="007B4E04" w:rsidRPr="007B4E04" w:rsidRDefault="007B4E04" w:rsidP="007B4E04">
            <w:pPr>
              <w:rPr>
                <w:rFonts w:eastAsiaTheme="minorEastAsia"/>
                <w:lang w:eastAsia="ru-RU"/>
              </w:rPr>
            </w:pPr>
            <w:r w:rsidRPr="007B4E04">
              <w:rPr>
                <w:rFonts w:eastAsiaTheme="minorEastAsia"/>
                <w:lang w:eastAsia="ru-RU"/>
              </w:rPr>
              <w:t>способы сокращения потерь в процессе обработки сырья и приготовлении полуфабрикатов;</w:t>
            </w:r>
          </w:p>
          <w:p w:rsidR="007B4E04" w:rsidRPr="007B4E04" w:rsidRDefault="007B4E04" w:rsidP="007B4E04">
            <w:pPr>
              <w:rPr>
                <w:rFonts w:eastAsiaTheme="minorEastAsia"/>
                <w:lang w:eastAsia="ru-RU"/>
              </w:rPr>
            </w:pPr>
            <w:r w:rsidRPr="007B4E04">
              <w:rPr>
                <w:rFonts w:eastAsiaTheme="minorEastAsia"/>
                <w:lang w:eastAsia="ru-RU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5D369A" w:rsidRDefault="007B4E04" w:rsidP="007B4E04">
            <w:pPr>
              <w:widowControl w:val="0"/>
              <w:jc w:val="both"/>
              <w:rPr>
                <w:rFonts w:eastAsiaTheme="minorEastAsia"/>
                <w:lang w:eastAsia="ru-RU"/>
              </w:rPr>
            </w:pPr>
            <w:r w:rsidRPr="007B4E04">
              <w:rPr>
                <w:rFonts w:eastAsiaTheme="minorEastAsia"/>
                <w:lang w:eastAsia="ru-RU"/>
              </w:rPr>
              <w:t>правила составления заявок на продукты.</w:t>
            </w:r>
          </w:p>
          <w:p w:rsidR="007B4E04" w:rsidRPr="007B4E04" w:rsidRDefault="007B4E04" w:rsidP="007B4E04">
            <w:pPr>
              <w:jc w:val="both"/>
              <w:rPr>
                <w:bCs/>
                <w:i/>
                <w:szCs w:val="28"/>
              </w:rPr>
            </w:pPr>
            <w:r w:rsidRPr="007B4E04">
              <w:rPr>
                <w:b/>
                <w:bCs/>
                <w:i/>
                <w:color w:val="000000"/>
                <w:szCs w:val="28"/>
              </w:rPr>
              <w:t>Знать:</w:t>
            </w:r>
            <w:r w:rsidRPr="007B4E04">
              <w:rPr>
                <w:bCs/>
                <w:i/>
                <w:szCs w:val="28"/>
              </w:rPr>
              <w:t xml:space="preserve"> ассортимент полуфабрикатов из мяса диких животных, экзотических видов рыб, нерыбных морепродуктов, пернатой дичи 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мяса диких животных, экзотических видов рыб, нерыбных морепродуктов, пернатой дичи; методы обработки и подготовки мяса диких животных, экзотических видов рыб, нерыбных морепродуктов, пернатой дичи;</w:t>
            </w:r>
          </w:p>
          <w:p w:rsidR="007B4E04" w:rsidRPr="007B4E04" w:rsidRDefault="007B4E04" w:rsidP="007B4E04">
            <w:pPr>
              <w:jc w:val="both"/>
              <w:rPr>
                <w:bCs/>
                <w:i/>
                <w:szCs w:val="28"/>
              </w:rPr>
            </w:pPr>
            <w:r w:rsidRPr="007B4E04">
              <w:rPr>
                <w:bCs/>
                <w:i/>
                <w:szCs w:val="28"/>
              </w:rPr>
              <w:t>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экзотических видов рыб, нерыбных морепродуктов,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      </w:r>
          </w:p>
          <w:p w:rsidR="007B4E04" w:rsidRPr="007B4E04" w:rsidRDefault="007B4E04" w:rsidP="007B4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Cs w:val="28"/>
              </w:rPr>
            </w:pPr>
            <w:r w:rsidRPr="007B4E04">
              <w:rPr>
                <w:bCs/>
                <w:i/>
                <w:szCs w:val="28"/>
              </w:rPr>
              <w:t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нормативно-технологическую документацию</w:t>
            </w:r>
          </w:p>
        </w:tc>
        <w:tc>
          <w:tcPr>
            <w:tcW w:w="4536" w:type="dxa"/>
          </w:tcPr>
          <w:p w:rsidR="005D369A" w:rsidRPr="00C542E4" w:rsidRDefault="005D369A" w:rsidP="005D369A">
            <w:pPr>
              <w:rPr>
                <w:rFonts w:eastAsiaTheme="minorEastAsia"/>
                <w:b/>
                <w:lang w:eastAsia="ru-RU"/>
              </w:rPr>
            </w:pPr>
            <w:r w:rsidRPr="00C542E4">
              <w:rPr>
                <w:rFonts w:eastAsiaTheme="minorEastAsia"/>
                <w:b/>
                <w:lang w:eastAsia="ru-RU"/>
              </w:rPr>
              <w:lastRenderedPageBreak/>
              <w:t xml:space="preserve">Перечень тем, включенных в МДК </w:t>
            </w:r>
          </w:p>
          <w:p w:rsid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  <w:r w:rsidRPr="007B4E04">
              <w:rPr>
                <w:rFonts w:eastAsiaTheme="minorEastAsia"/>
                <w:bCs/>
                <w:lang w:eastAsia="ru-RU"/>
              </w:rPr>
              <w:t>Обработка, подготовка экзотических и редких видов овощей, грибов</w:t>
            </w: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  <w:r w:rsidRPr="007B4E04">
              <w:rPr>
                <w:rFonts w:eastAsiaTheme="minorEastAsia"/>
                <w:bCs/>
                <w:lang w:eastAsia="ru-RU"/>
              </w:rPr>
              <w:t>Обработка, подготовка экзотических и редких видов рыб</w:t>
            </w: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  <w:r w:rsidRPr="007B4E04">
              <w:rPr>
                <w:rFonts w:eastAsiaTheme="minorEastAsia"/>
                <w:bCs/>
                <w:lang w:eastAsia="ru-RU"/>
              </w:rPr>
              <w:t xml:space="preserve">Обработка, подготовка нерыбного водного сырья для изделий сложного ассортимента </w:t>
            </w: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  <w:r w:rsidRPr="007B4E04">
              <w:rPr>
                <w:rFonts w:eastAsiaTheme="minorEastAsia"/>
                <w:bCs/>
                <w:lang w:eastAsia="ru-RU"/>
              </w:rPr>
              <w:t>Приготовление полуфабрикатов из рыбы</w:t>
            </w: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  <w:r w:rsidRPr="007B4E04">
              <w:rPr>
                <w:rFonts w:eastAsiaTheme="minorEastAsia"/>
                <w:bCs/>
                <w:lang w:eastAsia="ru-RU"/>
              </w:rPr>
              <w:t>и нерыбного водного сырья для блюд, кулинарных изделий сложного ассортимента</w:t>
            </w: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  <w:r w:rsidRPr="007B4E04">
              <w:rPr>
                <w:rFonts w:eastAsiaTheme="minorEastAsia"/>
                <w:bCs/>
                <w:lang w:eastAsia="ru-RU"/>
              </w:rPr>
              <w:t xml:space="preserve">Обработка, подготовка мяса диких </w:t>
            </w:r>
            <w:r w:rsidRPr="007B4E04">
              <w:rPr>
                <w:rFonts w:eastAsiaTheme="minorEastAsia"/>
                <w:bCs/>
                <w:lang w:eastAsia="ru-RU"/>
              </w:rPr>
              <w:lastRenderedPageBreak/>
              <w:t>животных</w:t>
            </w: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  <w:r w:rsidRPr="007B4E04">
              <w:rPr>
                <w:rFonts w:eastAsiaTheme="minorEastAsia"/>
                <w:bCs/>
                <w:lang w:eastAsia="ru-RU"/>
              </w:rPr>
              <w:t>Приготовление полуфабрикатов из мяса, мясных продуктов для блюд, кулинарных изделий сложного ассортимента</w:t>
            </w: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  <w:r w:rsidRPr="007B4E04">
              <w:rPr>
                <w:rFonts w:eastAsiaTheme="minorEastAsia"/>
                <w:bCs/>
                <w:lang w:eastAsia="ru-RU"/>
              </w:rPr>
              <w:t xml:space="preserve">Обработка и </w:t>
            </w:r>
            <w:proofErr w:type="gramStart"/>
            <w:r w:rsidRPr="007B4E04">
              <w:rPr>
                <w:rFonts w:eastAsiaTheme="minorEastAsia"/>
                <w:bCs/>
                <w:lang w:eastAsia="ru-RU"/>
              </w:rPr>
              <w:t>подготовка  пернатой</w:t>
            </w:r>
            <w:proofErr w:type="gramEnd"/>
            <w:r w:rsidRPr="007B4E04">
              <w:rPr>
                <w:rFonts w:eastAsiaTheme="minorEastAsia"/>
                <w:bCs/>
                <w:lang w:eastAsia="ru-RU"/>
              </w:rPr>
              <w:t xml:space="preserve"> дичи</w:t>
            </w: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  <w:r w:rsidRPr="007B4E04">
              <w:rPr>
                <w:rFonts w:eastAsiaTheme="minorEastAsia"/>
                <w:bCs/>
                <w:lang w:eastAsia="ru-RU"/>
              </w:rPr>
              <w:t>Приготовление полуфабрикатов из птицы и пернатой дичи для блюд, кулинарных изделий сложного ассортимента</w:t>
            </w: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7B4E04" w:rsidRPr="007B4E04" w:rsidRDefault="007B4E04" w:rsidP="007B4E04">
            <w:pPr>
              <w:rPr>
                <w:rFonts w:eastAsiaTheme="minorEastAsia"/>
                <w:bCs/>
                <w:lang w:eastAsia="ru-RU"/>
              </w:rPr>
            </w:pPr>
          </w:p>
          <w:p w:rsidR="005D369A" w:rsidRPr="00C542E4" w:rsidRDefault="005D369A" w:rsidP="005D369A">
            <w:pPr>
              <w:rPr>
                <w:rFonts w:eastAsiaTheme="minorEastAsia"/>
                <w:b/>
                <w:lang w:eastAsia="ru-RU"/>
              </w:rPr>
            </w:pPr>
          </w:p>
        </w:tc>
        <w:tc>
          <w:tcPr>
            <w:tcW w:w="992" w:type="dxa"/>
          </w:tcPr>
          <w:p w:rsidR="005D369A" w:rsidRPr="00C542E4" w:rsidRDefault="00217B01" w:rsidP="005D369A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lastRenderedPageBreak/>
              <w:t>56</w:t>
            </w:r>
          </w:p>
        </w:tc>
      </w:tr>
      <w:tr w:rsidR="005D369A" w:rsidRPr="00C542E4" w:rsidTr="005D369A">
        <w:trPr>
          <w:trHeight w:val="20"/>
        </w:trPr>
        <w:tc>
          <w:tcPr>
            <w:tcW w:w="9747" w:type="dxa"/>
            <w:gridSpan w:val="2"/>
          </w:tcPr>
          <w:p w:rsidR="005D369A" w:rsidRPr="00C542E4" w:rsidRDefault="005D369A" w:rsidP="005D369A">
            <w:pPr>
              <w:jc w:val="center"/>
              <w:rPr>
                <w:rFonts w:eastAsiaTheme="minorEastAsia"/>
                <w:b/>
                <w:lang w:eastAsia="ru-RU"/>
              </w:rPr>
            </w:pPr>
            <w:r w:rsidRPr="00C542E4">
              <w:rPr>
                <w:rFonts w:eastAsiaTheme="minorEastAsia"/>
                <w:b/>
                <w:lang w:eastAsia="ru-RU"/>
              </w:rPr>
              <w:t>Самостоятельная работа</w:t>
            </w:r>
          </w:p>
          <w:p w:rsidR="005D369A" w:rsidRPr="00C542E4" w:rsidRDefault="005D369A" w:rsidP="005D369A">
            <w:pPr>
              <w:rPr>
                <w:rFonts w:eastAsiaTheme="minorEastAsia"/>
                <w:lang w:eastAsia="ru-RU"/>
              </w:rPr>
            </w:pPr>
            <w:r w:rsidRPr="00C542E4">
              <w:rPr>
                <w:rFonts w:eastAsiaTheme="minorEastAsia"/>
                <w:lang w:eastAsia="ru-RU"/>
              </w:rPr>
              <w:t>Тематика самостоятельной работы:</w:t>
            </w:r>
          </w:p>
          <w:p w:rsidR="002C733B" w:rsidRDefault="002C733B" w:rsidP="002C733B">
            <w:pPr>
              <w:jc w:val="both"/>
              <w:rPr>
                <w:i/>
              </w:rPr>
            </w:pPr>
            <w:r w:rsidRPr="00014F5B">
              <w:rPr>
                <w:i/>
              </w:rPr>
              <w:t xml:space="preserve">Анализ производственных ситуаций, решение производственных задач по организации рабочих мест. Решение задач по </w:t>
            </w:r>
            <w:proofErr w:type="gramStart"/>
            <w:r w:rsidRPr="00014F5B">
              <w:rPr>
                <w:i/>
              </w:rPr>
              <w:t>расчету  массы</w:t>
            </w:r>
            <w:proofErr w:type="gramEnd"/>
            <w:r w:rsidRPr="00014F5B">
              <w:rPr>
                <w:i/>
              </w:rPr>
              <w:t xml:space="preserve"> брутто, выхода обработанного сырья с учетом сезона, кондиции сырья, способа обработки. Подготовка словаря иностранных терминов</w:t>
            </w:r>
          </w:p>
          <w:p w:rsidR="005D369A" w:rsidRPr="00C542E4" w:rsidRDefault="002C733B" w:rsidP="002C733B">
            <w:pPr>
              <w:widowControl w:val="0"/>
              <w:snapToGrid w:val="0"/>
              <w:jc w:val="both"/>
              <w:rPr>
                <w:rFonts w:eastAsiaTheme="minorEastAsia"/>
                <w:lang w:eastAsia="ru-RU"/>
              </w:rPr>
            </w:pPr>
            <w:r w:rsidRPr="0091399F">
              <w:rPr>
                <w:i/>
              </w:rPr>
              <w:t>Работа с нормативной и технологической документацией, справочной литературой. Составление схем, таблиц, последовательностей действий, проведение сравнительного анализа характеристик высокотехнологичного оборудования.</w:t>
            </w:r>
          </w:p>
        </w:tc>
        <w:tc>
          <w:tcPr>
            <w:tcW w:w="992" w:type="dxa"/>
          </w:tcPr>
          <w:p w:rsidR="005D369A" w:rsidRPr="00C542E4" w:rsidRDefault="002C733B" w:rsidP="002C733B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</w:t>
            </w:r>
          </w:p>
        </w:tc>
      </w:tr>
    </w:tbl>
    <w:p w:rsidR="00C542E4" w:rsidRPr="00C542E4" w:rsidRDefault="00C542E4" w:rsidP="00C542E4">
      <w:pPr>
        <w:spacing w:after="200" w:line="276" w:lineRule="auto"/>
        <w:ind w:left="360"/>
        <w:jc w:val="center"/>
        <w:rPr>
          <w:rFonts w:eastAsiaTheme="minorEastAsia"/>
          <w:b/>
          <w:color w:val="000000"/>
          <w:spacing w:val="6"/>
          <w:lang w:eastAsia="ru-RU"/>
        </w:rPr>
      </w:pPr>
    </w:p>
    <w:p w:rsidR="00C542E4" w:rsidRPr="00C542E4" w:rsidRDefault="00C542E4" w:rsidP="00C542E4">
      <w:pPr>
        <w:spacing w:after="200" w:line="276" w:lineRule="auto"/>
        <w:ind w:left="360"/>
        <w:jc w:val="center"/>
        <w:rPr>
          <w:rFonts w:eastAsiaTheme="minorEastAsia"/>
          <w:b/>
          <w:color w:val="000000"/>
          <w:spacing w:val="6"/>
          <w:lang w:eastAsia="ru-RU"/>
        </w:rPr>
      </w:pPr>
    </w:p>
    <w:p w:rsidR="00A07E8C" w:rsidRPr="0036204C" w:rsidRDefault="0036204C" w:rsidP="003620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85"/>
        <w:contextualSpacing/>
        <w:jc w:val="center"/>
        <w:rPr>
          <w:b/>
          <w:sz w:val="28"/>
          <w:szCs w:val="28"/>
          <w:lang w:eastAsia="ru-RU"/>
        </w:rPr>
      </w:pPr>
      <w:r w:rsidRPr="0036204C">
        <w:rPr>
          <w:b/>
          <w:sz w:val="28"/>
          <w:szCs w:val="28"/>
          <w:lang w:eastAsia="ru-RU"/>
        </w:rPr>
        <w:lastRenderedPageBreak/>
        <w:t xml:space="preserve">7 </w:t>
      </w:r>
      <w:r w:rsidR="00A07E8C" w:rsidRPr="0036204C">
        <w:rPr>
          <w:b/>
          <w:sz w:val="28"/>
          <w:szCs w:val="28"/>
          <w:lang w:eastAsia="ru-RU"/>
        </w:rPr>
        <w:t>Приложение 2</w:t>
      </w:r>
    </w:p>
    <w:p w:rsidR="00A07E8C" w:rsidRPr="0036204C" w:rsidRDefault="0036204C" w:rsidP="0036204C">
      <w:pPr>
        <w:spacing w:after="200" w:line="276" w:lineRule="auto"/>
        <w:jc w:val="center"/>
        <w:rPr>
          <w:rFonts w:eastAsiaTheme="minorEastAsia"/>
          <w:sz w:val="28"/>
          <w:szCs w:val="28"/>
          <w:lang w:eastAsia="ru-RU"/>
        </w:rPr>
      </w:pPr>
      <w:r w:rsidRPr="0036204C">
        <w:rPr>
          <w:rFonts w:eastAsiaTheme="minorEastAsia"/>
          <w:sz w:val="28"/>
          <w:szCs w:val="28"/>
          <w:lang w:eastAsia="ru-RU"/>
        </w:rPr>
        <w:t xml:space="preserve">         о</w:t>
      </w:r>
      <w:r w:rsidR="00A07E8C" w:rsidRPr="0036204C">
        <w:rPr>
          <w:rFonts w:eastAsiaTheme="minorEastAsia"/>
          <w:sz w:val="28"/>
          <w:szCs w:val="28"/>
          <w:lang w:eastAsia="ru-RU"/>
        </w:rPr>
        <w:t>бязательное</w:t>
      </w:r>
    </w:p>
    <w:p w:rsidR="0036204C" w:rsidRPr="0036204C" w:rsidRDefault="0036204C" w:rsidP="0036204C">
      <w:pPr>
        <w:spacing w:after="200" w:line="276" w:lineRule="auto"/>
        <w:jc w:val="center"/>
        <w:rPr>
          <w:rFonts w:eastAsiaTheme="minorEastAsia"/>
          <w:b/>
          <w:sz w:val="28"/>
          <w:szCs w:val="28"/>
          <w:lang w:eastAsia="ru-RU"/>
        </w:rPr>
      </w:pPr>
      <w:r w:rsidRPr="0036204C">
        <w:rPr>
          <w:rFonts w:eastAsiaTheme="minorEastAsia"/>
          <w:sz w:val="28"/>
          <w:szCs w:val="28"/>
          <w:lang w:eastAsia="ru-RU"/>
        </w:rPr>
        <w:t xml:space="preserve"> </w:t>
      </w:r>
      <w:r w:rsidRPr="0036204C">
        <w:rPr>
          <w:rFonts w:eastAsiaTheme="minorEastAsia"/>
          <w:b/>
          <w:sz w:val="28"/>
          <w:szCs w:val="28"/>
          <w:lang w:eastAsia="ru-RU"/>
        </w:rPr>
        <w:t>Технологии формирования ОК</w:t>
      </w:r>
    </w:p>
    <w:p w:rsidR="00C542E4" w:rsidRPr="00C542E4" w:rsidRDefault="00C542E4" w:rsidP="00C542E4">
      <w:pPr>
        <w:spacing w:after="200" w:line="276" w:lineRule="auto"/>
        <w:ind w:left="360"/>
        <w:jc w:val="center"/>
        <w:rPr>
          <w:rFonts w:eastAsiaTheme="minorEastAsia"/>
          <w:b/>
          <w:color w:val="000000"/>
          <w:spacing w:val="6"/>
          <w:lang w:eastAsia="ru-RU"/>
        </w:rPr>
      </w:pP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4"/>
        <w:gridCol w:w="3969"/>
      </w:tblGrid>
      <w:tr w:rsidR="0036204C" w:rsidRPr="00014F5B" w:rsidTr="0036204C">
        <w:trPr>
          <w:jc w:val="center"/>
        </w:trPr>
        <w:tc>
          <w:tcPr>
            <w:tcW w:w="5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204C" w:rsidRPr="00014F5B" w:rsidRDefault="0036204C" w:rsidP="005D36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ОК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204C" w:rsidRPr="00014F5B" w:rsidRDefault="0036204C" w:rsidP="005D369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Технологии формирования ОК </w:t>
            </w:r>
            <w:r w:rsidRPr="00014F5B">
              <w:rPr>
                <w:b/>
              </w:rPr>
              <w:t xml:space="preserve"> </w:t>
            </w:r>
          </w:p>
        </w:tc>
      </w:tr>
      <w:tr w:rsidR="0036204C" w:rsidRPr="00014F5B" w:rsidTr="0036204C">
        <w:trPr>
          <w:trHeight w:val="637"/>
          <w:jc w:val="center"/>
        </w:trPr>
        <w:tc>
          <w:tcPr>
            <w:tcW w:w="5074" w:type="dxa"/>
          </w:tcPr>
          <w:p w:rsidR="0036204C" w:rsidRPr="00014F5B" w:rsidRDefault="0036204C" w:rsidP="005D369A">
            <w:r w:rsidRPr="00014F5B">
              <w:rPr>
                <w:b/>
              </w:rPr>
              <w:t>ОК 01</w:t>
            </w:r>
            <w:r>
              <w:rPr>
                <w:b/>
              </w:rPr>
              <w:t xml:space="preserve"> </w:t>
            </w:r>
            <w:r w:rsidRPr="00014F5B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6204C" w:rsidRPr="00B75E9E" w:rsidRDefault="0036204C" w:rsidP="005D369A">
            <w:pPr>
              <w:ind w:left="67" w:hanging="22"/>
            </w:pPr>
            <w:r w:rsidRPr="00B75E9E">
              <w:t>Беседа, устный опрос</w:t>
            </w:r>
          </w:p>
          <w:p w:rsidR="0036204C" w:rsidRPr="00B75E9E" w:rsidRDefault="0036204C" w:rsidP="0036204C">
            <w:pPr>
              <w:ind w:left="67" w:hanging="22"/>
            </w:pPr>
          </w:p>
        </w:tc>
      </w:tr>
      <w:tr w:rsidR="0036204C" w:rsidRPr="00014F5B" w:rsidTr="0036204C">
        <w:trPr>
          <w:trHeight w:val="637"/>
          <w:jc w:val="center"/>
        </w:trPr>
        <w:tc>
          <w:tcPr>
            <w:tcW w:w="5074" w:type="dxa"/>
          </w:tcPr>
          <w:p w:rsidR="0036204C" w:rsidRPr="00014F5B" w:rsidRDefault="0036204C" w:rsidP="005D369A">
            <w:r w:rsidRPr="00014F5B">
              <w:rPr>
                <w:b/>
              </w:rPr>
              <w:t>ОК. 02</w:t>
            </w:r>
            <w:r>
              <w:rPr>
                <w:b/>
              </w:rPr>
              <w:t xml:space="preserve"> </w:t>
            </w:r>
            <w:r w:rsidRPr="00014F5B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36204C" w:rsidRPr="00B75E9E" w:rsidRDefault="00B75E9E" w:rsidP="00B75E9E">
            <w:pPr>
              <w:ind w:left="67" w:hanging="22"/>
              <w:rPr>
                <w:bCs/>
              </w:rPr>
            </w:pPr>
            <w:r w:rsidRPr="00B75E9E">
              <w:t>Выполнение практических работ</w:t>
            </w:r>
          </w:p>
        </w:tc>
      </w:tr>
      <w:tr w:rsidR="0036204C" w:rsidRPr="00014F5B" w:rsidTr="00B75E9E">
        <w:trPr>
          <w:trHeight w:val="792"/>
          <w:jc w:val="center"/>
        </w:trPr>
        <w:tc>
          <w:tcPr>
            <w:tcW w:w="5074" w:type="dxa"/>
          </w:tcPr>
          <w:p w:rsidR="0036204C" w:rsidRPr="00014F5B" w:rsidRDefault="0036204C" w:rsidP="005D369A">
            <w:r w:rsidRPr="00014F5B">
              <w:rPr>
                <w:b/>
              </w:rPr>
              <w:t>ОК.</w:t>
            </w:r>
            <w:proofErr w:type="gramStart"/>
            <w:r w:rsidRPr="00014F5B">
              <w:rPr>
                <w:b/>
              </w:rPr>
              <w:t xml:space="preserve">03 </w:t>
            </w:r>
            <w:r>
              <w:rPr>
                <w:b/>
              </w:rPr>
              <w:t xml:space="preserve"> </w:t>
            </w:r>
            <w:r w:rsidRPr="00014F5B">
              <w:t>Планировать</w:t>
            </w:r>
            <w:proofErr w:type="gramEnd"/>
            <w:r w:rsidRPr="00014F5B">
              <w:t xml:space="preserve"> и реализовывать собственное профессиональное и личностное развитие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B75E9E" w:rsidRPr="00B75E9E" w:rsidRDefault="00B75E9E" w:rsidP="00B75E9E">
            <w:pPr>
              <w:ind w:left="67" w:hanging="22"/>
              <w:rPr>
                <w:bCs/>
              </w:rPr>
            </w:pPr>
            <w:r w:rsidRPr="00B75E9E">
              <w:rPr>
                <w:bCs/>
              </w:rPr>
              <w:t xml:space="preserve">Индивидуальное выполнение </w:t>
            </w:r>
          </w:p>
          <w:p w:rsidR="00B75E9E" w:rsidRPr="00B75E9E" w:rsidRDefault="00B75E9E" w:rsidP="00B75E9E">
            <w:pPr>
              <w:ind w:left="67" w:hanging="22"/>
              <w:rPr>
                <w:bCs/>
              </w:rPr>
            </w:pPr>
            <w:r w:rsidRPr="00B75E9E">
              <w:rPr>
                <w:bCs/>
              </w:rPr>
              <w:t>практических работ</w:t>
            </w:r>
          </w:p>
          <w:p w:rsidR="0036204C" w:rsidRPr="00B75E9E" w:rsidRDefault="0036204C" w:rsidP="00B75E9E">
            <w:pPr>
              <w:rPr>
                <w:bCs/>
              </w:rPr>
            </w:pPr>
          </w:p>
        </w:tc>
      </w:tr>
      <w:tr w:rsidR="0036204C" w:rsidRPr="00014F5B" w:rsidTr="0036204C">
        <w:trPr>
          <w:trHeight w:val="637"/>
          <w:jc w:val="center"/>
        </w:trPr>
        <w:tc>
          <w:tcPr>
            <w:tcW w:w="5074" w:type="dxa"/>
          </w:tcPr>
          <w:p w:rsidR="0036204C" w:rsidRPr="00014F5B" w:rsidRDefault="0036204C" w:rsidP="005D369A">
            <w:r w:rsidRPr="00014F5B">
              <w:rPr>
                <w:b/>
              </w:rPr>
              <w:t xml:space="preserve">ОК 04. </w:t>
            </w:r>
            <w:r>
              <w:rPr>
                <w:b/>
              </w:rPr>
              <w:t xml:space="preserve"> </w:t>
            </w:r>
            <w:r w:rsidRPr="00014F5B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B75E9E" w:rsidRPr="00B75E9E" w:rsidRDefault="00B75E9E" w:rsidP="00B75E9E">
            <w:pPr>
              <w:ind w:left="67" w:hanging="22"/>
              <w:rPr>
                <w:bCs/>
              </w:rPr>
            </w:pPr>
            <w:r w:rsidRPr="00B75E9E">
              <w:rPr>
                <w:bCs/>
              </w:rPr>
              <w:t>Беседа, устный опрос</w:t>
            </w:r>
          </w:p>
          <w:p w:rsidR="0036204C" w:rsidRPr="00B75E9E" w:rsidRDefault="00B75E9E" w:rsidP="00B75E9E">
            <w:pPr>
              <w:ind w:left="67" w:hanging="22"/>
              <w:rPr>
                <w:bCs/>
              </w:rPr>
            </w:pPr>
            <w:r w:rsidRPr="00B75E9E">
              <w:rPr>
                <w:bCs/>
              </w:rPr>
              <w:t>Выполнение практических работ</w:t>
            </w:r>
          </w:p>
        </w:tc>
      </w:tr>
      <w:tr w:rsidR="0036204C" w:rsidRPr="00014F5B" w:rsidTr="0036204C">
        <w:trPr>
          <w:trHeight w:val="637"/>
          <w:jc w:val="center"/>
        </w:trPr>
        <w:tc>
          <w:tcPr>
            <w:tcW w:w="5074" w:type="dxa"/>
          </w:tcPr>
          <w:p w:rsidR="0036204C" w:rsidRPr="00014F5B" w:rsidRDefault="0036204C" w:rsidP="0036204C">
            <w:r w:rsidRPr="00014F5B">
              <w:rPr>
                <w:b/>
              </w:rPr>
              <w:t>ОК. 05</w:t>
            </w:r>
            <w:r>
              <w:rPr>
                <w:b/>
              </w:rPr>
              <w:t xml:space="preserve"> </w:t>
            </w:r>
            <w:r w:rsidRPr="00014F5B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B75E9E" w:rsidRPr="00B75E9E" w:rsidRDefault="00B75E9E" w:rsidP="00B75E9E">
            <w:pPr>
              <w:ind w:left="67" w:hanging="22"/>
            </w:pPr>
            <w:r w:rsidRPr="00B75E9E">
              <w:t>Беседа, устный опрос</w:t>
            </w:r>
          </w:p>
          <w:p w:rsidR="00B75E9E" w:rsidRPr="00B75E9E" w:rsidRDefault="00B75E9E" w:rsidP="00B75E9E">
            <w:pPr>
              <w:ind w:left="67" w:hanging="22"/>
            </w:pPr>
            <w:r w:rsidRPr="00B75E9E">
              <w:t>Выполнение практических работ</w:t>
            </w:r>
          </w:p>
          <w:p w:rsidR="00B75E9E" w:rsidRPr="00B75E9E" w:rsidRDefault="00B75E9E" w:rsidP="00B75E9E">
            <w:pPr>
              <w:ind w:left="67" w:hanging="22"/>
            </w:pPr>
          </w:p>
          <w:p w:rsidR="0036204C" w:rsidRPr="00B75E9E" w:rsidRDefault="0036204C" w:rsidP="0036204C">
            <w:pPr>
              <w:ind w:left="67" w:hanging="22"/>
              <w:rPr>
                <w:bCs/>
              </w:rPr>
            </w:pPr>
          </w:p>
        </w:tc>
      </w:tr>
      <w:tr w:rsidR="0036204C" w:rsidRPr="00014F5B" w:rsidTr="0036204C">
        <w:trPr>
          <w:trHeight w:val="637"/>
          <w:jc w:val="center"/>
        </w:trPr>
        <w:tc>
          <w:tcPr>
            <w:tcW w:w="5074" w:type="dxa"/>
          </w:tcPr>
          <w:p w:rsidR="0036204C" w:rsidRPr="00014F5B" w:rsidRDefault="0036204C" w:rsidP="0036204C">
            <w:pPr>
              <w:ind w:left="34"/>
              <w:rPr>
                <w:b/>
              </w:rPr>
            </w:pPr>
            <w:r>
              <w:rPr>
                <w:b/>
              </w:rPr>
              <w:t xml:space="preserve">ОК 06 </w:t>
            </w:r>
            <w:r w:rsidRPr="00014F5B">
              <w:t>Проявлять гражданско-</w:t>
            </w:r>
            <w:r>
              <w:t>п</w:t>
            </w:r>
            <w:r w:rsidRPr="00014F5B">
              <w:t>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36204C" w:rsidRPr="00B75E9E" w:rsidRDefault="00B75E9E" w:rsidP="00B75E9E">
            <w:pPr>
              <w:ind w:left="67" w:hanging="22"/>
            </w:pPr>
            <w:r w:rsidRPr="00B75E9E">
              <w:t>Выполнение заданий для практических/ лабораторных занятий;</w:t>
            </w:r>
          </w:p>
        </w:tc>
      </w:tr>
      <w:tr w:rsidR="0036204C" w:rsidRPr="00014F5B" w:rsidTr="0036204C">
        <w:trPr>
          <w:trHeight w:val="637"/>
          <w:jc w:val="center"/>
        </w:trPr>
        <w:tc>
          <w:tcPr>
            <w:tcW w:w="5074" w:type="dxa"/>
          </w:tcPr>
          <w:p w:rsidR="0036204C" w:rsidRPr="00014F5B" w:rsidRDefault="0036204C" w:rsidP="0036204C">
            <w:pPr>
              <w:rPr>
                <w:b/>
              </w:rPr>
            </w:pPr>
            <w:r w:rsidRPr="00014F5B">
              <w:rPr>
                <w:b/>
                <w:bCs/>
              </w:rPr>
              <w:t>ОК 07</w:t>
            </w:r>
            <w:r>
              <w:rPr>
                <w:b/>
                <w:bCs/>
              </w:rPr>
              <w:t xml:space="preserve"> </w:t>
            </w:r>
            <w:r w:rsidRPr="00014F5B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36204C" w:rsidRPr="00B75E9E" w:rsidRDefault="00B75E9E" w:rsidP="00B75E9E">
            <w:pPr>
              <w:ind w:left="67" w:hanging="22"/>
            </w:pPr>
            <w:r w:rsidRPr="00B75E9E">
              <w:t>Выполнение заданий для практических/ лабораторных занятий</w:t>
            </w:r>
          </w:p>
        </w:tc>
      </w:tr>
      <w:tr w:rsidR="0036204C" w:rsidRPr="00014F5B" w:rsidTr="0036204C">
        <w:trPr>
          <w:trHeight w:val="637"/>
          <w:jc w:val="center"/>
        </w:trPr>
        <w:tc>
          <w:tcPr>
            <w:tcW w:w="5074" w:type="dxa"/>
          </w:tcPr>
          <w:p w:rsidR="0036204C" w:rsidRPr="00014F5B" w:rsidRDefault="0036204C" w:rsidP="005D369A">
            <w:r w:rsidRPr="00014F5B">
              <w:rPr>
                <w:b/>
              </w:rPr>
              <w:t>ОК. 09</w:t>
            </w:r>
            <w:r>
              <w:rPr>
                <w:b/>
              </w:rPr>
              <w:t xml:space="preserve"> </w:t>
            </w:r>
            <w:r w:rsidRPr="00014F5B">
              <w:t>Использовать информационные технологии в профессиональной деятельности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36204C" w:rsidRPr="00B75E9E" w:rsidRDefault="00B75E9E" w:rsidP="00B75E9E">
            <w:pPr>
              <w:ind w:left="67" w:hanging="22"/>
              <w:rPr>
                <w:bCs/>
              </w:rPr>
            </w:pPr>
            <w:r w:rsidRPr="00B75E9E">
              <w:t>Выполнение заданий для практических/ лабораторных занятий</w:t>
            </w:r>
          </w:p>
        </w:tc>
      </w:tr>
      <w:tr w:rsidR="0036204C" w:rsidRPr="00014F5B" w:rsidTr="0036204C">
        <w:trPr>
          <w:trHeight w:val="637"/>
          <w:jc w:val="center"/>
        </w:trPr>
        <w:tc>
          <w:tcPr>
            <w:tcW w:w="5074" w:type="dxa"/>
          </w:tcPr>
          <w:p w:rsidR="0036204C" w:rsidRPr="00014F5B" w:rsidRDefault="0036204C" w:rsidP="0036204C">
            <w:pPr>
              <w:ind w:left="34"/>
              <w:rPr>
                <w:b/>
              </w:rPr>
            </w:pPr>
            <w:r>
              <w:rPr>
                <w:b/>
              </w:rPr>
              <w:t xml:space="preserve">ОК 10 </w:t>
            </w:r>
            <w:r w:rsidRPr="00014F5B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9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5E9E" w:rsidRPr="00B75E9E" w:rsidRDefault="00B75E9E" w:rsidP="00B75E9E">
            <w:pPr>
              <w:ind w:left="67" w:hanging="22"/>
            </w:pPr>
            <w:proofErr w:type="gramStart"/>
            <w:r w:rsidRPr="00B75E9E">
              <w:t>Выполнение  заданий</w:t>
            </w:r>
            <w:proofErr w:type="gramEnd"/>
            <w:r w:rsidRPr="00B75E9E">
              <w:t xml:space="preserve"> для самостоятельной работы</w:t>
            </w:r>
          </w:p>
          <w:p w:rsidR="0036204C" w:rsidRPr="00B75E9E" w:rsidRDefault="0036204C" w:rsidP="0036204C">
            <w:pPr>
              <w:ind w:left="67" w:hanging="22"/>
              <w:rPr>
                <w:bCs/>
              </w:rPr>
            </w:pPr>
          </w:p>
        </w:tc>
      </w:tr>
    </w:tbl>
    <w:p w:rsidR="00C542E4" w:rsidRDefault="004F7560" w:rsidP="00AE1CFD">
      <w:pPr>
        <w:jc w:val="center"/>
        <w:rPr>
          <w:rFonts w:eastAsia="TimesNewRoman"/>
          <w:b/>
          <w:sz w:val="28"/>
        </w:rPr>
      </w:pPr>
      <w:r w:rsidRPr="00014F5B">
        <w:rPr>
          <w:rFonts w:eastAsia="TimesNewRoman"/>
          <w:b/>
          <w:sz w:val="28"/>
        </w:rPr>
        <w:br w:type="page"/>
      </w:r>
    </w:p>
    <w:p w:rsidR="00D744D9" w:rsidRPr="00014F5B" w:rsidRDefault="00837E4B" w:rsidP="00AE1CFD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lastRenderedPageBreak/>
        <w:t>8</w:t>
      </w:r>
      <w:r w:rsidR="00AE1CFD" w:rsidRPr="00014F5B">
        <w:rPr>
          <w:rFonts w:eastAsia="TimesNewRoman"/>
          <w:b/>
          <w:sz w:val="28"/>
        </w:rPr>
        <w:t xml:space="preserve">. </w:t>
      </w:r>
      <w:r w:rsidR="00D12548" w:rsidRPr="00014F5B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D12548" w:rsidRPr="00014F5B" w:rsidRDefault="00D12548" w:rsidP="00D12548">
      <w:pPr>
        <w:jc w:val="center"/>
        <w:rPr>
          <w:rFonts w:eastAsia="TimesNewRoman"/>
          <w:b/>
          <w:sz w:val="28"/>
        </w:rPr>
      </w:pPr>
      <w:r w:rsidRPr="00014F5B">
        <w:rPr>
          <w:rFonts w:eastAsia="TimesNewRoman"/>
          <w:b/>
          <w:sz w:val="28"/>
        </w:rPr>
        <w:t>В РАБОЧУЮ ПРОГРАММУ</w:t>
      </w:r>
    </w:p>
    <w:p w:rsidR="00D12548" w:rsidRPr="00014F5B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014F5B">
        <w:trPr>
          <w:trHeight w:val="20"/>
        </w:trPr>
        <w:tc>
          <w:tcPr>
            <w:tcW w:w="10314" w:type="dxa"/>
            <w:gridSpan w:val="2"/>
          </w:tcPr>
          <w:p w:rsidR="00D12548" w:rsidRPr="00014F5B" w:rsidRDefault="00D12548" w:rsidP="00450340">
            <w:r w:rsidRPr="00014F5B">
              <w:t xml:space="preserve">№ изменения,  дата внесения изменения; № страницы с изменением; </w:t>
            </w:r>
          </w:p>
          <w:p w:rsidR="00D12548" w:rsidRPr="00014F5B" w:rsidRDefault="00D12548" w:rsidP="00590308">
            <w:pPr>
              <w:jc w:val="right"/>
              <w:rPr>
                <w:i/>
              </w:rPr>
            </w:pPr>
            <w:r w:rsidRPr="00014F5B">
              <w:rPr>
                <w:i/>
              </w:rPr>
              <w:t>.</w:t>
            </w:r>
          </w:p>
        </w:tc>
      </w:tr>
      <w:tr w:rsidR="00D12548" w:rsidRPr="00014F5B">
        <w:trPr>
          <w:trHeight w:val="20"/>
        </w:trPr>
        <w:tc>
          <w:tcPr>
            <w:tcW w:w="5495" w:type="dxa"/>
          </w:tcPr>
          <w:p w:rsidR="00D12548" w:rsidRPr="00014F5B" w:rsidRDefault="00D12548" w:rsidP="00590308">
            <w:pPr>
              <w:jc w:val="center"/>
              <w:rPr>
                <w:b/>
              </w:rPr>
            </w:pPr>
            <w:r w:rsidRPr="00014F5B">
              <w:rPr>
                <w:b/>
              </w:rPr>
              <w:t>БЫЛО</w:t>
            </w:r>
          </w:p>
          <w:p w:rsidR="00D12548" w:rsidRPr="00014F5B" w:rsidRDefault="00D12548" w:rsidP="00590308">
            <w:pPr>
              <w:jc w:val="center"/>
              <w:rPr>
                <w:b/>
              </w:rPr>
            </w:pPr>
          </w:p>
          <w:p w:rsidR="00D12548" w:rsidRPr="00014F5B" w:rsidRDefault="00D12548" w:rsidP="00590308">
            <w:pPr>
              <w:jc w:val="center"/>
              <w:rPr>
                <w:b/>
              </w:rPr>
            </w:pPr>
          </w:p>
          <w:p w:rsidR="00D12548" w:rsidRPr="00014F5B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D12548" w:rsidRPr="00014F5B" w:rsidRDefault="00D12548" w:rsidP="00590308">
            <w:pPr>
              <w:jc w:val="center"/>
              <w:rPr>
                <w:b/>
              </w:rPr>
            </w:pPr>
            <w:r w:rsidRPr="00014F5B">
              <w:rPr>
                <w:b/>
              </w:rPr>
              <w:t>СТАЛО</w:t>
            </w:r>
          </w:p>
          <w:p w:rsidR="00D12548" w:rsidRPr="00014F5B" w:rsidRDefault="00D12548" w:rsidP="00590308">
            <w:pPr>
              <w:jc w:val="center"/>
              <w:rPr>
                <w:b/>
              </w:rPr>
            </w:pPr>
          </w:p>
          <w:p w:rsidR="00D12548" w:rsidRPr="00014F5B" w:rsidRDefault="00D12548" w:rsidP="00590308">
            <w:pPr>
              <w:jc w:val="center"/>
              <w:rPr>
                <w:b/>
              </w:rPr>
            </w:pPr>
          </w:p>
        </w:tc>
      </w:tr>
      <w:tr w:rsidR="00D12548" w:rsidRPr="00014F5B">
        <w:trPr>
          <w:trHeight w:val="20"/>
        </w:trPr>
        <w:tc>
          <w:tcPr>
            <w:tcW w:w="10314" w:type="dxa"/>
            <w:gridSpan w:val="2"/>
          </w:tcPr>
          <w:p w:rsidR="00D12548" w:rsidRPr="00014F5B" w:rsidRDefault="00D12548" w:rsidP="00450340">
            <w:r w:rsidRPr="00014F5B">
              <w:t>Основание:</w:t>
            </w:r>
          </w:p>
          <w:p w:rsidR="00D12548" w:rsidRPr="00014F5B" w:rsidRDefault="00D12548" w:rsidP="00450340"/>
          <w:p w:rsidR="00D12548" w:rsidRPr="00014F5B" w:rsidRDefault="00D12548" w:rsidP="00450340">
            <w:r w:rsidRPr="00014F5B">
              <w:t>Подпись лица внесшего изменения</w:t>
            </w:r>
          </w:p>
          <w:p w:rsidR="00D12548" w:rsidRPr="00014F5B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014F5B" w:rsidRDefault="00D12548" w:rsidP="00A21EB2">
      <w:pPr>
        <w:spacing w:after="200" w:line="276" w:lineRule="auto"/>
        <w:rPr>
          <w:sz w:val="28"/>
          <w:szCs w:val="28"/>
        </w:rPr>
      </w:pPr>
      <w:r w:rsidRPr="00014F5B">
        <w:rPr>
          <w:sz w:val="28"/>
          <w:szCs w:val="28"/>
        </w:rPr>
        <w:br w:type="page"/>
      </w:r>
    </w:p>
    <w:p w:rsidR="00A21EB2" w:rsidRPr="00014F5B" w:rsidRDefault="00A21EB2" w:rsidP="00A21EB2">
      <w:pPr>
        <w:spacing w:after="200" w:line="276" w:lineRule="auto"/>
        <w:jc w:val="center"/>
        <w:rPr>
          <w:b/>
          <w:sz w:val="28"/>
          <w:szCs w:val="28"/>
        </w:rPr>
      </w:pPr>
    </w:p>
    <w:p w:rsidR="00470955" w:rsidRPr="00014F5B" w:rsidRDefault="00470955" w:rsidP="00470955">
      <w:pPr>
        <w:jc w:val="center"/>
        <w:rPr>
          <w:bCs/>
          <w:lang w:eastAsia="ru-RU"/>
        </w:rPr>
      </w:pPr>
    </w:p>
    <w:p w:rsidR="00470955" w:rsidRPr="00014F5B" w:rsidRDefault="00882FB4" w:rsidP="00A06679">
      <w:pPr>
        <w:jc w:val="center"/>
        <w:rPr>
          <w:b/>
          <w:bCs/>
          <w:sz w:val="28"/>
          <w:lang w:eastAsia="ru-RU"/>
        </w:rPr>
      </w:pPr>
      <w:proofErr w:type="spellStart"/>
      <w:r w:rsidRPr="00014F5B">
        <w:rPr>
          <w:b/>
          <w:bCs/>
          <w:sz w:val="28"/>
          <w:lang w:eastAsia="ru-RU"/>
        </w:rPr>
        <w:t>Метальникова</w:t>
      </w:r>
      <w:proofErr w:type="spellEnd"/>
      <w:r w:rsidRPr="00014F5B">
        <w:rPr>
          <w:b/>
          <w:bCs/>
          <w:sz w:val="28"/>
          <w:lang w:eastAsia="ru-RU"/>
        </w:rPr>
        <w:t xml:space="preserve"> Виктория</w:t>
      </w:r>
      <w:r w:rsidR="00A06679" w:rsidRPr="00014F5B">
        <w:rPr>
          <w:b/>
          <w:bCs/>
          <w:sz w:val="28"/>
          <w:lang w:eastAsia="ru-RU"/>
        </w:rPr>
        <w:t xml:space="preserve"> Васильевна</w:t>
      </w:r>
    </w:p>
    <w:p w:rsidR="00470955" w:rsidRPr="00014F5B" w:rsidRDefault="00470955" w:rsidP="00470955">
      <w:pPr>
        <w:jc w:val="center"/>
        <w:rPr>
          <w:bCs/>
          <w:lang w:eastAsia="ru-RU"/>
        </w:rPr>
      </w:pPr>
    </w:p>
    <w:p w:rsidR="00470955" w:rsidRPr="00014F5B" w:rsidRDefault="00470955" w:rsidP="00470955">
      <w:pPr>
        <w:jc w:val="center"/>
        <w:rPr>
          <w:bCs/>
          <w:lang w:eastAsia="ru-RU"/>
        </w:rPr>
      </w:pPr>
      <w:r w:rsidRPr="00014F5B">
        <w:rPr>
          <w:bCs/>
          <w:lang w:eastAsia="ru-RU"/>
        </w:rPr>
        <w:t>МИНИСТЕРСТВО ОБРАЗОВАНИЯ, НАУКИ И МОЛОДЕЖНОЙ ПОЛИТИКИ</w:t>
      </w:r>
    </w:p>
    <w:p w:rsidR="00470955" w:rsidRPr="00014F5B" w:rsidRDefault="00470955" w:rsidP="00470955">
      <w:pPr>
        <w:jc w:val="center"/>
        <w:rPr>
          <w:bCs/>
          <w:lang w:eastAsia="ru-RU"/>
        </w:rPr>
      </w:pPr>
      <w:r w:rsidRPr="00014F5B">
        <w:rPr>
          <w:bCs/>
          <w:lang w:eastAsia="ru-RU"/>
        </w:rPr>
        <w:t>КРАСНОДАРСКОГО КРАЯ</w:t>
      </w:r>
    </w:p>
    <w:p w:rsidR="00470955" w:rsidRPr="00014F5B" w:rsidRDefault="00470955" w:rsidP="00470955">
      <w:pPr>
        <w:jc w:val="center"/>
        <w:rPr>
          <w:b/>
          <w:bCs/>
          <w:lang w:eastAsia="ru-RU"/>
        </w:rPr>
      </w:pPr>
    </w:p>
    <w:p w:rsidR="00470955" w:rsidRPr="00014F5B" w:rsidRDefault="00470955" w:rsidP="00470955">
      <w:pPr>
        <w:jc w:val="center"/>
        <w:rPr>
          <w:sz w:val="28"/>
          <w:lang w:eastAsia="ru-RU"/>
        </w:rPr>
      </w:pPr>
      <w:r w:rsidRPr="00014F5B">
        <w:rPr>
          <w:b/>
          <w:bCs/>
          <w:lang w:eastAsia="ru-RU"/>
        </w:rPr>
        <w:t>ГОСУДАРСТВЕННОЕ АВТОНОМНОЕ ПРОФЕССИОНАЛЬНОЕ ОБРАЗОВАТЕЛЬНОЕ УЧРЕЖДЕНИЕ  КРАСНОДАРСКОГО КРАЯ</w:t>
      </w:r>
    </w:p>
    <w:p w:rsidR="00470955" w:rsidRPr="00014F5B" w:rsidRDefault="00470955" w:rsidP="00470955">
      <w:pPr>
        <w:keepNext/>
        <w:jc w:val="center"/>
        <w:outlineLvl w:val="3"/>
        <w:rPr>
          <w:b/>
          <w:bCs/>
          <w:lang w:eastAsia="ru-RU"/>
        </w:rPr>
      </w:pPr>
    </w:p>
    <w:p w:rsidR="00470955" w:rsidRPr="00014F5B" w:rsidRDefault="00470955" w:rsidP="00470955">
      <w:pPr>
        <w:jc w:val="center"/>
        <w:rPr>
          <w:b/>
          <w:bCs/>
          <w:lang w:eastAsia="ru-RU"/>
        </w:rPr>
      </w:pPr>
      <w:r w:rsidRPr="00014F5B">
        <w:rPr>
          <w:b/>
          <w:bCs/>
          <w:lang w:eastAsia="ru-RU"/>
        </w:rPr>
        <w:t>«КРАСНОДАРСКИЙ ГУМАНИТАРНО-ТЕХНОЛОГИЧЕСКИЙ КОЛЛЕДЖ»</w:t>
      </w:r>
    </w:p>
    <w:p w:rsidR="00470955" w:rsidRPr="00014F5B" w:rsidRDefault="00470955" w:rsidP="00470955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470955" w:rsidRPr="00014F5B" w:rsidRDefault="00470955" w:rsidP="00470955">
      <w:pPr>
        <w:jc w:val="right"/>
        <w:rPr>
          <w:sz w:val="28"/>
          <w:szCs w:val="28"/>
        </w:rPr>
      </w:pPr>
    </w:p>
    <w:p w:rsidR="00470955" w:rsidRPr="00014F5B" w:rsidRDefault="00470955" w:rsidP="00470955">
      <w:pPr>
        <w:jc w:val="right"/>
        <w:rPr>
          <w:sz w:val="28"/>
          <w:szCs w:val="28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470955" w:rsidRPr="00014F5B" w:rsidTr="00B96AF1">
        <w:tc>
          <w:tcPr>
            <w:tcW w:w="4642" w:type="dxa"/>
          </w:tcPr>
          <w:p w:rsidR="00470955" w:rsidRPr="00014F5B" w:rsidRDefault="00470955" w:rsidP="00B96AF1">
            <w:pPr>
              <w:jc w:val="right"/>
              <w:rPr>
                <w:sz w:val="28"/>
                <w:szCs w:val="28"/>
              </w:rPr>
            </w:pPr>
          </w:p>
          <w:p w:rsidR="00470955" w:rsidRPr="00014F5B" w:rsidRDefault="00470955" w:rsidP="00B96AF1">
            <w:pPr>
              <w:jc w:val="right"/>
              <w:rPr>
                <w:sz w:val="28"/>
                <w:szCs w:val="28"/>
              </w:rPr>
            </w:pPr>
          </w:p>
          <w:p w:rsidR="00470955" w:rsidRPr="00014F5B" w:rsidRDefault="00470955" w:rsidP="00B96AF1">
            <w:pPr>
              <w:jc w:val="right"/>
              <w:rPr>
                <w:sz w:val="28"/>
                <w:szCs w:val="28"/>
              </w:rPr>
            </w:pPr>
          </w:p>
          <w:p w:rsidR="00470955" w:rsidRPr="00014F5B" w:rsidRDefault="00470955" w:rsidP="00B96AF1">
            <w:pPr>
              <w:jc w:val="right"/>
              <w:rPr>
                <w:sz w:val="28"/>
                <w:szCs w:val="28"/>
              </w:rPr>
            </w:pPr>
          </w:p>
          <w:p w:rsidR="00470955" w:rsidRPr="00014F5B" w:rsidRDefault="00470955" w:rsidP="00B96AF1">
            <w:pPr>
              <w:jc w:val="right"/>
              <w:rPr>
                <w:sz w:val="28"/>
                <w:szCs w:val="28"/>
              </w:rPr>
            </w:pPr>
          </w:p>
        </w:tc>
      </w:tr>
    </w:tbl>
    <w:p w:rsidR="00470955" w:rsidRPr="00014F5B" w:rsidRDefault="00470955" w:rsidP="00470955">
      <w:pPr>
        <w:jc w:val="right"/>
        <w:rPr>
          <w:sz w:val="28"/>
          <w:szCs w:val="28"/>
        </w:rPr>
      </w:pPr>
    </w:p>
    <w:p w:rsidR="00470955" w:rsidRPr="00014F5B" w:rsidRDefault="00470955" w:rsidP="00470955">
      <w:pPr>
        <w:rPr>
          <w:sz w:val="28"/>
          <w:szCs w:val="28"/>
        </w:rPr>
      </w:pPr>
    </w:p>
    <w:p w:rsidR="00470955" w:rsidRPr="00014F5B" w:rsidRDefault="00470955" w:rsidP="00470955">
      <w:pPr>
        <w:jc w:val="center"/>
        <w:rPr>
          <w:b/>
          <w:sz w:val="28"/>
          <w:szCs w:val="28"/>
        </w:rPr>
      </w:pPr>
    </w:p>
    <w:p w:rsidR="00470955" w:rsidRPr="00014F5B" w:rsidRDefault="00470955" w:rsidP="00470955">
      <w:pPr>
        <w:jc w:val="center"/>
        <w:rPr>
          <w:b/>
          <w:sz w:val="28"/>
          <w:szCs w:val="28"/>
        </w:rPr>
      </w:pPr>
    </w:p>
    <w:p w:rsidR="00470955" w:rsidRPr="00014F5B" w:rsidRDefault="00470955" w:rsidP="00470955">
      <w:pPr>
        <w:jc w:val="center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t>РАБОЧАЯ ПРОГРАММА ПРОФЕССИОНАЛЬНОГО МОДУЛЯ</w:t>
      </w:r>
    </w:p>
    <w:p w:rsidR="00B6488D" w:rsidRPr="00014F5B" w:rsidRDefault="00470955" w:rsidP="00470955">
      <w:pPr>
        <w:jc w:val="center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t xml:space="preserve">ПМ 01. Организация и ведение процессов приготовления и подготовки </w:t>
      </w:r>
    </w:p>
    <w:p w:rsidR="00B6488D" w:rsidRPr="00014F5B" w:rsidRDefault="00470955" w:rsidP="00470955">
      <w:pPr>
        <w:jc w:val="center"/>
        <w:rPr>
          <w:b/>
          <w:sz w:val="28"/>
          <w:szCs w:val="28"/>
        </w:rPr>
      </w:pPr>
      <w:r w:rsidRPr="00014F5B">
        <w:rPr>
          <w:b/>
          <w:sz w:val="28"/>
          <w:szCs w:val="28"/>
        </w:rPr>
        <w:t xml:space="preserve">к реализации полуфабрикатов для блюд, кулинарных изделий сложного </w:t>
      </w:r>
    </w:p>
    <w:p w:rsidR="00470955" w:rsidRPr="00014F5B" w:rsidRDefault="00470955" w:rsidP="00470955">
      <w:pPr>
        <w:jc w:val="center"/>
        <w:rPr>
          <w:b/>
          <w:i/>
          <w:sz w:val="28"/>
          <w:szCs w:val="28"/>
        </w:rPr>
      </w:pPr>
      <w:r w:rsidRPr="00014F5B">
        <w:rPr>
          <w:b/>
          <w:sz w:val="28"/>
          <w:szCs w:val="28"/>
        </w:rPr>
        <w:t>ассортимента</w:t>
      </w:r>
    </w:p>
    <w:p w:rsidR="00470955" w:rsidRPr="00014F5B" w:rsidRDefault="00470955" w:rsidP="00470955">
      <w:pPr>
        <w:jc w:val="center"/>
        <w:rPr>
          <w:b/>
          <w:i/>
          <w:sz w:val="28"/>
          <w:szCs w:val="28"/>
        </w:rPr>
      </w:pPr>
      <w:r w:rsidRPr="00014F5B">
        <w:rPr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470955" w:rsidRPr="00014F5B" w:rsidRDefault="00470955" w:rsidP="00470955">
      <w:pPr>
        <w:jc w:val="center"/>
        <w:rPr>
          <w:b/>
          <w:i/>
          <w:sz w:val="28"/>
          <w:szCs w:val="28"/>
        </w:rPr>
      </w:pPr>
      <w:r w:rsidRPr="00014F5B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:rsidR="00470955" w:rsidRPr="00014F5B" w:rsidRDefault="00470955" w:rsidP="00470955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14F5B">
        <w:rPr>
          <w:b/>
          <w:i/>
          <w:sz w:val="28"/>
          <w:szCs w:val="28"/>
        </w:rPr>
        <w:t>специальности 43.02.15 Поварское и кондитерское дело</w:t>
      </w:r>
    </w:p>
    <w:p w:rsidR="0009728A" w:rsidRPr="00014F5B" w:rsidRDefault="00470955" w:rsidP="0009728A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14F5B">
        <w:rPr>
          <w:rFonts w:eastAsia="Calibri"/>
          <w:b/>
          <w:i/>
          <w:sz w:val="28"/>
          <w:szCs w:val="28"/>
          <w:lang w:eastAsia="en-US"/>
        </w:rPr>
        <w:t xml:space="preserve">профиль получаемого профессионального образования </w:t>
      </w:r>
      <w:r w:rsidR="0009728A" w:rsidRPr="00014F5B">
        <w:rPr>
          <w:rFonts w:eastAsia="Calibri"/>
          <w:b/>
          <w:i/>
          <w:sz w:val="28"/>
          <w:szCs w:val="28"/>
          <w:lang w:eastAsia="en-US"/>
        </w:rPr>
        <w:t>–</w:t>
      </w:r>
    </w:p>
    <w:p w:rsidR="0009728A" w:rsidRPr="00014F5B" w:rsidRDefault="0009728A" w:rsidP="0009728A">
      <w:pPr>
        <w:spacing w:line="276" w:lineRule="auto"/>
        <w:jc w:val="center"/>
        <w:rPr>
          <w:b/>
          <w:i/>
          <w:sz w:val="28"/>
          <w:szCs w:val="28"/>
        </w:rPr>
      </w:pPr>
      <w:r w:rsidRPr="00014F5B">
        <w:rPr>
          <w:b/>
          <w:i/>
          <w:sz w:val="28"/>
          <w:szCs w:val="28"/>
        </w:rPr>
        <w:t>социально-экономический</w:t>
      </w:r>
    </w:p>
    <w:p w:rsidR="00470955" w:rsidRPr="00014F5B" w:rsidRDefault="00470955" w:rsidP="00470955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70955" w:rsidRPr="00014F5B" w:rsidRDefault="00470955" w:rsidP="00470955">
      <w:pPr>
        <w:jc w:val="center"/>
        <w:rPr>
          <w:sz w:val="28"/>
          <w:szCs w:val="28"/>
        </w:rPr>
      </w:pPr>
    </w:p>
    <w:p w:rsidR="00470955" w:rsidRPr="00014F5B" w:rsidRDefault="00470955" w:rsidP="00470955">
      <w:pPr>
        <w:jc w:val="center"/>
        <w:rPr>
          <w:sz w:val="28"/>
          <w:szCs w:val="28"/>
        </w:rPr>
      </w:pPr>
    </w:p>
    <w:p w:rsidR="00470955" w:rsidRPr="00014F5B" w:rsidRDefault="00470955" w:rsidP="00470955">
      <w:pPr>
        <w:jc w:val="center"/>
        <w:rPr>
          <w:sz w:val="28"/>
          <w:szCs w:val="28"/>
        </w:rPr>
      </w:pPr>
    </w:p>
    <w:p w:rsidR="00B41AAD" w:rsidRPr="00014F5B" w:rsidRDefault="00B41AAD" w:rsidP="00A21EB2">
      <w:pPr>
        <w:spacing w:after="200" w:line="276" w:lineRule="auto"/>
        <w:jc w:val="center"/>
        <w:rPr>
          <w:b/>
          <w:sz w:val="28"/>
          <w:szCs w:val="28"/>
        </w:rPr>
      </w:pPr>
    </w:p>
    <w:sectPr w:rsidR="00B41AAD" w:rsidRPr="00014F5B" w:rsidSect="00CC37B1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48BE" w:rsidRDefault="00AA48BE">
      <w:r>
        <w:separator/>
      </w:r>
    </w:p>
  </w:endnote>
  <w:endnote w:type="continuationSeparator" w:id="0">
    <w:p w:rsidR="00AA48BE" w:rsidRDefault="00AA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ambria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Microsoft YaHei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5F33" w:rsidRDefault="00BF5F33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5F33" w:rsidRDefault="00BF5F33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5F33" w:rsidRDefault="00BF5F33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5F33" w:rsidRDefault="00BF5F3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48BE" w:rsidRDefault="00AA48BE">
      <w:r>
        <w:separator/>
      </w:r>
    </w:p>
  </w:footnote>
  <w:footnote w:type="continuationSeparator" w:id="0">
    <w:p w:rsidR="00AA48BE" w:rsidRDefault="00AA4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5F33" w:rsidRDefault="00BF5F33">
    <w:pPr>
      <w:pStyle w:val="af3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K3c&#10;DVOKAgAAGwUAAA4AAAAAAAAAAAAAAAAALgIAAGRycy9lMm9Eb2MueG1sUEsBAi0AFAAGAAgAAAAh&#10;AAJpl87YAAAAAwEAAA8AAAAAAAAAAAAAAAAA5AQAAGRycy9kb3ducmV2LnhtbFBLBQYAAAAABAAE&#10;APMAAADpBQAAAAA=&#10;" stroked="f">
          <v:fill opacity="0"/>
          <v:textbox inset="0,0,0,0">
            <w:txbxContent>
              <w:p w:rsidR="00BF5F33" w:rsidRDefault="00BF5F33">
                <w:pPr>
                  <w:pStyle w:val="af3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Text Box 4" o:spid="_x0000_s2049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NFjz5WNAgAAIgUAAA4AAAAAAAAAAAAAAAAALgIAAGRycy9lMm9Eb2MueG1sUEsBAi0AFAAGAAgA&#10;AAAhAAJpl87YAAAAAwEAAA8AAAAAAAAAAAAAAAAA5wQAAGRycy9kb3ducmV2LnhtbFBLBQYAAAAA&#10;BAAEAPMAAADsBQAAAAA=&#10;" stroked="f">
          <v:fill opacity="0"/>
          <v:textbox inset="0,0,0,0">
            <w:txbxContent>
              <w:p w:rsidR="00BF5F33" w:rsidRDefault="00BF5F33">
                <w:pPr>
                  <w:pStyle w:val="af3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54ADC"/>
    <w:multiLevelType w:val="hybridMultilevel"/>
    <w:tmpl w:val="196E0A8E"/>
    <w:lvl w:ilvl="0" w:tplc="99BA064E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53026"/>
    <w:multiLevelType w:val="hybridMultilevel"/>
    <w:tmpl w:val="C3A63D3C"/>
    <w:lvl w:ilvl="0" w:tplc="7B7CEB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53B6F"/>
    <w:multiLevelType w:val="hybridMultilevel"/>
    <w:tmpl w:val="E6B2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A6E40"/>
    <w:multiLevelType w:val="hybridMultilevel"/>
    <w:tmpl w:val="CFC66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8BB4C68"/>
    <w:multiLevelType w:val="hybridMultilevel"/>
    <w:tmpl w:val="01D0C3FC"/>
    <w:lvl w:ilvl="0" w:tplc="96DE63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DC4EB1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491650C"/>
    <w:multiLevelType w:val="hybridMultilevel"/>
    <w:tmpl w:val="7182010A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00A96"/>
    <w:multiLevelType w:val="hybridMultilevel"/>
    <w:tmpl w:val="BFEEA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95C9B"/>
    <w:multiLevelType w:val="hybridMultilevel"/>
    <w:tmpl w:val="FAF66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 w15:restartNumberingAfterBreak="0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1875644"/>
    <w:multiLevelType w:val="hybridMultilevel"/>
    <w:tmpl w:val="4B381E0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1D8437D"/>
    <w:multiLevelType w:val="hybridMultilevel"/>
    <w:tmpl w:val="BEDC6FD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7"/>
  </w:num>
  <w:num w:numId="4">
    <w:abstractNumId w:val="23"/>
  </w:num>
  <w:num w:numId="5">
    <w:abstractNumId w:val="20"/>
  </w:num>
  <w:num w:numId="6">
    <w:abstractNumId w:val="11"/>
  </w:num>
  <w:num w:numId="7">
    <w:abstractNumId w:val="12"/>
  </w:num>
  <w:num w:numId="8">
    <w:abstractNumId w:val="10"/>
  </w:num>
  <w:num w:numId="9">
    <w:abstractNumId w:val="26"/>
  </w:num>
  <w:num w:numId="10">
    <w:abstractNumId w:val="29"/>
  </w:num>
  <w:num w:numId="11">
    <w:abstractNumId w:val="15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8"/>
  </w:num>
  <w:num w:numId="15">
    <w:abstractNumId w:val="21"/>
  </w:num>
  <w:num w:numId="16">
    <w:abstractNumId w:val="19"/>
  </w:num>
  <w:num w:numId="17">
    <w:abstractNumId w:val="14"/>
  </w:num>
  <w:num w:numId="18">
    <w:abstractNumId w:val="16"/>
  </w:num>
  <w:num w:numId="19">
    <w:abstractNumId w:val="24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8"/>
  </w:num>
  <w:num w:numId="24">
    <w:abstractNumId w:val="18"/>
  </w:num>
  <w:num w:numId="25">
    <w:abstractNumId w:val="22"/>
  </w:num>
  <w:num w:numId="26">
    <w:abstractNumId w:val="27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B20"/>
    <w:rsid w:val="0000033F"/>
    <w:rsid w:val="000005F7"/>
    <w:rsid w:val="00000DE0"/>
    <w:rsid w:val="0000615D"/>
    <w:rsid w:val="00006515"/>
    <w:rsid w:val="00010CF8"/>
    <w:rsid w:val="000122F3"/>
    <w:rsid w:val="00014B7D"/>
    <w:rsid w:val="00014F5B"/>
    <w:rsid w:val="00017CC2"/>
    <w:rsid w:val="00017E04"/>
    <w:rsid w:val="00024757"/>
    <w:rsid w:val="000377C8"/>
    <w:rsid w:val="000378C8"/>
    <w:rsid w:val="00043AA4"/>
    <w:rsid w:val="00043EB9"/>
    <w:rsid w:val="0004754E"/>
    <w:rsid w:val="0005352E"/>
    <w:rsid w:val="00054C6A"/>
    <w:rsid w:val="000662BB"/>
    <w:rsid w:val="000664C2"/>
    <w:rsid w:val="00082DEC"/>
    <w:rsid w:val="000835A5"/>
    <w:rsid w:val="000845A8"/>
    <w:rsid w:val="00086686"/>
    <w:rsid w:val="000876F1"/>
    <w:rsid w:val="00087E5E"/>
    <w:rsid w:val="00090A6A"/>
    <w:rsid w:val="00090FC4"/>
    <w:rsid w:val="00091914"/>
    <w:rsid w:val="000927C2"/>
    <w:rsid w:val="00094E8E"/>
    <w:rsid w:val="00096746"/>
    <w:rsid w:val="0009728A"/>
    <w:rsid w:val="000A1BD3"/>
    <w:rsid w:val="000A1E17"/>
    <w:rsid w:val="000A30C8"/>
    <w:rsid w:val="000A5F5B"/>
    <w:rsid w:val="000A5FF9"/>
    <w:rsid w:val="000B4E32"/>
    <w:rsid w:val="000B5F2A"/>
    <w:rsid w:val="000C1FCC"/>
    <w:rsid w:val="000C215C"/>
    <w:rsid w:val="000C2D34"/>
    <w:rsid w:val="000C3977"/>
    <w:rsid w:val="000C39A3"/>
    <w:rsid w:val="000C65EB"/>
    <w:rsid w:val="000C6FAA"/>
    <w:rsid w:val="000D48F2"/>
    <w:rsid w:val="000D745C"/>
    <w:rsid w:val="000F010B"/>
    <w:rsid w:val="000F2DC0"/>
    <w:rsid w:val="000F4AC8"/>
    <w:rsid w:val="000F4B39"/>
    <w:rsid w:val="000F4B60"/>
    <w:rsid w:val="000F529A"/>
    <w:rsid w:val="000F5744"/>
    <w:rsid w:val="000F5D6A"/>
    <w:rsid w:val="001004E7"/>
    <w:rsid w:val="001005F5"/>
    <w:rsid w:val="00102464"/>
    <w:rsid w:val="00103C03"/>
    <w:rsid w:val="00107C21"/>
    <w:rsid w:val="00115737"/>
    <w:rsid w:val="001167E8"/>
    <w:rsid w:val="001179BC"/>
    <w:rsid w:val="001208BB"/>
    <w:rsid w:val="001266C8"/>
    <w:rsid w:val="00126908"/>
    <w:rsid w:val="00126C9E"/>
    <w:rsid w:val="00126F70"/>
    <w:rsid w:val="00130DE9"/>
    <w:rsid w:val="00132217"/>
    <w:rsid w:val="001322D9"/>
    <w:rsid w:val="0013260E"/>
    <w:rsid w:val="00132A44"/>
    <w:rsid w:val="00134D73"/>
    <w:rsid w:val="00135435"/>
    <w:rsid w:val="001361FF"/>
    <w:rsid w:val="0013626E"/>
    <w:rsid w:val="001364CF"/>
    <w:rsid w:val="001406AB"/>
    <w:rsid w:val="001479F9"/>
    <w:rsid w:val="00147ADF"/>
    <w:rsid w:val="001508CC"/>
    <w:rsid w:val="001537A6"/>
    <w:rsid w:val="001566D0"/>
    <w:rsid w:val="0016017D"/>
    <w:rsid w:val="00160F44"/>
    <w:rsid w:val="00161795"/>
    <w:rsid w:val="001635BC"/>
    <w:rsid w:val="00163E78"/>
    <w:rsid w:val="001709B4"/>
    <w:rsid w:val="00170AFC"/>
    <w:rsid w:val="00172333"/>
    <w:rsid w:val="00181BCC"/>
    <w:rsid w:val="00181F9F"/>
    <w:rsid w:val="00185AEC"/>
    <w:rsid w:val="00187E54"/>
    <w:rsid w:val="001909FB"/>
    <w:rsid w:val="00191243"/>
    <w:rsid w:val="001966C7"/>
    <w:rsid w:val="001A284F"/>
    <w:rsid w:val="001A35C8"/>
    <w:rsid w:val="001A4656"/>
    <w:rsid w:val="001B174E"/>
    <w:rsid w:val="001B247F"/>
    <w:rsid w:val="001B3AD3"/>
    <w:rsid w:val="001B4582"/>
    <w:rsid w:val="001B4CA4"/>
    <w:rsid w:val="001B6910"/>
    <w:rsid w:val="001B6EB9"/>
    <w:rsid w:val="001C03C9"/>
    <w:rsid w:val="001C0A4F"/>
    <w:rsid w:val="001C3A58"/>
    <w:rsid w:val="001D1A82"/>
    <w:rsid w:val="001E4C8D"/>
    <w:rsid w:val="001E5C06"/>
    <w:rsid w:val="001E6ECA"/>
    <w:rsid w:val="001E78A4"/>
    <w:rsid w:val="001F09B6"/>
    <w:rsid w:val="001F3E73"/>
    <w:rsid w:val="001F52D5"/>
    <w:rsid w:val="001F5B9F"/>
    <w:rsid w:val="001F7F1A"/>
    <w:rsid w:val="00201ADB"/>
    <w:rsid w:val="00201F88"/>
    <w:rsid w:val="00202760"/>
    <w:rsid w:val="00202FF3"/>
    <w:rsid w:val="00203CB4"/>
    <w:rsid w:val="00203E12"/>
    <w:rsid w:val="002046AA"/>
    <w:rsid w:val="00210D64"/>
    <w:rsid w:val="00210F02"/>
    <w:rsid w:val="0021161C"/>
    <w:rsid w:val="002122D2"/>
    <w:rsid w:val="0021236D"/>
    <w:rsid w:val="002127BA"/>
    <w:rsid w:val="00217B01"/>
    <w:rsid w:val="002202A9"/>
    <w:rsid w:val="00236D5E"/>
    <w:rsid w:val="002372B7"/>
    <w:rsid w:val="00241685"/>
    <w:rsid w:val="0024414C"/>
    <w:rsid w:val="00245B2E"/>
    <w:rsid w:val="002470A4"/>
    <w:rsid w:val="00251C2C"/>
    <w:rsid w:val="00256317"/>
    <w:rsid w:val="00260E0E"/>
    <w:rsid w:val="00261AF3"/>
    <w:rsid w:val="002625D0"/>
    <w:rsid w:val="00266EEF"/>
    <w:rsid w:val="00266F35"/>
    <w:rsid w:val="00272479"/>
    <w:rsid w:val="00273617"/>
    <w:rsid w:val="00275A0D"/>
    <w:rsid w:val="00293427"/>
    <w:rsid w:val="00294031"/>
    <w:rsid w:val="002A11A1"/>
    <w:rsid w:val="002B0229"/>
    <w:rsid w:val="002B1DF0"/>
    <w:rsid w:val="002B362D"/>
    <w:rsid w:val="002B64DA"/>
    <w:rsid w:val="002C733B"/>
    <w:rsid w:val="002C7507"/>
    <w:rsid w:val="002D1BFB"/>
    <w:rsid w:val="002D4049"/>
    <w:rsid w:val="002D6A3E"/>
    <w:rsid w:val="002D70C2"/>
    <w:rsid w:val="002E1047"/>
    <w:rsid w:val="002E6F0D"/>
    <w:rsid w:val="002F3D27"/>
    <w:rsid w:val="002F413E"/>
    <w:rsid w:val="002F4677"/>
    <w:rsid w:val="0030333D"/>
    <w:rsid w:val="003047DA"/>
    <w:rsid w:val="003055D0"/>
    <w:rsid w:val="00306609"/>
    <w:rsid w:val="003120C3"/>
    <w:rsid w:val="003123B9"/>
    <w:rsid w:val="003176FF"/>
    <w:rsid w:val="00320ABF"/>
    <w:rsid w:val="00324D59"/>
    <w:rsid w:val="00326EDB"/>
    <w:rsid w:val="003363E3"/>
    <w:rsid w:val="00340433"/>
    <w:rsid w:val="00340DB3"/>
    <w:rsid w:val="00343D27"/>
    <w:rsid w:val="00344738"/>
    <w:rsid w:val="00347DB1"/>
    <w:rsid w:val="003532F4"/>
    <w:rsid w:val="00357363"/>
    <w:rsid w:val="00357F03"/>
    <w:rsid w:val="0036096E"/>
    <w:rsid w:val="0036204C"/>
    <w:rsid w:val="00366686"/>
    <w:rsid w:val="00370F98"/>
    <w:rsid w:val="00375592"/>
    <w:rsid w:val="00375A0F"/>
    <w:rsid w:val="00375A73"/>
    <w:rsid w:val="00375EF8"/>
    <w:rsid w:val="003760B8"/>
    <w:rsid w:val="00380156"/>
    <w:rsid w:val="003864D5"/>
    <w:rsid w:val="00387A0D"/>
    <w:rsid w:val="00390E56"/>
    <w:rsid w:val="00391F4C"/>
    <w:rsid w:val="00395A5D"/>
    <w:rsid w:val="00395AAA"/>
    <w:rsid w:val="003979B2"/>
    <w:rsid w:val="00397F00"/>
    <w:rsid w:val="003A1FEF"/>
    <w:rsid w:val="003A26A6"/>
    <w:rsid w:val="003B0093"/>
    <w:rsid w:val="003B082B"/>
    <w:rsid w:val="003B0F41"/>
    <w:rsid w:val="003B1BBE"/>
    <w:rsid w:val="003B3482"/>
    <w:rsid w:val="003B3CB9"/>
    <w:rsid w:val="003B46DB"/>
    <w:rsid w:val="003B7B01"/>
    <w:rsid w:val="003C6D4F"/>
    <w:rsid w:val="003E5892"/>
    <w:rsid w:val="003E6AB0"/>
    <w:rsid w:val="003F162C"/>
    <w:rsid w:val="003F1D43"/>
    <w:rsid w:val="003F2825"/>
    <w:rsid w:val="003F6F2B"/>
    <w:rsid w:val="00404B6C"/>
    <w:rsid w:val="00406B20"/>
    <w:rsid w:val="0040785D"/>
    <w:rsid w:val="00407C5D"/>
    <w:rsid w:val="00407F6C"/>
    <w:rsid w:val="00410A94"/>
    <w:rsid w:val="00411A0C"/>
    <w:rsid w:val="00411FD2"/>
    <w:rsid w:val="0041693A"/>
    <w:rsid w:val="004260F0"/>
    <w:rsid w:val="00426AFA"/>
    <w:rsid w:val="00427500"/>
    <w:rsid w:val="0043073E"/>
    <w:rsid w:val="004326A9"/>
    <w:rsid w:val="00432FA1"/>
    <w:rsid w:val="00434075"/>
    <w:rsid w:val="00436643"/>
    <w:rsid w:val="00437F70"/>
    <w:rsid w:val="00445AB9"/>
    <w:rsid w:val="00445B70"/>
    <w:rsid w:val="00450340"/>
    <w:rsid w:val="00450F91"/>
    <w:rsid w:val="004512A8"/>
    <w:rsid w:val="004512AA"/>
    <w:rsid w:val="00457AF5"/>
    <w:rsid w:val="0046048E"/>
    <w:rsid w:val="00460EF7"/>
    <w:rsid w:val="00463021"/>
    <w:rsid w:val="00465470"/>
    <w:rsid w:val="004706D2"/>
    <w:rsid w:val="00470955"/>
    <w:rsid w:val="00470F10"/>
    <w:rsid w:val="00475CC1"/>
    <w:rsid w:val="00476963"/>
    <w:rsid w:val="00477198"/>
    <w:rsid w:val="0048375C"/>
    <w:rsid w:val="00484AB1"/>
    <w:rsid w:val="00491F34"/>
    <w:rsid w:val="00492571"/>
    <w:rsid w:val="00492F78"/>
    <w:rsid w:val="0049320D"/>
    <w:rsid w:val="004966FF"/>
    <w:rsid w:val="00497BEF"/>
    <w:rsid w:val="004A27D2"/>
    <w:rsid w:val="004A2E97"/>
    <w:rsid w:val="004A4FA0"/>
    <w:rsid w:val="004A4FF6"/>
    <w:rsid w:val="004A604D"/>
    <w:rsid w:val="004A63BE"/>
    <w:rsid w:val="004A66A6"/>
    <w:rsid w:val="004A6815"/>
    <w:rsid w:val="004A7C91"/>
    <w:rsid w:val="004B1FF8"/>
    <w:rsid w:val="004B2EC8"/>
    <w:rsid w:val="004B5481"/>
    <w:rsid w:val="004B6A7E"/>
    <w:rsid w:val="004C141A"/>
    <w:rsid w:val="004C1D43"/>
    <w:rsid w:val="004C3133"/>
    <w:rsid w:val="004C5F88"/>
    <w:rsid w:val="004D03CE"/>
    <w:rsid w:val="004D27DC"/>
    <w:rsid w:val="004D5BBA"/>
    <w:rsid w:val="004D6101"/>
    <w:rsid w:val="004E4BED"/>
    <w:rsid w:val="004E4EBB"/>
    <w:rsid w:val="004E68D8"/>
    <w:rsid w:val="004E6E00"/>
    <w:rsid w:val="004F07DE"/>
    <w:rsid w:val="004F0F6C"/>
    <w:rsid w:val="004F1219"/>
    <w:rsid w:val="004F20B1"/>
    <w:rsid w:val="004F287E"/>
    <w:rsid w:val="004F3B19"/>
    <w:rsid w:val="004F6C49"/>
    <w:rsid w:val="004F7560"/>
    <w:rsid w:val="0050104B"/>
    <w:rsid w:val="00501A98"/>
    <w:rsid w:val="00501AAD"/>
    <w:rsid w:val="00502A11"/>
    <w:rsid w:val="00505890"/>
    <w:rsid w:val="00507BF8"/>
    <w:rsid w:val="005126FA"/>
    <w:rsid w:val="00512AD8"/>
    <w:rsid w:val="00516A91"/>
    <w:rsid w:val="005226EE"/>
    <w:rsid w:val="00526149"/>
    <w:rsid w:val="00530DAA"/>
    <w:rsid w:val="00532042"/>
    <w:rsid w:val="005368E6"/>
    <w:rsid w:val="005401FF"/>
    <w:rsid w:val="00540DA5"/>
    <w:rsid w:val="005445BB"/>
    <w:rsid w:val="00544BFA"/>
    <w:rsid w:val="00556201"/>
    <w:rsid w:val="005600D2"/>
    <w:rsid w:val="00566DC8"/>
    <w:rsid w:val="00567158"/>
    <w:rsid w:val="00572232"/>
    <w:rsid w:val="005754BD"/>
    <w:rsid w:val="00576BDD"/>
    <w:rsid w:val="0057748B"/>
    <w:rsid w:val="00580DFA"/>
    <w:rsid w:val="00580E55"/>
    <w:rsid w:val="00584ECC"/>
    <w:rsid w:val="00587769"/>
    <w:rsid w:val="00590308"/>
    <w:rsid w:val="005909CE"/>
    <w:rsid w:val="00590E00"/>
    <w:rsid w:val="005915A8"/>
    <w:rsid w:val="00592855"/>
    <w:rsid w:val="00595278"/>
    <w:rsid w:val="0059690A"/>
    <w:rsid w:val="005A1E3B"/>
    <w:rsid w:val="005A25B1"/>
    <w:rsid w:val="005A3632"/>
    <w:rsid w:val="005A4B16"/>
    <w:rsid w:val="005A6897"/>
    <w:rsid w:val="005B3E94"/>
    <w:rsid w:val="005B45B5"/>
    <w:rsid w:val="005B4896"/>
    <w:rsid w:val="005B533F"/>
    <w:rsid w:val="005C315E"/>
    <w:rsid w:val="005C749D"/>
    <w:rsid w:val="005C79BD"/>
    <w:rsid w:val="005D0650"/>
    <w:rsid w:val="005D369A"/>
    <w:rsid w:val="005D5357"/>
    <w:rsid w:val="005D68AD"/>
    <w:rsid w:val="005E0EC4"/>
    <w:rsid w:val="005E4B6B"/>
    <w:rsid w:val="005E4E66"/>
    <w:rsid w:val="005E7192"/>
    <w:rsid w:val="005F164F"/>
    <w:rsid w:val="005F2736"/>
    <w:rsid w:val="005F4688"/>
    <w:rsid w:val="0060143F"/>
    <w:rsid w:val="00603261"/>
    <w:rsid w:val="00603991"/>
    <w:rsid w:val="00612E3A"/>
    <w:rsid w:val="00614A40"/>
    <w:rsid w:val="006165A9"/>
    <w:rsid w:val="00617553"/>
    <w:rsid w:val="006177C2"/>
    <w:rsid w:val="00617C7A"/>
    <w:rsid w:val="00620950"/>
    <w:rsid w:val="00622987"/>
    <w:rsid w:val="006248A6"/>
    <w:rsid w:val="00625C7A"/>
    <w:rsid w:val="0062675C"/>
    <w:rsid w:val="00634F6F"/>
    <w:rsid w:val="00636720"/>
    <w:rsid w:val="00636EB2"/>
    <w:rsid w:val="00644090"/>
    <w:rsid w:val="006465A9"/>
    <w:rsid w:val="00651725"/>
    <w:rsid w:val="00652A40"/>
    <w:rsid w:val="006552D2"/>
    <w:rsid w:val="00660256"/>
    <w:rsid w:val="00663B04"/>
    <w:rsid w:val="00664A44"/>
    <w:rsid w:val="00666240"/>
    <w:rsid w:val="00671D7B"/>
    <w:rsid w:val="00681242"/>
    <w:rsid w:val="00684815"/>
    <w:rsid w:val="00693786"/>
    <w:rsid w:val="00697132"/>
    <w:rsid w:val="006A0170"/>
    <w:rsid w:val="006A151D"/>
    <w:rsid w:val="006A2648"/>
    <w:rsid w:val="006A2735"/>
    <w:rsid w:val="006A290B"/>
    <w:rsid w:val="006A306E"/>
    <w:rsid w:val="006A60FD"/>
    <w:rsid w:val="006B1386"/>
    <w:rsid w:val="006B4D2F"/>
    <w:rsid w:val="006B5072"/>
    <w:rsid w:val="006B6DA7"/>
    <w:rsid w:val="006B7180"/>
    <w:rsid w:val="006C2864"/>
    <w:rsid w:val="006C2ED8"/>
    <w:rsid w:val="006C6CBC"/>
    <w:rsid w:val="006C71EB"/>
    <w:rsid w:val="006D4A7C"/>
    <w:rsid w:val="006E002B"/>
    <w:rsid w:val="006E4326"/>
    <w:rsid w:val="006E5CA7"/>
    <w:rsid w:val="007009CC"/>
    <w:rsid w:val="00703C26"/>
    <w:rsid w:val="0070450F"/>
    <w:rsid w:val="007153D9"/>
    <w:rsid w:val="007211B5"/>
    <w:rsid w:val="00721BAD"/>
    <w:rsid w:val="00721DD3"/>
    <w:rsid w:val="00725BF1"/>
    <w:rsid w:val="007314A0"/>
    <w:rsid w:val="00734A4A"/>
    <w:rsid w:val="007368AB"/>
    <w:rsid w:val="00736B78"/>
    <w:rsid w:val="007375F9"/>
    <w:rsid w:val="00740764"/>
    <w:rsid w:val="00740EEF"/>
    <w:rsid w:val="00742474"/>
    <w:rsid w:val="0074368C"/>
    <w:rsid w:val="00744084"/>
    <w:rsid w:val="0074596F"/>
    <w:rsid w:val="0074756D"/>
    <w:rsid w:val="00747BC2"/>
    <w:rsid w:val="00756139"/>
    <w:rsid w:val="00757A8C"/>
    <w:rsid w:val="007650FC"/>
    <w:rsid w:val="007676ED"/>
    <w:rsid w:val="00770EA7"/>
    <w:rsid w:val="00774B1B"/>
    <w:rsid w:val="00774F79"/>
    <w:rsid w:val="007832AE"/>
    <w:rsid w:val="00783417"/>
    <w:rsid w:val="0078677D"/>
    <w:rsid w:val="007951FC"/>
    <w:rsid w:val="00796D28"/>
    <w:rsid w:val="00797D0E"/>
    <w:rsid w:val="007A3453"/>
    <w:rsid w:val="007A4DF1"/>
    <w:rsid w:val="007B07EF"/>
    <w:rsid w:val="007B0AB0"/>
    <w:rsid w:val="007B1CB6"/>
    <w:rsid w:val="007B4E04"/>
    <w:rsid w:val="007B55FC"/>
    <w:rsid w:val="007B62C0"/>
    <w:rsid w:val="007B6748"/>
    <w:rsid w:val="007C0FDC"/>
    <w:rsid w:val="007C1512"/>
    <w:rsid w:val="007C719F"/>
    <w:rsid w:val="007D0477"/>
    <w:rsid w:val="007D064F"/>
    <w:rsid w:val="007D2063"/>
    <w:rsid w:val="007D2E6B"/>
    <w:rsid w:val="007D5124"/>
    <w:rsid w:val="007E0023"/>
    <w:rsid w:val="007F0174"/>
    <w:rsid w:val="007F158B"/>
    <w:rsid w:val="007F1E19"/>
    <w:rsid w:val="007F2043"/>
    <w:rsid w:val="007F39BA"/>
    <w:rsid w:val="00800D45"/>
    <w:rsid w:val="00801967"/>
    <w:rsid w:val="008026DB"/>
    <w:rsid w:val="00803457"/>
    <w:rsid w:val="00805242"/>
    <w:rsid w:val="0080615C"/>
    <w:rsid w:val="00811951"/>
    <w:rsid w:val="00812F71"/>
    <w:rsid w:val="0081432B"/>
    <w:rsid w:val="00814BAC"/>
    <w:rsid w:val="00817F61"/>
    <w:rsid w:val="00822CEA"/>
    <w:rsid w:val="0082386C"/>
    <w:rsid w:val="00823995"/>
    <w:rsid w:val="00824451"/>
    <w:rsid w:val="00825B98"/>
    <w:rsid w:val="00826F0C"/>
    <w:rsid w:val="008329D3"/>
    <w:rsid w:val="00836D64"/>
    <w:rsid w:val="00837DBA"/>
    <w:rsid w:val="00837E4B"/>
    <w:rsid w:val="0084047B"/>
    <w:rsid w:val="0084485F"/>
    <w:rsid w:val="008451E6"/>
    <w:rsid w:val="008470FD"/>
    <w:rsid w:val="00847B06"/>
    <w:rsid w:val="008508EA"/>
    <w:rsid w:val="0085123F"/>
    <w:rsid w:val="00851575"/>
    <w:rsid w:val="0085191A"/>
    <w:rsid w:val="0085374F"/>
    <w:rsid w:val="0085414D"/>
    <w:rsid w:val="00854864"/>
    <w:rsid w:val="008579D1"/>
    <w:rsid w:val="00861BDA"/>
    <w:rsid w:val="00866284"/>
    <w:rsid w:val="00872C62"/>
    <w:rsid w:val="00872EB2"/>
    <w:rsid w:val="0087362D"/>
    <w:rsid w:val="008749C1"/>
    <w:rsid w:val="00882AB2"/>
    <w:rsid w:val="00882FB4"/>
    <w:rsid w:val="00883DD5"/>
    <w:rsid w:val="008869E5"/>
    <w:rsid w:val="00887291"/>
    <w:rsid w:val="0089075B"/>
    <w:rsid w:val="00891D2E"/>
    <w:rsid w:val="00893A77"/>
    <w:rsid w:val="008942CB"/>
    <w:rsid w:val="00896BF6"/>
    <w:rsid w:val="008A029B"/>
    <w:rsid w:val="008A1684"/>
    <w:rsid w:val="008A236E"/>
    <w:rsid w:val="008A5E8C"/>
    <w:rsid w:val="008A77E3"/>
    <w:rsid w:val="008B13A3"/>
    <w:rsid w:val="008B3E21"/>
    <w:rsid w:val="008B4DC8"/>
    <w:rsid w:val="008B6A9F"/>
    <w:rsid w:val="008B7C6A"/>
    <w:rsid w:val="008B7D40"/>
    <w:rsid w:val="008B7F57"/>
    <w:rsid w:val="008C0EAC"/>
    <w:rsid w:val="008C17D8"/>
    <w:rsid w:val="008C293D"/>
    <w:rsid w:val="008C7C66"/>
    <w:rsid w:val="008D2493"/>
    <w:rsid w:val="008D316F"/>
    <w:rsid w:val="008D6BC6"/>
    <w:rsid w:val="008D6CD9"/>
    <w:rsid w:val="008E0CCF"/>
    <w:rsid w:val="008E50A2"/>
    <w:rsid w:val="008E6426"/>
    <w:rsid w:val="008E6DE4"/>
    <w:rsid w:val="008F6EC8"/>
    <w:rsid w:val="009021E4"/>
    <w:rsid w:val="00902218"/>
    <w:rsid w:val="00904844"/>
    <w:rsid w:val="00910964"/>
    <w:rsid w:val="009114E1"/>
    <w:rsid w:val="00913411"/>
    <w:rsid w:val="0091399F"/>
    <w:rsid w:val="00914754"/>
    <w:rsid w:val="00915C0B"/>
    <w:rsid w:val="00915ECB"/>
    <w:rsid w:val="00921083"/>
    <w:rsid w:val="00926EB3"/>
    <w:rsid w:val="00927BE5"/>
    <w:rsid w:val="009366CB"/>
    <w:rsid w:val="00936A18"/>
    <w:rsid w:val="00940AA7"/>
    <w:rsid w:val="00942D1A"/>
    <w:rsid w:val="00943B37"/>
    <w:rsid w:val="00946C75"/>
    <w:rsid w:val="00947707"/>
    <w:rsid w:val="009559E2"/>
    <w:rsid w:val="00956ADF"/>
    <w:rsid w:val="009614D9"/>
    <w:rsid w:val="00970283"/>
    <w:rsid w:val="00971147"/>
    <w:rsid w:val="009711D6"/>
    <w:rsid w:val="0098358D"/>
    <w:rsid w:val="009842DC"/>
    <w:rsid w:val="00985CB1"/>
    <w:rsid w:val="00995186"/>
    <w:rsid w:val="009960C7"/>
    <w:rsid w:val="009974A9"/>
    <w:rsid w:val="009977E6"/>
    <w:rsid w:val="009A15BB"/>
    <w:rsid w:val="009A2766"/>
    <w:rsid w:val="009A358E"/>
    <w:rsid w:val="009A46DF"/>
    <w:rsid w:val="009A4A2B"/>
    <w:rsid w:val="009A4AC5"/>
    <w:rsid w:val="009A4FE4"/>
    <w:rsid w:val="009B00A7"/>
    <w:rsid w:val="009B09DF"/>
    <w:rsid w:val="009B0DE8"/>
    <w:rsid w:val="009B47F8"/>
    <w:rsid w:val="009B6B05"/>
    <w:rsid w:val="009B7A6A"/>
    <w:rsid w:val="009C0C35"/>
    <w:rsid w:val="009C0E94"/>
    <w:rsid w:val="009C21D4"/>
    <w:rsid w:val="009C6D49"/>
    <w:rsid w:val="009C6E75"/>
    <w:rsid w:val="009C7B07"/>
    <w:rsid w:val="009D1C5D"/>
    <w:rsid w:val="009D46F0"/>
    <w:rsid w:val="009E0F94"/>
    <w:rsid w:val="009E1B6B"/>
    <w:rsid w:val="009E225E"/>
    <w:rsid w:val="009E2856"/>
    <w:rsid w:val="009F582B"/>
    <w:rsid w:val="00A026AB"/>
    <w:rsid w:val="00A02849"/>
    <w:rsid w:val="00A05423"/>
    <w:rsid w:val="00A06679"/>
    <w:rsid w:val="00A07E8C"/>
    <w:rsid w:val="00A11FD9"/>
    <w:rsid w:val="00A130C4"/>
    <w:rsid w:val="00A135DE"/>
    <w:rsid w:val="00A139FB"/>
    <w:rsid w:val="00A14D23"/>
    <w:rsid w:val="00A15107"/>
    <w:rsid w:val="00A17447"/>
    <w:rsid w:val="00A20E5A"/>
    <w:rsid w:val="00A21DBF"/>
    <w:rsid w:val="00A21EB2"/>
    <w:rsid w:val="00A227CD"/>
    <w:rsid w:val="00A234CF"/>
    <w:rsid w:val="00A23CC3"/>
    <w:rsid w:val="00A23EBB"/>
    <w:rsid w:val="00A260D4"/>
    <w:rsid w:val="00A3181D"/>
    <w:rsid w:val="00A343A4"/>
    <w:rsid w:val="00A4267F"/>
    <w:rsid w:val="00A43393"/>
    <w:rsid w:val="00A468A5"/>
    <w:rsid w:val="00A475D0"/>
    <w:rsid w:val="00A52348"/>
    <w:rsid w:val="00A527DE"/>
    <w:rsid w:val="00A61311"/>
    <w:rsid w:val="00A62195"/>
    <w:rsid w:val="00A6552E"/>
    <w:rsid w:val="00A70F5E"/>
    <w:rsid w:val="00A720C3"/>
    <w:rsid w:val="00A73393"/>
    <w:rsid w:val="00A77023"/>
    <w:rsid w:val="00A86149"/>
    <w:rsid w:val="00A86301"/>
    <w:rsid w:val="00A8672C"/>
    <w:rsid w:val="00A92C8A"/>
    <w:rsid w:val="00A94081"/>
    <w:rsid w:val="00A95AC0"/>
    <w:rsid w:val="00A97AEA"/>
    <w:rsid w:val="00AA48BE"/>
    <w:rsid w:val="00AA50FE"/>
    <w:rsid w:val="00AA5880"/>
    <w:rsid w:val="00AA6824"/>
    <w:rsid w:val="00AB32C4"/>
    <w:rsid w:val="00AB3DEA"/>
    <w:rsid w:val="00AB79F9"/>
    <w:rsid w:val="00AC0BA5"/>
    <w:rsid w:val="00AC2D6E"/>
    <w:rsid w:val="00AC3D9D"/>
    <w:rsid w:val="00AC3E4C"/>
    <w:rsid w:val="00AC4F2B"/>
    <w:rsid w:val="00AC541A"/>
    <w:rsid w:val="00AC55E2"/>
    <w:rsid w:val="00AD0DC6"/>
    <w:rsid w:val="00AD1DE0"/>
    <w:rsid w:val="00AD22A8"/>
    <w:rsid w:val="00AD4DDD"/>
    <w:rsid w:val="00AD60B1"/>
    <w:rsid w:val="00AD7A90"/>
    <w:rsid w:val="00AE148F"/>
    <w:rsid w:val="00AE1CFD"/>
    <w:rsid w:val="00AE5F02"/>
    <w:rsid w:val="00AE6AD4"/>
    <w:rsid w:val="00AF0728"/>
    <w:rsid w:val="00AF19F1"/>
    <w:rsid w:val="00AF2DAA"/>
    <w:rsid w:val="00AF6E5C"/>
    <w:rsid w:val="00B03570"/>
    <w:rsid w:val="00B10CD6"/>
    <w:rsid w:val="00B210CF"/>
    <w:rsid w:val="00B22E97"/>
    <w:rsid w:val="00B23E82"/>
    <w:rsid w:val="00B2641D"/>
    <w:rsid w:val="00B2717A"/>
    <w:rsid w:val="00B300BB"/>
    <w:rsid w:val="00B31373"/>
    <w:rsid w:val="00B34260"/>
    <w:rsid w:val="00B35B05"/>
    <w:rsid w:val="00B41AAD"/>
    <w:rsid w:val="00B42831"/>
    <w:rsid w:val="00B45F7B"/>
    <w:rsid w:val="00B4690B"/>
    <w:rsid w:val="00B505CE"/>
    <w:rsid w:val="00B51780"/>
    <w:rsid w:val="00B53BB7"/>
    <w:rsid w:val="00B627C6"/>
    <w:rsid w:val="00B6488D"/>
    <w:rsid w:val="00B657DA"/>
    <w:rsid w:val="00B66DAA"/>
    <w:rsid w:val="00B707E1"/>
    <w:rsid w:val="00B72276"/>
    <w:rsid w:val="00B72C8B"/>
    <w:rsid w:val="00B75E9E"/>
    <w:rsid w:val="00B76060"/>
    <w:rsid w:val="00B8629E"/>
    <w:rsid w:val="00B87A73"/>
    <w:rsid w:val="00B87F39"/>
    <w:rsid w:val="00B905F2"/>
    <w:rsid w:val="00B91562"/>
    <w:rsid w:val="00B9288B"/>
    <w:rsid w:val="00B95CD6"/>
    <w:rsid w:val="00B96AF1"/>
    <w:rsid w:val="00BA55FE"/>
    <w:rsid w:val="00BA6A95"/>
    <w:rsid w:val="00BB366A"/>
    <w:rsid w:val="00BB47F7"/>
    <w:rsid w:val="00BB54B5"/>
    <w:rsid w:val="00BB7E10"/>
    <w:rsid w:val="00BD24C3"/>
    <w:rsid w:val="00BD3FB7"/>
    <w:rsid w:val="00BD43C3"/>
    <w:rsid w:val="00BD4BC3"/>
    <w:rsid w:val="00BD5DF1"/>
    <w:rsid w:val="00BE34BE"/>
    <w:rsid w:val="00BE3520"/>
    <w:rsid w:val="00BE44E7"/>
    <w:rsid w:val="00BF5F33"/>
    <w:rsid w:val="00C01385"/>
    <w:rsid w:val="00C122EE"/>
    <w:rsid w:val="00C1333D"/>
    <w:rsid w:val="00C14164"/>
    <w:rsid w:val="00C14E42"/>
    <w:rsid w:val="00C1613E"/>
    <w:rsid w:val="00C164C9"/>
    <w:rsid w:val="00C17CB2"/>
    <w:rsid w:val="00C27462"/>
    <w:rsid w:val="00C274C7"/>
    <w:rsid w:val="00C2799C"/>
    <w:rsid w:val="00C303DF"/>
    <w:rsid w:val="00C32603"/>
    <w:rsid w:val="00C326A6"/>
    <w:rsid w:val="00C33AB1"/>
    <w:rsid w:val="00C3658D"/>
    <w:rsid w:val="00C41E4B"/>
    <w:rsid w:val="00C42824"/>
    <w:rsid w:val="00C4439F"/>
    <w:rsid w:val="00C453B3"/>
    <w:rsid w:val="00C473CE"/>
    <w:rsid w:val="00C50F70"/>
    <w:rsid w:val="00C541EB"/>
    <w:rsid w:val="00C542E4"/>
    <w:rsid w:val="00C5469C"/>
    <w:rsid w:val="00C55C5A"/>
    <w:rsid w:val="00C57F68"/>
    <w:rsid w:val="00C62DED"/>
    <w:rsid w:val="00C63E8C"/>
    <w:rsid w:val="00C66694"/>
    <w:rsid w:val="00C71A60"/>
    <w:rsid w:val="00C71FB2"/>
    <w:rsid w:val="00C72EA3"/>
    <w:rsid w:val="00C76334"/>
    <w:rsid w:val="00C7662F"/>
    <w:rsid w:val="00C84099"/>
    <w:rsid w:val="00C85F61"/>
    <w:rsid w:val="00C879F8"/>
    <w:rsid w:val="00C93DE4"/>
    <w:rsid w:val="00C94F77"/>
    <w:rsid w:val="00CA0FAB"/>
    <w:rsid w:val="00CA110E"/>
    <w:rsid w:val="00CB1370"/>
    <w:rsid w:val="00CB13BE"/>
    <w:rsid w:val="00CB267D"/>
    <w:rsid w:val="00CB522E"/>
    <w:rsid w:val="00CB543B"/>
    <w:rsid w:val="00CB6133"/>
    <w:rsid w:val="00CC2185"/>
    <w:rsid w:val="00CC37B1"/>
    <w:rsid w:val="00CC475D"/>
    <w:rsid w:val="00CC4766"/>
    <w:rsid w:val="00CC4E6E"/>
    <w:rsid w:val="00CC509E"/>
    <w:rsid w:val="00CC5262"/>
    <w:rsid w:val="00CD0B7F"/>
    <w:rsid w:val="00CD0CF7"/>
    <w:rsid w:val="00CD1EAF"/>
    <w:rsid w:val="00CD343E"/>
    <w:rsid w:val="00CD6A3A"/>
    <w:rsid w:val="00CE2022"/>
    <w:rsid w:val="00CE20F1"/>
    <w:rsid w:val="00CE59B3"/>
    <w:rsid w:val="00CE6935"/>
    <w:rsid w:val="00CE7A85"/>
    <w:rsid w:val="00CF1EC3"/>
    <w:rsid w:val="00CF3E89"/>
    <w:rsid w:val="00CF5D59"/>
    <w:rsid w:val="00CF64A5"/>
    <w:rsid w:val="00D003B0"/>
    <w:rsid w:val="00D0335D"/>
    <w:rsid w:val="00D059D9"/>
    <w:rsid w:val="00D07F31"/>
    <w:rsid w:val="00D12548"/>
    <w:rsid w:val="00D176AF"/>
    <w:rsid w:val="00D20296"/>
    <w:rsid w:val="00D20975"/>
    <w:rsid w:val="00D222AA"/>
    <w:rsid w:val="00D24A4E"/>
    <w:rsid w:val="00D31651"/>
    <w:rsid w:val="00D317F1"/>
    <w:rsid w:val="00D33206"/>
    <w:rsid w:val="00D347FB"/>
    <w:rsid w:val="00D3763F"/>
    <w:rsid w:val="00D40989"/>
    <w:rsid w:val="00D4249C"/>
    <w:rsid w:val="00D425EA"/>
    <w:rsid w:val="00D46CFF"/>
    <w:rsid w:val="00D5208F"/>
    <w:rsid w:val="00D56A6D"/>
    <w:rsid w:val="00D57B34"/>
    <w:rsid w:val="00D57FF3"/>
    <w:rsid w:val="00D6084B"/>
    <w:rsid w:val="00D60DE0"/>
    <w:rsid w:val="00D62802"/>
    <w:rsid w:val="00D655C3"/>
    <w:rsid w:val="00D669E5"/>
    <w:rsid w:val="00D73414"/>
    <w:rsid w:val="00D744D9"/>
    <w:rsid w:val="00D767AB"/>
    <w:rsid w:val="00D76FD6"/>
    <w:rsid w:val="00D77226"/>
    <w:rsid w:val="00D84027"/>
    <w:rsid w:val="00D85D7C"/>
    <w:rsid w:val="00D86D1A"/>
    <w:rsid w:val="00D903CD"/>
    <w:rsid w:val="00D907B7"/>
    <w:rsid w:val="00D91693"/>
    <w:rsid w:val="00D9444E"/>
    <w:rsid w:val="00D972CF"/>
    <w:rsid w:val="00DA1050"/>
    <w:rsid w:val="00DB1D2F"/>
    <w:rsid w:val="00DB397A"/>
    <w:rsid w:val="00DC0117"/>
    <w:rsid w:val="00DC7F03"/>
    <w:rsid w:val="00DD1EFE"/>
    <w:rsid w:val="00DD2191"/>
    <w:rsid w:val="00DD5D5C"/>
    <w:rsid w:val="00DE4BD8"/>
    <w:rsid w:val="00DF0237"/>
    <w:rsid w:val="00DF0B07"/>
    <w:rsid w:val="00DF0EB2"/>
    <w:rsid w:val="00DF5B92"/>
    <w:rsid w:val="00E06072"/>
    <w:rsid w:val="00E061A6"/>
    <w:rsid w:val="00E0765D"/>
    <w:rsid w:val="00E07763"/>
    <w:rsid w:val="00E2029F"/>
    <w:rsid w:val="00E20D99"/>
    <w:rsid w:val="00E20F93"/>
    <w:rsid w:val="00E211C7"/>
    <w:rsid w:val="00E2234E"/>
    <w:rsid w:val="00E22F45"/>
    <w:rsid w:val="00E23E96"/>
    <w:rsid w:val="00E24C9A"/>
    <w:rsid w:val="00E25302"/>
    <w:rsid w:val="00E257F7"/>
    <w:rsid w:val="00E27BC1"/>
    <w:rsid w:val="00E36E26"/>
    <w:rsid w:val="00E4057F"/>
    <w:rsid w:val="00E4142B"/>
    <w:rsid w:val="00E41852"/>
    <w:rsid w:val="00E43763"/>
    <w:rsid w:val="00E43CCC"/>
    <w:rsid w:val="00E45F6C"/>
    <w:rsid w:val="00E47431"/>
    <w:rsid w:val="00E541CB"/>
    <w:rsid w:val="00E558CF"/>
    <w:rsid w:val="00E61C7B"/>
    <w:rsid w:val="00E6598F"/>
    <w:rsid w:val="00E7119F"/>
    <w:rsid w:val="00E7236D"/>
    <w:rsid w:val="00E76FE3"/>
    <w:rsid w:val="00E85E91"/>
    <w:rsid w:val="00E91786"/>
    <w:rsid w:val="00E939E1"/>
    <w:rsid w:val="00E9718C"/>
    <w:rsid w:val="00EA41DE"/>
    <w:rsid w:val="00EA5B87"/>
    <w:rsid w:val="00EA7F54"/>
    <w:rsid w:val="00EB1490"/>
    <w:rsid w:val="00EB2D72"/>
    <w:rsid w:val="00EB6210"/>
    <w:rsid w:val="00EB7BA8"/>
    <w:rsid w:val="00EC517E"/>
    <w:rsid w:val="00EC74C8"/>
    <w:rsid w:val="00ED0985"/>
    <w:rsid w:val="00ED218B"/>
    <w:rsid w:val="00ED2242"/>
    <w:rsid w:val="00ED50C3"/>
    <w:rsid w:val="00ED68F7"/>
    <w:rsid w:val="00EE44B8"/>
    <w:rsid w:val="00EE71FD"/>
    <w:rsid w:val="00EE7CE9"/>
    <w:rsid w:val="00EF1956"/>
    <w:rsid w:val="00EF34B9"/>
    <w:rsid w:val="00EF5C3B"/>
    <w:rsid w:val="00EF6FA9"/>
    <w:rsid w:val="00F0224C"/>
    <w:rsid w:val="00F0598E"/>
    <w:rsid w:val="00F063CE"/>
    <w:rsid w:val="00F119D9"/>
    <w:rsid w:val="00F14822"/>
    <w:rsid w:val="00F14EC1"/>
    <w:rsid w:val="00F16264"/>
    <w:rsid w:val="00F20200"/>
    <w:rsid w:val="00F21940"/>
    <w:rsid w:val="00F303C6"/>
    <w:rsid w:val="00F30A92"/>
    <w:rsid w:val="00F33BC8"/>
    <w:rsid w:val="00F40A88"/>
    <w:rsid w:val="00F42473"/>
    <w:rsid w:val="00F44DAC"/>
    <w:rsid w:val="00F4519F"/>
    <w:rsid w:val="00F50477"/>
    <w:rsid w:val="00F52840"/>
    <w:rsid w:val="00F53D21"/>
    <w:rsid w:val="00F53D32"/>
    <w:rsid w:val="00F56951"/>
    <w:rsid w:val="00F57439"/>
    <w:rsid w:val="00F6198A"/>
    <w:rsid w:val="00F633B3"/>
    <w:rsid w:val="00F63B4A"/>
    <w:rsid w:val="00F64C78"/>
    <w:rsid w:val="00F74D4B"/>
    <w:rsid w:val="00F74EB4"/>
    <w:rsid w:val="00F76FDA"/>
    <w:rsid w:val="00F77276"/>
    <w:rsid w:val="00F81954"/>
    <w:rsid w:val="00F86206"/>
    <w:rsid w:val="00F86E39"/>
    <w:rsid w:val="00F87670"/>
    <w:rsid w:val="00F91B12"/>
    <w:rsid w:val="00F951BC"/>
    <w:rsid w:val="00F96FC1"/>
    <w:rsid w:val="00FA2BC6"/>
    <w:rsid w:val="00FA2DBF"/>
    <w:rsid w:val="00FA46E8"/>
    <w:rsid w:val="00FB1321"/>
    <w:rsid w:val="00FB390B"/>
    <w:rsid w:val="00FB51D2"/>
    <w:rsid w:val="00FB79A4"/>
    <w:rsid w:val="00FC4D76"/>
    <w:rsid w:val="00FC610E"/>
    <w:rsid w:val="00FC7916"/>
    <w:rsid w:val="00FD1891"/>
    <w:rsid w:val="00FD2033"/>
    <w:rsid w:val="00FD568E"/>
    <w:rsid w:val="00FE0452"/>
    <w:rsid w:val="00FE3131"/>
    <w:rsid w:val="00FE39CF"/>
    <w:rsid w:val="00FE3E7A"/>
    <w:rsid w:val="00FF4272"/>
    <w:rsid w:val="00FF5743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ABFA32D"/>
  <w15:docId w15:val="{B29E9937-2AAA-407D-8B76-44B2E3F2F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9D1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77023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A77023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77023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77023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A77023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A77023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A77023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A77023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A77023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77023"/>
    <w:rPr>
      <w:rFonts w:ascii="Symbol" w:hAnsi="Symbol"/>
    </w:rPr>
  </w:style>
  <w:style w:type="character" w:customStyle="1" w:styleId="WW8Num2z0">
    <w:name w:val="WW8Num2z0"/>
    <w:rsid w:val="00A77023"/>
    <w:rPr>
      <w:rFonts w:ascii="Symbol" w:hAnsi="Symbol"/>
    </w:rPr>
  </w:style>
  <w:style w:type="character" w:customStyle="1" w:styleId="WW8Num2z1">
    <w:name w:val="WW8Num2z1"/>
    <w:rsid w:val="00A77023"/>
    <w:rPr>
      <w:rFonts w:ascii="Courier New" w:hAnsi="Courier New"/>
    </w:rPr>
  </w:style>
  <w:style w:type="character" w:customStyle="1" w:styleId="WW8Num2z2">
    <w:name w:val="WW8Num2z2"/>
    <w:rsid w:val="00A77023"/>
    <w:rPr>
      <w:rFonts w:ascii="Wingdings" w:hAnsi="Wingdings"/>
    </w:rPr>
  </w:style>
  <w:style w:type="character" w:customStyle="1" w:styleId="WW8Num3z0">
    <w:name w:val="WW8Num3z0"/>
    <w:rsid w:val="00A77023"/>
    <w:rPr>
      <w:rFonts w:ascii="Symbol" w:hAnsi="Symbol"/>
    </w:rPr>
  </w:style>
  <w:style w:type="character" w:customStyle="1" w:styleId="WW8Num4z0">
    <w:name w:val="WW8Num4z0"/>
    <w:rsid w:val="00A77023"/>
    <w:rPr>
      <w:rFonts w:ascii="Symbol" w:hAnsi="Symbol"/>
    </w:rPr>
  </w:style>
  <w:style w:type="character" w:customStyle="1" w:styleId="WW8Num5z0">
    <w:name w:val="WW8Num5z0"/>
    <w:rsid w:val="00A77023"/>
    <w:rPr>
      <w:rFonts w:ascii="Symbol" w:hAnsi="Symbol"/>
    </w:rPr>
  </w:style>
  <w:style w:type="character" w:customStyle="1" w:styleId="WW8Num6z0">
    <w:name w:val="WW8Num6z0"/>
    <w:rsid w:val="00A77023"/>
    <w:rPr>
      <w:rFonts w:ascii="Symbol" w:hAnsi="Symbol"/>
    </w:rPr>
  </w:style>
  <w:style w:type="character" w:customStyle="1" w:styleId="WW8Num10z0">
    <w:name w:val="WW8Num10z0"/>
    <w:rsid w:val="00A77023"/>
    <w:rPr>
      <w:rFonts w:ascii="Symbol" w:hAnsi="Symbol"/>
    </w:rPr>
  </w:style>
  <w:style w:type="character" w:customStyle="1" w:styleId="WW8Num10z1">
    <w:name w:val="WW8Num10z1"/>
    <w:rsid w:val="00A77023"/>
    <w:rPr>
      <w:rFonts w:ascii="Courier New" w:hAnsi="Courier New"/>
    </w:rPr>
  </w:style>
  <w:style w:type="character" w:customStyle="1" w:styleId="WW8Num10z2">
    <w:name w:val="WW8Num10z2"/>
    <w:rsid w:val="00A77023"/>
    <w:rPr>
      <w:rFonts w:ascii="Wingdings" w:hAnsi="Wingdings"/>
    </w:rPr>
  </w:style>
  <w:style w:type="character" w:customStyle="1" w:styleId="WW8Num10z3">
    <w:name w:val="WW8Num10z3"/>
    <w:rsid w:val="00A77023"/>
    <w:rPr>
      <w:rFonts w:ascii="Symbol" w:hAnsi="Symbol"/>
    </w:rPr>
  </w:style>
  <w:style w:type="character" w:customStyle="1" w:styleId="20">
    <w:name w:val="Основной шрифт абзаца2"/>
    <w:rsid w:val="00A77023"/>
  </w:style>
  <w:style w:type="character" w:customStyle="1" w:styleId="WW8Num1z1">
    <w:name w:val="WW8Num1z1"/>
    <w:rsid w:val="00A77023"/>
    <w:rPr>
      <w:rFonts w:ascii="Courier New" w:hAnsi="Courier New" w:cs="Courier New"/>
    </w:rPr>
  </w:style>
  <w:style w:type="character" w:customStyle="1" w:styleId="WW8Num1z2">
    <w:name w:val="WW8Num1z2"/>
    <w:rsid w:val="00A77023"/>
    <w:rPr>
      <w:rFonts w:ascii="Wingdings" w:hAnsi="Wingdings"/>
    </w:rPr>
  </w:style>
  <w:style w:type="character" w:customStyle="1" w:styleId="WW8Num3z1">
    <w:name w:val="WW8Num3z1"/>
    <w:rsid w:val="00A77023"/>
    <w:rPr>
      <w:rFonts w:ascii="Courier New" w:hAnsi="Courier New"/>
    </w:rPr>
  </w:style>
  <w:style w:type="character" w:customStyle="1" w:styleId="WW8Num3z2">
    <w:name w:val="WW8Num3z2"/>
    <w:rsid w:val="00A77023"/>
    <w:rPr>
      <w:rFonts w:ascii="Wingdings" w:hAnsi="Wingdings"/>
    </w:rPr>
  </w:style>
  <w:style w:type="character" w:customStyle="1" w:styleId="WW8Num5z1">
    <w:name w:val="WW8Num5z1"/>
    <w:rsid w:val="00A77023"/>
    <w:rPr>
      <w:rFonts w:ascii="Courier New" w:hAnsi="Courier New"/>
    </w:rPr>
  </w:style>
  <w:style w:type="character" w:customStyle="1" w:styleId="WW8Num5z2">
    <w:name w:val="WW8Num5z2"/>
    <w:rsid w:val="00A77023"/>
    <w:rPr>
      <w:rFonts w:ascii="Wingdings" w:hAnsi="Wingdings"/>
    </w:rPr>
  </w:style>
  <w:style w:type="character" w:customStyle="1" w:styleId="WW8Num8z0">
    <w:name w:val="WW8Num8z0"/>
    <w:rsid w:val="00A77023"/>
    <w:rPr>
      <w:rFonts w:ascii="Symbol" w:hAnsi="Symbol"/>
    </w:rPr>
  </w:style>
  <w:style w:type="character" w:customStyle="1" w:styleId="WW8Num8z1">
    <w:name w:val="WW8Num8z1"/>
    <w:rsid w:val="00A77023"/>
    <w:rPr>
      <w:rFonts w:ascii="Courier New" w:hAnsi="Courier New"/>
    </w:rPr>
  </w:style>
  <w:style w:type="character" w:customStyle="1" w:styleId="WW8Num8z2">
    <w:name w:val="WW8Num8z2"/>
    <w:rsid w:val="00A77023"/>
    <w:rPr>
      <w:rFonts w:ascii="Wingdings" w:hAnsi="Wingdings"/>
    </w:rPr>
  </w:style>
  <w:style w:type="character" w:customStyle="1" w:styleId="WW8Num9z0">
    <w:name w:val="WW8Num9z0"/>
    <w:rsid w:val="00A77023"/>
    <w:rPr>
      <w:rFonts w:ascii="Symbol" w:hAnsi="Symbol"/>
    </w:rPr>
  </w:style>
  <w:style w:type="character" w:customStyle="1" w:styleId="WW8Num12z0">
    <w:name w:val="WW8Num12z0"/>
    <w:rsid w:val="00A77023"/>
    <w:rPr>
      <w:rFonts w:ascii="Symbol" w:hAnsi="Symbol"/>
    </w:rPr>
  </w:style>
  <w:style w:type="character" w:customStyle="1" w:styleId="WW8Num13z0">
    <w:name w:val="WW8Num13z0"/>
    <w:rsid w:val="00A77023"/>
    <w:rPr>
      <w:rFonts w:ascii="Symbol" w:hAnsi="Symbol"/>
    </w:rPr>
  </w:style>
  <w:style w:type="character" w:customStyle="1" w:styleId="WW8Num13z1">
    <w:name w:val="WW8Num13z1"/>
    <w:rsid w:val="00A77023"/>
    <w:rPr>
      <w:rFonts w:ascii="Courier New" w:hAnsi="Courier New" w:cs="Courier New"/>
    </w:rPr>
  </w:style>
  <w:style w:type="character" w:customStyle="1" w:styleId="WW8Num13z2">
    <w:name w:val="WW8Num13z2"/>
    <w:rsid w:val="00A77023"/>
    <w:rPr>
      <w:rFonts w:ascii="Wingdings" w:hAnsi="Wingdings"/>
    </w:rPr>
  </w:style>
  <w:style w:type="character" w:customStyle="1" w:styleId="WW8Num16z0">
    <w:name w:val="WW8Num16z0"/>
    <w:rsid w:val="00A77023"/>
    <w:rPr>
      <w:rFonts w:ascii="Symbol" w:hAnsi="Symbol"/>
    </w:rPr>
  </w:style>
  <w:style w:type="character" w:customStyle="1" w:styleId="WW8Num17z0">
    <w:name w:val="WW8Num17z0"/>
    <w:rsid w:val="00A77023"/>
    <w:rPr>
      <w:rFonts w:ascii="Symbol" w:hAnsi="Symbol"/>
    </w:rPr>
  </w:style>
  <w:style w:type="character" w:customStyle="1" w:styleId="WW8Num18z0">
    <w:name w:val="WW8Num18z0"/>
    <w:rsid w:val="00A77023"/>
    <w:rPr>
      <w:rFonts w:ascii="Symbol" w:hAnsi="Symbol"/>
    </w:rPr>
  </w:style>
  <w:style w:type="character" w:customStyle="1" w:styleId="WW8Num19z0">
    <w:name w:val="WW8Num19z0"/>
    <w:rsid w:val="00A77023"/>
    <w:rPr>
      <w:rFonts w:ascii="Symbol" w:hAnsi="Symbol"/>
    </w:rPr>
  </w:style>
  <w:style w:type="character" w:customStyle="1" w:styleId="WW8Num20z0">
    <w:name w:val="WW8Num20z0"/>
    <w:rsid w:val="00A77023"/>
    <w:rPr>
      <w:rFonts w:ascii="Symbol" w:hAnsi="Symbol"/>
    </w:rPr>
  </w:style>
  <w:style w:type="character" w:customStyle="1" w:styleId="WW8Num20z1">
    <w:name w:val="WW8Num20z1"/>
    <w:rsid w:val="00A77023"/>
    <w:rPr>
      <w:rFonts w:ascii="Courier New" w:hAnsi="Courier New" w:cs="Courier New"/>
    </w:rPr>
  </w:style>
  <w:style w:type="character" w:customStyle="1" w:styleId="WW8Num20z2">
    <w:name w:val="WW8Num20z2"/>
    <w:rsid w:val="00A77023"/>
    <w:rPr>
      <w:rFonts w:ascii="Wingdings" w:hAnsi="Wingdings"/>
    </w:rPr>
  </w:style>
  <w:style w:type="character" w:customStyle="1" w:styleId="10">
    <w:name w:val="Основной шрифт абзаца1"/>
    <w:rsid w:val="00A77023"/>
  </w:style>
  <w:style w:type="character" w:customStyle="1" w:styleId="a3">
    <w:name w:val="Символ сноски"/>
    <w:rsid w:val="00A77023"/>
    <w:rPr>
      <w:vertAlign w:val="superscript"/>
    </w:rPr>
  </w:style>
  <w:style w:type="character" w:styleId="a4">
    <w:name w:val="page number"/>
    <w:basedOn w:val="10"/>
    <w:uiPriority w:val="99"/>
    <w:rsid w:val="00A77023"/>
  </w:style>
  <w:style w:type="character" w:customStyle="1" w:styleId="11">
    <w:name w:val="Знак сноски1"/>
    <w:rsid w:val="00A77023"/>
    <w:rPr>
      <w:vertAlign w:val="superscript"/>
    </w:rPr>
  </w:style>
  <w:style w:type="character" w:customStyle="1" w:styleId="a5">
    <w:name w:val="Символы концевой сноски"/>
    <w:rsid w:val="00A77023"/>
    <w:rPr>
      <w:vertAlign w:val="superscript"/>
    </w:rPr>
  </w:style>
  <w:style w:type="character" w:customStyle="1" w:styleId="WW-">
    <w:name w:val="WW-Символы концевой сноски"/>
    <w:rsid w:val="00A77023"/>
  </w:style>
  <w:style w:type="character" w:styleId="a6">
    <w:name w:val="footnote reference"/>
    <w:semiHidden/>
    <w:rsid w:val="00A77023"/>
    <w:rPr>
      <w:vertAlign w:val="superscript"/>
    </w:rPr>
  </w:style>
  <w:style w:type="character" w:styleId="a7">
    <w:name w:val="endnote reference"/>
    <w:semiHidden/>
    <w:rsid w:val="00A77023"/>
    <w:rPr>
      <w:vertAlign w:val="superscript"/>
    </w:rPr>
  </w:style>
  <w:style w:type="paragraph" w:customStyle="1" w:styleId="12">
    <w:name w:val="Заголовок1"/>
    <w:basedOn w:val="a"/>
    <w:next w:val="a8"/>
    <w:rsid w:val="00A7702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A77023"/>
    <w:pPr>
      <w:jc w:val="both"/>
    </w:pPr>
  </w:style>
  <w:style w:type="paragraph" w:styleId="a9">
    <w:name w:val="List"/>
    <w:basedOn w:val="a8"/>
    <w:rsid w:val="00A77023"/>
    <w:rPr>
      <w:rFonts w:cs="Tahoma"/>
    </w:rPr>
  </w:style>
  <w:style w:type="paragraph" w:customStyle="1" w:styleId="21">
    <w:name w:val="Название2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A77023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A77023"/>
    <w:pPr>
      <w:suppressLineNumbers/>
    </w:pPr>
    <w:rPr>
      <w:rFonts w:cs="Tahoma"/>
    </w:rPr>
  </w:style>
  <w:style w:type="paragraph" w:styleId="aa">
    <w:name w:val="Body Text Indent"/>
    <w:basedOn w:val="a"/>
    <w:rsid w:val="00A77023"/>
    <w:pPr>
      <w:ind w:firstLine="360"/>
    </w:pPr>
  </w:style>
  <w:style w:type="paragraph" w:customStyle="1" w:styleId="210">
    <w:name w:val="Основной текст с отступом 21"/>
    <w:basedOn w:val="a"/>
    <w:rsid w:val="00A77023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A77023"/>
    <w:pPr>
      <w:ind w:firstLine="709"/>
    </w:pPr>
  </w:style>
  <w:style w:type="paragraph" w:styleId="ab">
    <w:name w:val="footnote text"/>
    <w:basedOn w:val="a"/>
    <w:link w:val="ac"/>
    <w:semiHidden/>
    <w:rsid w:val="00A77023"/>
    <w:rPr>
      <w:sz w:val="20"/>
    </w:rPr>
  </w:style>
  <w:style w:type="paragraph" w:styleId="ad">
    <w:name w:val="footer"/>
    <w:basedOn w:val="a"/>
    <w:link w:val="ae"/>
    <w:uiPriority w:val="99"/>
    <w:rsid w:val="00A77023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A77023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A77023"/>
    <w:pPr>
      <w:jc w:val="center"/>
    </w:pPr>
    <w:rPr>
      <w:b/>
      <w:sz w:val="28"/>
    </w:rPr>
  </w:style>
  <w:style w:type="paragraph" w:styleId="af0">
    <w:name w:val="Subtitle"/>
    <w:basedOn w:val="12"/>
    <w:next w:val="a8"/>
    <w:link w:val="af1"/>
    <w:uiPriority w:val="11"/>
    <w:qFormat/>
    <w:rsid w:val="00A77023"/>
    <w:pPr>
      <w:jc w:val="center"/>
    </w:pPr>
    <w:rPr>
      <w:rFonts w:cs="Times New Roman"/>
      <w:i/>
      <w:iCs/>
    </w:rPr>
  </w:style>
  <w:style w:type="paragraph" w:customStyle="1" w:styleId="15">
    <w:name w:val="Текст1"/>
    <w:basedOn w:val="a"/>
    <w:rsid w:val="00A77023"/>
    <w:rPr>
      <w:rFonts w:ascii="Courier New" w:hAnsi="Courier New"/>
      <w:sz w:val="20"/>
      <w:szCs w:val="20"/>
    </w:rPr>
  </w:style>
  <w:style w:type="paragraph" w:customStyle="1" w:styleId="16">
    <w:name w:val="Стиль1"/>
    <w:rsid w:val="00A77023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A77023"/>
    <w:pPr>
      <w:spacing w:after="120" w:line="480" w:lineRule="auto"/>
    </w:pPr>
  </w:style>
  <w:style w:type="paragraph" w:styleId="af2">
    <w:name w:val="Normal (Web)"/>
    <w:basedOn w:val="a"/>
    <w:rsid w:val="00A77023"/>
    <w:pPr>
      <w:spacing w:before="100" w:after="100"/>
    </w:pPr>
  </w:style>
  <w:style w:type="paragraph" w:styleId="af3">
    <w:name w:val="header"/>
    <w:basedOn w:val="a"/>
    <w:link w:val="af4"/>
    <w:rsid w:val="00A77023"/>
    <w:pPr>
      <w:tabs>
        <w:tab w:val="center" w:pos="4677"/>
        <w:tab w:val="right" w:pos="9355"/>
      </w:tabs>
    </w:pPr>
  </w:style>
  <w:style w:type="paragraph" w:customStyle="1" w:styleId="af5">
    <w:name w:val="Содержимое врезки"/>
    <w:basedOn w:val="a8"/>
    <w:rsid w:val="00A77023"/>
  </w:style>
  <w:style w:type="paragraph" w:customStyle="1" w:styleId="af6">
    <w:name w:val="Содержимое таблицы"/>
    <w:basedOn w:val="a"/>
    <w:rsid w:val="00A77023"/>
    <w:pPr>
      <w:suppressLineNumbers/>
    </w:pPr>
  </w:style>
  <w:style w:type="paragraph" w:customStyle="1" w:styleId="af7">
    <w:name w:val="Заголовок таблицы"/>
    <w:basedOn w:val="af6"/>
    <w:rsid w:val="00A77023"/>
    <w:pPr>
      <w:jc w:val="center"/>
    </w:pPr>
    <w:rPr>
      <w:b/>
      <w:bCs/>
    </w:rPr>
  </w:style>
  <w:style w:type="table" w:styleId="af8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9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Strong"/>
    <w:qFormat/>
    <w:rsid w:val="0036096E"/>
    <w:rPr>
      <w:b/>
      <w:bCs/>
    </w:rPr>
  </w:style>
  <w:style w:type="paragraph" w:customStyle="1" w:styleId="afb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link w:val="af3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18">
    <w:name w:val="Обычный1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paragraph" w:customStyle="1" w:styleId="212">
    <w:name w:val="Список 21"/>
    <w:basedOn w:val="a"/>
    <w:rsid w:val="00F52840"/>
    <w:pPr>
      <w:suppressAutoHyphens/>
      <w:ind w:left="566" w:hanging="283"/>
    </w:pPr>
  </w:style>
  <w:style w:type="character" w:customStyle="1" w:styleId="af1">
    <w:name w:val="Подзаголовок Знак"/>
    <w:link w:val="af0"/>
    <w:uiPriority w:val="11"/>
    <w:rsid w:val="00DF5B92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590E00"/>
    <w:rPr>
      <w:b/>
      <w:sz w:val="28"/>
      <w:szCs w:val="24"/>
      <w:lang w:eastAsia="ar-SA"/>
    </w:rPr>
  </w:style>
  <w:style w:type="character" w:styleId="afd">
    <w:name w:val="Hyperlink"/>
    <w:basedOn w:val="a0"/>
    <w:rsid w:val="00590E00"/>
    <w:rPr>
      <w:color w:val="0000FF" w:themeColor="hyperlink"/>
      <w:u w:val="single"/>
    </w:rPr>
  </w:style>
  <w:style w:type="paragraph" w:styleId="afe">
    <w:name w:val="List Paragraph"/>
    <w:aliases w:val="Содержание. 2 уровень"/>
    <w:basedOn w:val="a"/>
    <w:link w:val="aff"/>
    <w:uiPriority w:val="99"/>
    <w:qFormat/>
    <w:rsid w:val="00AE1CFD"/>
    <w:pPr>
      <w:ind w:left="720"/>
      <w:contextualSpacing/>
    </w:pPr>
  </w:style>
  <w:style w:type="paragraph" w:customStyle="1" w:styleId="ConsNormal">
    <w:name w:val="ConsNormal"/>
    <w:rsid w:val="002C7507"/>
    <w:pPr>
      <w:overflowPunct w:val="0"/>
      <w:autoSpaceDE w:val="0"/>
      <w:autoSpaceDN w:val="0"/>
      <w:adjustRightInd w:val="0"/>
      <w:ind w:right="19771" w:firstLine="539"/>
      <w:jc w:val="both"/>
    </w:pPr>
    <w:rPr>
      <w:rFonts w:ascii="Courier New" w:hAnsi="Courier New"/>
      <w:lang w:val="en-US"/>
    </w:rPr>
  </w:style>
  <w:style w:type="character" w:styleId="aff0">
    <w:name w:val="Intense Emphasis"/>
    <w:uiPriority w:val="21"/>
    <w:qFormat/>
    <w:rsid w:val="002C7507"/>
    <w:rPr>
      <w:b/>
      <w:bCs/>
      <w:i/>
      <w:iCs/>
      <w:color w:val="4F81BD"/>
    </w:rPr>
  </w:style>
  <w:style w:type="character" w:customStyle="1" w:styleId="Hyperlink1">
    <w:name w:val="Hyperlink.1"/>
    <w:uiPriority w:val="99"/>
    <w:rsid w:val="00C2799C"/>
    <w:rPr>
      <w:lang w:val="ru-RU"/>
    </w:rPr>
  </w:style>
  <w:style w:type="character" w:customStyle="1" w:styleId="FontStyle121">
    <w:name w:val="Font Style121"/>
    <w:uiPriority w:val="99"/>
    <w:rsid w:val="00C2799C"/>
    <w:rPr>
      <w:rFonts w:ascii="Century Schoolbook" w:hAnsi="Century Schoolbook"/>
      <w:sz w:val="20"/>
    </w:rPr>
  </w:style>
  <w:style w:type="character" w:customStyle="1" w:styleId="aff">
    <w:name w:val="Абзац списка Знак"/>
    <w:aliases w:val="Содержание. 2 уровень Знак"/>
    <w:link w:val="afe"/>
    <w:uiPriority w:val="99"/>
    <w:locked/>
    <w:rsid w:val="00C2799C"/>
    <w:rPr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A23EBB"/>
    <w:rPr>
      <w:sz w:val="24"/>
      <w:szCs w:val="24"/>
      <w:lang w:eastAsia="ar-SA"/>
    </w:rPr>
  </w:style>
  <w:style w:type="paragraph" w:styleId="aff1">
    <w:name w:val="No Spacing"/>
    <w:uiPriority w:val="1"/>
    <w:qFormat/>
    <w:rsid w:val="00E558CF"/>
    <w:rPr>
      <w:rFonts w:ascii="Calibri" w:eastAsia="Calibri" w:hAnsi="Calibri"/>
      <w:sz w:val="22"/>
      <w:szCs w:val="22"/>
      <w:lang w:eastAsia="en-US"/>
    </w:rPr>
  </w:style>
  <w:style w:type="table" w:customStyle="1" w:styleId="19">
    <w:name w:val="Сетка таблицы1"/>
    <w:basedOn w:val="a1"/>
    <w:next w:val="af8"/>
    <w:uiPriority w:val="39"/>
    <w:rsid w:val="009021E4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BB4BE-01EA-4A0D-9C9E-1544096E1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5584</TotalTime>
  <Pages>65</Pages>
  <Words>21907</Words>
  <Characters>124871</Characters>
  <Application>Microsoft Office Word</Application>
  <DocSecurity>0</DocSecurity>
  <Lines>1040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>Krokoz™</Company>
  <LinksUpToDate>false</LinksUpToDate>
  <CharactersWithSpaces>146486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cp:lastModifiedBy>PC</cp:lastModifiedBy>
  <cp:revision>418</cp:revision>
  <cp:lastPrinted>2020-10-23T11:06:00Z</cp:lastPrinted>
  <dcterms:created xsi:type="dcterms:W3CDTF">2020-10-14T05:56:00Z</dcterms:created>
  <dcterms:modified xsi:type="dcterms:W3CDTF">2022-11-24T19:00:00Z</dcterms:modified>
</cp:coreProperties>
</file>